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39221" w14:textId="77777777" w:rsidR="006A1A48" w:rsidRDefault="0036464B">
      <w:pPr>
        <w:framePr w:hSpace="141" w:wrap="around" w:vAnchor="text" w:hAnchor="page" w:x="6632" w:y="1"/>
        <w:rPr>
          <w:rFonts w:cs="Arial"/>
        </w:rPr>
      </w:pPr>
      <w:r>
        <w:rPr>
          <w:rFonts w:cs="Arial"/>
          <w:noProof/>
          <w:lang w:eastAsia="sl-SI"/>
        </w:rPr>
        <w:drawing>
          <wp:inline distT="0" distB="0" distL="0" distR="0" wp14:anchorId="6573BF51" wp14:editId="247F74A6">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C49B8C2" w14:textId="77777777" w:rsidR="006A1A48" w:rsidRDefault="006A1A48">
      <w:pPr>
        <w:pStyle w:val="BodyText2"/>
        <w:rPr>
          <w:rFonts w:ascii="Times New Roman" w:hAnsi="Times New Roman"/>
        </w:rPr>
      </w:pPr>
    </w:p>
    <w:p w14:paraId="0341A9DF" w14:textId="77777777" w:rsidR="006A1A48" w:rsidRDefault="006A1A48">
      <w:pPr>
        <w:pStyle w:val="BodyText2"/>
        <w:rPr>
          <w:rFonts w:ascii="Times New Roman" w:hAnsi="Times New Roman"/>
        </w:rPr>
      </w:pPr>
    </w:p>
    <w:p w14:paraId="091E76C1" w14:textId="77777777" w:rsidR="006A1A48" w:rsidRDefault="006A1A48">
      <w:pPr>
        <w:pStyle w:val="BodyText2"/>
        <w:rPr>
          <w:rFonts w:ascii="Times New Roman" w:hAnsi="Times New Roman"/>
        </w:rPr>
      </w:pPr>
    </w:p>
    <w:p w14:paraId="70BE7A11" w14:textId="77777777" w:rsidR="006A1A48" w:rsidRDefault="006A1A48">
      <w:pPr>
        <w:pStyle w:val="BodyText2"/>
        <w:rPr>
          <w:rFonts w:ascii="Times New Roman" w:hAnsi="Times New Roman"/>
        </w:rPr>
      </w:pPr>
    </w:p>
    <w:p w14:paraId="565DD899" w14:textId="77777777" w:rsidR="006A1A48" w:rsidRDefault="006A1A48">
      <w:pPr>
        <w:pStyle w:val="BodyText2"/>
        <w:rPr>
          <w:rFonts w:ascii="Times New Roman" w:hAnsi="Times New Roman"/>
        </w:rPr>
      </w:pPr>
    </w:p>
    <w:p w14:paraId="694B4F01" w14:textId="77777777" w:rsidR="006A1A48" w:rsidRDefault="006A1A48">
      <w:pPr>
        <w:pStyle w:val="BodyText2"/>
        <w:rPr>
          <w:rFonts w:ascii="Times New Roman" w:hAnsi="Times New Roman"/>
        </w:rPr>
      </w:pPr>
    </w:p>
    <w:p w14:paraId="0922C903" w14:textId="77777777" w:rsidR="006A1A48" w:rsidRDefault="006A1A48">
      <w:pPr>
        <w:pStyle w:val="BodyText2"/>
        <w:rPr>
          <w:rFonts w:ascii="Times New Roman" w:hAnsi="Times New Roman"/>
        </w:rPr>
      </w:pPr>
    </w:p>
    <w:p w14:paraId="16861DEE" w14:textId="77777777" w:rsidR="006A1A48" w:rsidRDefault="006A1A48">
      <w:pPr>
        <w:pStyle w:val="BodyText2"/>
        <w:rPr>
          <w:rFonts w:ascii="Times New Roman" w:hAnsi="Times New Roman"/>
        </w:rPr>
      </w:pPr>
    </w:p>
    <w:p w14:paraId="323702E3" w14:textId="77777777" w:rsidR="006A1A48" w:rsidRDefault="006A1A48">
      <w:pPr>
        <w:pStyle w:val="BodyText2"/>
        <w:rPr>
          <w:rFonts w:ascii="Times New Roman" w:hAnsi="Times New Roman"/>
        </w:rPr>
      </w:pPr>
    </w:p>
    <w:p w14:paraId="75175887" w14:textId="77777777" w:rsidR="00136715" w:rsidRPr="004F3DC4" w:rsidRDefault="00136715">
      <w:pPr>
        <w:pStyle w:val="BodyText2"/>
        <w:rPr>
          <w:rFonts w:ascii="Times New Roman" w:hAnsi="Times New Roman"/>
          <w:color w:val="FF0000"/>
        </w:rPr>
      </w:pPr>
    </w:p>
    <w:p w14:paraId="1BAC19EC" w14:textId="77777777" w:rsidR="006A1A48" w:rsidRDefault="006A1A48">
      <w:pPr>
        <w:pStyle w:val="BodyText2"/>
        <w:rPr>
          <w:rFonts w:ascii="Times New Roman" w:hAnsi="Times New Roman"/>
        </w:rPr>
      </w:pPr>
    </w:p>
    <w:p w14:paraId="346B3559" w14:textId="365753EA" w:rsidR="006A1A48" w:rsidRPr="004D5CF0" w:rsidRDefault="006A1A48" w:rsidP="00414FBA">
      <w:pPr>
        <w:pStyle w:val="BodyText2"/>
        <w:rPr>
          <w:rFonts w:ascii="Times New Roman" w:hAnsi="Times New Roman"/>
          <w:sz w:val="24"/>
          <w:szCs w:val="24"/>
        </w:rPr>
      </w:pPr>
    </w:p>
    <w:p w14:paraId="0FEA5D2B" w14:textId="77777777" w:rsidR="006A1A48" w:rsidRDefault="006A1A48">
      <w:pPr>
        <w:pStyle w:val="BodyText2"/>
        <w:rPr>
          <w:rFonts w:ascii="Times New Roman" w:hAnsi="Times New Roman"/>
        </w:rPr>
      </w:pPr>
    </w:p>
    <w:p w14:paraId="2D04F930" w14:textId="77777777" w:rsidR="006A1A48" w:rsidRDefault="006A1A48">
      <w:pPr>
        <w:pStyle w:val="BodyText2"/>
        <w:rPr>
          <w:rFonts w:ascii="Times New Roman" w:hAnsi="Times New Roman"/>
        </w:rPr>
      </w:pPr>
    </w:p>
    <w:p w14:paraId="32D8739D" w14:textId="77777777" w:rsidR="006A1A48" w:rsidRDefault="006A1A48">
      <w:pPr>
        <w:pStyle w:val="BodyText2"/>
        <w:rPr>
          <w:rFonts w:ascii="Times New Roman" w:hAnsi="Times New Roman"/>
        </w:rPr>
      </w:pPr>
    </w:p>
    <w:p w14:paraId="34D82B52" w14:textId="77777777" w:rsidR="00636A46" w:rsidRPr="00494A7F" w:rsidRDefault="00636A46" w:rsidP="00636A46">
      <w:pPr>
        <w:jc w:val="center"/>
        <w:rPr>
          <w:sz w:val="32"/>
          <w:szCs w:val="28"/>
        </w:rPr>
      </w:pPr>
      <w:r w:rsidRPr="00494A7F">
        <w:rPr>
          <w:sz w:val="32"/>
          <w:szCs w:val="28"/>
        </w:rPr>
        <w:t>DOKUMENTACIJA V ZVEZI Z ODDAJO JAVNEGA NAROČILA</w:t>
      </w:r>
    </w:p>
    <w:p w14:paraId="6402C819" w14:textId="77777777" w:rsidR="006A1A48" w:rsidRDefault="006A1A48">
      <w:pPr>
        <w:pStyle w:val="BodyText2"/>
        <w:rPr>
          <w:b w:val="0"/>
          <w:sz w:val="40"/>
        </w:rPr>
      </w:pPr>
    </w:p>
    <w:p w14:paraId="59C342B8" w14:textId="77777777" w:rsidR="00636A46" w:rsidRPr="00494A7F" w:rsidRDefault="00636A46" w:rsidP="00636A46">
      <w:pPr>
        <w:jc w:val="center"/>
        <w:rPr>
          <w:sz w:val="32"/>
          <w:szCs w:val="28"/>
        </w:rPr>
      </w:pPr>
      <w:r w:rsidRPr="00494A7F">
        <w:rPr>
          <w:sz w:val="32"/>
          <w:szCs w:val="28"/>
        </w:rPr>
        <w:t>PO</w:t>
      </w:r>
      <w:r w:rsidR="008A7BD9">
        <w:rPr>
          <w:sz w:val="32"/>
          <w:szCs w:val="28"/>
        </w:rPr>
        <w:t xml:space="preserve"> ODPRTEM</w:t>
      </w:r>
      <w:r w:rsidRPr="00494A7F">
        <w:rPr>
          <w:sz w:val="32"/>
          <w:szCs w:val="28"/>
        </w:rPr>
        <w:t xml:space="preserve"> POSTOPKU</w:t>
      </w:r>
    </w:p>
    <w:p w14:paraId="32E36C4E" w14:textId="77777777" w:rsidR="00636A46" w:rsidRDefault="00636A46">
      <w:pPr>
        <w:pStyle w:val="BodyText2"/>
        <w:rPr>
          <w:b w:val="0"/>
          <w:sz w:val="40"/>
        </w:rPr>
      </w:pPr>
    </w:p>
    <w:p w14:paraId="59BEAF8C" w14:textId="77777777" w:rsidR="00636A46" w:rsidRPr="00494A7F" w:rsidRDefault="00636A46" w:rsidP="00636A46">
      <w:pPr>
        <w:jc w:val="center"/>
        <w:rPr>
          <w:sz w:val="32"/>
          <w:szCs w:val="28"/>
        </w:rPr>
      </w:pPr>
      <w:r w:rsidRPr="00494A7F">
        <w:rPr>
          <w:sz w:val="32"/>
          <w:szCs w:val="28"/>
        </w:rPr>
        <w:t>Z OZNAKO</w:t>
      </w:r>
    </w:p>
    <w:p w14:paraId="03616514" w14:textId="77777777" w:rsidR="00636A46" w:rsidRDefault="00636A46">
      <w:pPr>
        <w:pStyle w:val="BodyText2"/>
        <w:rPr>
          <w:b w:val="0"/>
          <w:sz w:val="40"/>
        </w:rPr>
      </w:pPr>
    </w:p>
    <w:p w14:paraId="4A6F743A" w14:textId="72D51EAE" w:rsidR="006A1A48" w:rsidRPr="00153C48" w:rsidRDefault="004D5CF0">
      <w:pPr>
        <w:pStyle w:val="BodyText2"/>
        <w:jc w:val="center"/>
        <w:rPr>
          <w:b w:val="0"/>
          <w:sz w:val="32"/>
        </w:rPr>
      </w:pPr>
      <w:r>
        <w:rPr>
          <w:b w:val="0"/>
          <w:sz w:val="32"/>
        </w:rPr>
        <w:t>JN-S0693</w:t>
      </w:r>
    </w:p>
    <w:p w14:paraId="30CAA53F" w14:textId="77777777" w:rsidR="006A1A48" w:rsidRDefault="006A1A48">
      <w:pPr>
        <w:pStyle w:val="BodyText2"/>
        <w:rPr>
          <w:b w:val="0"/>
          <w:sz w:val="40"/>
        </w:rPr>
      </w:pPr>
    </w:p>
    <w:p w14:paraId="693222FF" w14:textId="77777777" w:rsidR="006A1A48" w:rsidRDefault="006A1A48">
      <w:pPr>
        <w:pStyle w:val="BodyText2"/>
        <w:rPr>
          <w:rFonts w:ascii="Times New Roman" w:hAnsi="Times New Roman"/>
        </w:rPr>
      </w:pPr>
    </w:p>
    <w:p w14:paraId="43758AEB" w14:textId="77777777" w:rsidR="006A1A48" w:rsidRDefault="006A1A48">
      <w:pPr>
        <w:pStyle w:val="BodyText2"/>
        <w:rPr>
          <w:rFonts w:ascii="Times New Roman" w:hAnsi="Times New Roman"/>
        </w:rPr>
      </w:pPr>
    </w:p>
    <w:p w14:paraId="0F5F43FF" w14:textId="77777777" w:rsidR="006A1A48" w:rsidRDefault="006A1A48">
      <w:pPr>
        <w:pStyle w:val="BodyText"/>
        <w:rPr>
          <w:sz w:val="20"/>
        </w:rPr>
      </w:pPr>
    </w:p>
    <w:p w14:paraId="54C05352" w14:textId="77777777" w:rsidR="006A1A48" w:rsidRPr="00935C85" w:rsidRDefault="001B488D">
      <w:pPr>
        <w:pStyle w:val="BodyText"/>
        <w:jc w:val="center"/>
        <w:rPr>
          <w:rFonts w:ascii="Arial" w:hAnsi="Arial" w:cs="Arial"/>
          <w:b w:val="0"/>
          <w:sz w:val="36"/>
        </w:rPr>
      </w:pPr>
      <w:r>
        <w:rPr>
          <w:rFonts w:ascii="Arial" w:hAnsi="Arial" w:cs="Arial"/>
          <w:b w:val="0"/>
          <w:sz w:val="36"/>
        </w:rPr>
        <w:t xml:space="preserve">Izvajanje storitev varovanja </w:t>
      </w:r>
      <w:r w:rsidR="00F23345">
        <w:rPr>
          <w:rFonts w:ascii="Arial" w:hAnsi="Arial" w:cs="Arial"/>
          <w:b w:val="0"/>
          <w:sz w:val="36"/>
        </w:rPr>
        <w:t>objektov</w:t>
      </w:r>
      <w:r>
        <w:rPr>
          <w:rFonts w:ascii="Arial" w:hAnsi="Arial" w:cs="Arial"/>
          <w:b w:val="0"/>
          <w:sz w:val="36"/>
        </w:rPr>
        <w:t xml:space="preserve"> </w:t>
      </w:r>
      <w:r w:rsidR="00F23345">
        <w:rPr>
          <w:rFonts w:ascii="Arial" w:hAnsi="Arial" w:cs="Arial"/>
          <w:b w:val="0"/>
          <w:sz w:val="36"/>
        </w:rPr>
        <w:t xml:space="preserve">RC </w:t>
      </w:r>
      <w:r w:rsidR="005740A9">
        <w:rPr>
          <w:rFonts w:ascii="Arial" w:hAnsi="Arial" w:cs="Arial"/>
          <w:b w:val="0"/>
          <w:sz w:val="36"/>
        </w:rPr>
        <w:t xml:space="preserve">Maribor in </w:t>
      </w:r>
      <w:r w:rsidR="00136715">
        <w:rPr>
          <w:rFonts w:ascii="Arial" w:hAnsi="Arial" w:cs="Arial"/>
          <w:b w:val="0"/>
          <w:sz w:val="36"/>
        </w:rPr>
        <w:t xml:space="preserve">RTV studia </w:t>
      </w:r>
      <w:r w:rsidR="005740A9">
        <w:rPr>
          <w:rFonts w:ascii="Arial" w:hAnsi="Arial" w:cs="Arial"/>
          <w:b w:val="0"/>
          <w:sz w:val="36"/>
        </w:rPr>
        <w:t>Lendava</w:t>
      </w:r>
    </w:p>
    <w:p w14:paraId="714947C7" w14:textId="77777777" w:rsidR="006A1A48" w:rsidRDefault="006A1A48">
      <w:pPr>
        <w:pStyle w:val="BodyText"/>
        <w:rPr>
          <w:b w:val="0"/>
        </w:rPr>
      </w:pPr>
    </w:p>
    <w:p w14:paraId="23539914" w14:textId="77777777" w:rsidR="006A1A48" w:rsidRDefault="006A1A48">
      <w:pPr>
        <w:pStyle w:val="BodyText"/>
        <w:rPr>
          <w:b w:val="0"/>
        </w:rPr>
      </w:pPr>
    </w:p>
    <w:p w14:paraId="59244A70" w14:textId="77777777" w:rsidR="006A1A48" w:rsidRDefault="006A1A48">
      <w:pPr>
        <w:pStyle w:val="BodyText"/>
        <w:rPr>
          <w:b w:val="0"/>
        </w:rPr>
      </w:pPr>
    </w:p>
    <w:p w14:paraId="6048910A" w14:textId="77777777" w:rsidR="006A1A48" w:rsidRDefault="006A1A48">
      <w:pPr>
        <w:pStyle w:val="BodyText"/>
        <w:rPr>
          <w:b w:val="0"/>
        </w:rPr>
      </w:pPr>
    </w:p>
    <w:p w14:paraId="5AF10B1E" w14:textId="77777777" w:rsidR="006A1A48" w:rsidRDefault="006A1A48">
      <w:pPr>
        <w:pStyle w:val="BodyText"/>
        <w:rPr>
          <w:b w:val="0"/>
        </w:rPr>
      </w:pPr>
    </w:p>
    <w:p w14:paraId="6C44599C" w14:textId="77777777" w:rsidR="006A1A48" w:rsidRDefault="006A1A48">
      <w:pPr>
        <w:pStyle w:val="BodyText"/>
        <w:rPr>
          <w:b w:val="0"/>
        </w:rPr>
      </w:pPr>
    </w:p>
    <w:p w14:paraId="152E9C1A" w14:textId="77777777" w:rsidR="006A1A48" w:rsidRDefault="006A1A48">
      <w:pPr>
        <w:pStyle w:val="BodyText"/>
        <w:rPr>
          <w:b w:val="0"/>
        </w:rPr>
      </w:pPr>
    </w:p>
    <w:p w14:paraId="3827509C" w14:textId="77777777" w:rsidR="006A1A48" w:rsidRDefault="006A1A48">
      <w:pPr>
        <w:pStyle w:val="BodyText"/>
        <w:rPr>
          <w:b w:val="0"/>
        </w:rPr>
      </w:pPr>
    </w:p>
    <w:p w14:paraId="574C4F3B" w14:textId="77777777" w:rsidR="006A1A48" w:rsidRDefault="006A1A48">
      <w:pPr>
        <w:pStyle w:val="BodyText"/>
        <w:rPr>
          <w:b w:val="0"/>
        </w:rPr>
      </w:pPr>
    </w:p>
    <w:p w14:paraId="25886D1E" w14:textId="77777777" w:rsidR="006A1A48" w:rsidRDefault="006A1A48">
      <w:pPr>
        <w:pStyle w:val="BodyText"/>
        <w:rPr>
          <w:b w:val="0"/>
        </w:rPr>
      </w:pPr>
    </w:p>
    <w:p w14:paraId="7DCED3D6" w14:textId="77777777" w:rsidR="006A1A48" w:rsidRDefault="006A1A48"/>
    <w:p w14:paraId="02A1C4F0" w14:textId="77777777" w:rsidR="006A1A48" w:rsidRDefault="006A1A48"/>
    <w:p w14:paraId="130CD8F9" w14:textId="77777777" w:rsidR="006A1A48" w:rsidRDefault="006A1A48"/>
    <w:p w14:paraId="6EEC7B42" w14:textId="77777777" w:rsidR="006A1A48" w:rsidRDefault="006A1A48"/>
    <w:p w14:paraId="014189AB" w14:textId="77777777" w:rsidR="006A1A48" w:rsidRDefault="006A1A48">
      <w:pPr>
        <w:pStyle w:val="FootnoteText"/>
      </w:pPr>
    </w:p>
    <w:p w14:paraId="4A4B0DCF" w14:textId="77777777" w:rsidR="006A1A48" w:rsidRDefault="004F1144">
      <w:pPr>
        <w:pStyle w:val="FootnoteText"/>
      </w:pPr>
      <w:r>
        <w:br w:type="page"/>
      </w:r>
    </w:p>
    <w:p w14:paraId="3C5D89E1" w14:textId="77777777" w:rsidR="006A1A48" w:rsidRDefault="006A1A48">
      <w:pPr>
        <w:jc w:val="center"/>
        <w:rPr>
          <w:b/>
        </w:rPr>
      </w:pPr>
    </w:p>
    <w:p w14:paraId="6B7F4D35" w14:textId="77777777" w:rsidR="006A1A48" w:rsidRDefault="006A1A48">
      <w:pPr>
        <w:jc w:val="center"/>
        <w:rPr>
          <w:b/>
        </w:rPr>
      </w:pPr>
      <w:r>
        <w:rPr>
          <w:b/>
        </w:rPr>
        <w:t>VSEBINA DOKUMENTACIJE</w:t>
      </w:r>
      <w:r w:rsidR="00935C85">
        <w:rPr>
          <w:b/>
        </w:rPr>
        <w:t xml:space="preserve"> V ZVEZI Z ODDAJO JAVNEGA NAROČILA</w:t>
      </w:r>
    </w:p>
    <w:p w14:paraId="0DC1ED9B" w14:textId="77777777" w:rsidR="006A1A48" w:rsidRDefault="006A1A48">
      <w:pPr>
        <w:pStyle w:val="TOC1"/>
        <w:rPr>
          <w:b w:val="0"/>
        </w:rPr>
      </w:pPr>
    </w:p>
    <w:p w14:paraId="270F9AAB" w14:textId="2E04830D" w:rsidR="007176AF"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69085620" w:history="1">
        <w:r w:rsidR="007176AF" w:rsidRPr="00BD15B2">
          <w:rPr>
            <w:rStyle w:val="Hyperlink"/>
          </w:rPr>
          <w:t>1</w:t>
        </w:r>
        <w:r w:rsidR="007176AF">
          <w:rPr>
            <w:rFonts w:asciiTheme="minorHAnsi" w:eastAsiaTheme="minorEastAsia" w:hAnsiTheme="minorHAnsi" w:cstheme="minorBidi"/>
            <w:b w:val="0"/>
            <w:bCs w:val="0"/>
            <w:kern w:val="2"/>
            <w:sz w:val="24"/>
            <w:szCs w:val="24"/>
            <w:lang w:eastAsia="sl-SI"/>
            <w14:ligatures w14:val="standardContextual"/>
          </w:rPr>
          <w:tab/>
        </w:r>
        <w:r w:rsidR="007176AF" w:rsidRPr="00BD15B2">
          <w:rPr>
            <w:rStyle w:val="Hyperlink"/>
          </w:rPr>
          <w:t>POVABILO K ODDAJI PONUDBE</w:t>
        </w:r>
        <w:r w:rsidR="007176AF">
          <w:rPr>
            <w:webHidden/>
          </w:rPr>
          <w:tab/>
        </w:r>
        <w:r w:rsidR="007176AF">
          <w:rPr>
            <w:webHidden/>
          </w:rPr>
          <w:fldChar w:fldCharType="begin"/>
        </w:r>
        <w:r w:rsidR="007176AF">
          <w:rPr>
            <w:webHidden/>
          </w:rPr>
          <w:instrText xml:space="preserve"> PAGEREF _Toc169085620 \h </w:instrText>
        </w:r>
        <w:r w:rsidR="007176AF">
          <w:rPr>
            <w:webHidden/>
          </w:rPr>
        </w:r>
        <w:r w:rsidR="007176AF">
          <w:rPr>
            <w:webHidden/>
          </w:rPr>
          <w:fldChar w:fldCharType="separate"/>
        </w:r>
        <w:r w:rsidR="00317E13">
          <w:rPr>
            <w:webHidden/>
          </w:rPr>
          <w:t>4</w:t>
        </w:r>
        <w:r w:rsidR="007176AF">
          <w:rPr>
            <w:webHidden/>
          </w:rPr>
          <w:fldChar w:fldCharType="end"/>
        </w:r>
      </w:hyperlink>
    </w:p>
    <w:p w14:paraId="1CAD672B" w14:textId="3F7CE1BA" w:rsidR="007176AF" w:rsidRDefault="007F4CCA">
      <w:pPr>
        <w:pStyle w:val="TOC1"/>
        <w:rPr>
          <w:rFonts w:asciiTheme="minorHAnsi" w:eastAsiaTheme="minorEastAsia" w:hAnsiTheme="minorHAnsi" w:cstheme="minorBidi"/>
          <w:b w:val="0"/>
          <w:bCs w:val="0"/>
          <w:kern w:val="2"/>
          <w:sz w:val="24"/>
          <w:szCs w:val="24"/>
          <w:lang w:eastAsia="sl-SI"/>
          <w14:ligatures w14:val="standardContextual"/>
        </w:rPr>
      </w:pPr>
      <w:hyperlink w:anchor="_Toc169085621" w:history="1">
        <w:r w:rsidR="007176AF" w:rsidRPr="00BD15B2">
          <w:rPr>
            <w:rStyle w:val="Hyperlink"/>
          </w:rPr>
          <w:t>2</w:t>
        </w:r>
        <w:r w:rsidR="007176AF">
          <w:rPr>
            <w:rFonts w:asciiTheme="minorHAnsi" w:eastAsiaTheme="minorEastAsia" w:hAnsiTheme="minorHAnsi" w:cstheme="minorBidi"/>
            <w:b w:val="0"/>
            <w:bCs w:val="0"/>
            <w:kern w:val="2"/>
            <w:sz w:val="24"/>
            <w:szCs w:val="24"/>
            <w:lang w:eastAsia="sl-SI"/>
            <w14:ligatures w14:val="standardContextual"/>
          </w:rPr>
          <w:tab/>
        </w:r>
        <w:r w:rsidR="007176AF" w:rsidRPr="00BD15B2">
          <w:rPr>
            <w:rStyle w:val="Hyperlink"/>
          </w:rPr>
          <w:t>NAVODILO PONUDNIKOM ZA IZDELAVO PONUDBE</w:t>
        </w:r>
        <w:r w:rsidR="007176AF">
          <w:rPr>
            <w:webHidden/>
          </w:rPr>
          <w:tab/>
        </w:r>
        <w:r w:rsidR="007176AF">
          <w:rPr>
            <w:webHidden/>
          </w:rPr>
          <w:fldChar w:fldCharType="begin"/>
        </w:r>
        <w:r w:rsidR="007176AF">
          <w:rPr>
            <w:webHidden/>
          </w:rPr>
          <w:instrText xml:space="preserve"> PAGEREF _Toc169085621 \h </w:instrText>
        </w:r>
        <w:r w:rsidR="007176AF">
          <w:rPr>
            <w:webHidden/>
          </w:rPr>
        </w:r>
        <w:r w:rsidR="007176AF">
          <w:rPr>
            <w:webHidden/>
          </w:rPr>
          <w:fldChar w:fldCharType="separate"/>
        </w:r>
        <w:r w:rsidR="00317E13">
          <w:rPr>
            <w:webHidden/>
          </w:rPr>
          <w:t>5</w:t>
        </w:r>
        <w:r w:rsidR="007176AF">
          <w:rPr>
            <w:webHidden/>
          </w:rPr>
          <w:fldChar w:fldCharType="end"/>
        </w:r>
      </w:hyperlink>
    </w:p>
    <w:p w14:paraId="435B9651" w14:textId="43AB06B6"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22" w:history="1">
        <w:r w:rsidR="007176AF" w:rsidRPr="00BD15B2">
          <w:rPr>
            <w:rStyle w:val="Hyperlink"/>
          </w:rPr>
          <w:t>2.1</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Naročnik javnega naročila</w:t>
        </w:r>
        <w:r w:rsidR="007176AF">
          <w:rPr>
            <w:webHidden/>
          </w:rPr>
          <w:tab/>
        </w:r>
        <w:r w:rsidR="007176AF">
          <w:rPr>
            <w:webHidden/>
          </w:rPr>
          <w:fldChar w:fldCharType="begin"/>
        </w:r>
        <w:r w:rsidR="007176AF">
          <w:rPr>
            <w:webHidden/>
          </w:rPr>
          <w:instrText xml:space="preserve"> PAGEREF _Toc169085622 \h </w:instrText>
        </w:r>
        <w:r w:rsidR="007176AF">
          <w:rPr>
            <w:webHidden/>
          </w:rPr>
        </w:r>
        <w:r w:rsidR="007176AF">
          <w:rPr>
            <w:webHidden/>
          </w:rPr>
          <w:fldChar w:fldCharType="separate"/>
        </w:r>
        <w:r w:rsidR="00317E13">
          <w:rPr>
            <w:webHidden/>
          </w:rPr>
          <w:t>5</w:t>
        </w:r>
        <w:r w:rsidR="007176AF">
          <w:rPr>
            <w:webHidden/>
          </w:rPr>
          <w:fldChar w:fldCharType="end"/>
        </w:r>
      </w:hyperlink>
    </w:p>
    <w:p w14:paraId="2BA27605" w14:textId="1E692D76"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23" w:history="1">
        <w:r w:rsidR="007176AF" w:rsidRPr="00BD15B2">
          <w:rPr>
            <w:rStyle w:val="Hyperlink"/>
          </w:rPr>
          <w:t>2.2</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Pravna podlaga</w:t>
        </w:r>
        <w:r w:rsidR="007176AF">
          <w:rPr>
            <w:webHidden/>
          </w:rPr>
          <w:tab/>
        </w:r>
        <w:r w:rsidR="007176AF">
          <w:rPr>
            <w:webHidden/>
          </w:rPr>
          <w:fldChar w:fldCharType="begin"/>
        </w:r>
        <w:r w:rsidR="007176AF">
          <w:rPr>
            <w:webHidden/>
          </w:rPr>
          <w:instrText xml:space="preserve"> PAGEREF _Toc169085623 \h </w:instrText>
        </w:r>
        <w:r w:rsidR="007176AF">
          <w:rPr>
            <w:webHidden/>
          </w:rPr>
        </w:r>
        <w:r w:rsidR="007176AF">
          <w:rPr>
            <w:webHidden/>
          </w:rPr>
          <w:fldChar w:fldCharType="separate"/>
        </w:r>
        <w:r w:rsidR="00317E13">
          <w:rPr>
            <w:webHidden/>
          </w:rPr>
          <w:t>5</w:t>
        </w:r>
        <w:r w:rsidR="007176AF">
          <w:rPr>
            <w:webHidden/>
          </w:rPr>
          <w:fldChar w:fldCharType="end"/>
        </w:r>
      </w:hyperlink>
    </w:p>
    <w:p w14:paraId="12967A6E" w14:textId="29925D18"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24" w:history="1">
        <w:r w:rsidR="007176AF" w:rsidRPr="00BD15B2">
          <w:rPr>
            <w:rStyle w:val="Hyperlink"/>
          </w:rPr>
          <w:t>2.3</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Temeljna pravila poslovanja</w:t>
        </w:r>
        <w:r w:rsidR="007176AF">
          <w:rPr>
            <w:webHidden/>
          </w:rPr>
          <w:tab/>
        </w:r>
        <w:r w:rsidR="007176AF">
          <w:rPr>
            <w:webHidden/>
          </w:rPr>
          <w:fldChar w:fldCharType="begin"/>
        </w:r>
        <w:r w:rsidR="007176AF">
          <w:rPr>
            <w:webHidden/>
          </w:rPr>
          <w:instrText xml:space="preserve"> PAGEREF _Toc169085624 \h </w:instrText>
        </w:r>
        <w:r w:rsidR="007176AF">
          <w:rPr>
            <w:webHidden/>
          </w:rPr>
        </w:r>
        <w:r w:rsidR="007176AF">
          <w:rPr>
            <w:webHidden/>
          </w:rPr>
          <w:fldChar w:fldCharType="separate"/>
        </w:r>
        <w:r w:rsidR="00317E13">
          <w:rPr>
            <w:webHidden/>
          </w:rPr>
          <w:t>5</w:t>
        </w:r>
        <w:r w:rsidR="007176AF">
          <w:rPr>
            <w:webHidden/>
          </w:rPr>
          <w:fldChar w:fldCharType="end"/>
        </w:r>
      </w:hyperlink>
    </w:p>
    <w:p w14:paraId="31E394EB" w14:textId="540F95E9" w:rsidR="007176AF" w:rsidRDefault="007F4CCA">
      <w:pPr>
        <w:pStyle w:val="TOC1"/>
        <w:rPr>
          <w:rFonts w:asciiTheme="minorHAnsi" w:eastAsiaTheme="minorEastAsia" w:hAnsiTheme="minorHAnsi" w:cstheme="minorBidi"/>
          <w:b w:val="0"/>
          <w:bCs w:val="0"/>
          <w:kern w:val="2"/>
          <w:sz w:val="24"/>
          <w:szCs w:val="24"/>
          <w:lang w:eastAsia="sl-SI"/>
          <w14:ligatures w14:val="standardContextual"/>
        </w:rPr>
      </w:pPr>
      <w:hyperlink w:anchor="_Toc169085625" w:history="1">
        <w:r w:rsidR="007176AF" w:rsidRPr="00BD15B2">
          <w:rPr>
            <w:rStyle w:val="Hyperlink"/>
          </w:rPr>
          <w:t>3</w:t>
        </w:r>
        <w:r w:rsidR="007176AF">
          <w:rPr>
            <w:rFonts w:asciiTheme="minorHAnsi" w:eastAsiaTheme="minorEastAsia" w:hAnsiTheme="minorHAnsi" w:cstheme="minorBidi"/>
            <w:b w:val="0"/>
            <w:bCs w:val="0"/>
            <w:kern w:val="2"/>
            <w:sz w:val="24"/>
            <w:szCs w:val="24"/>
            <w:lang w:eastAsia="sl-SI"/>
            <w14:ligatures w14:val="standardContextual"/>
          </w:rPr>
          <w:tab/>
        </w:r>
        <w:r w:rsidR="007176AF" w:rsidRPr="00BD15B2">
          <w:rPr>
            <w:rStyle w:val="Hyperlink"/>
          </w:rPr>
          <w:t>PREDMET JAVNEGA NAROČILA</w:t>
        </w:r>
        <w:r w:rsidR="007176AF">
          <w:rPr>
            <w:webHidden/>
          </w:rPr>
          <w:tab/>
        </w:r>
        <w:r w:rsidR="007176AF">
          <w:rPr>
            <w:webHidden/>
          </w:rPr>
          <w:fldChar w:fldCharType="begin"/>
        </w:r>
        <w:r w:rsidR="007176AF">
          <w:rPr>
            <w:webHidden/>
          </w:rPr>
          <w:instrText xml:space="preserve"> PAGEREF _Toc169085625 \h </w:instrText>
        </w:r>
        <w:r w:rsidR="007176AF">
          <w:rPr>
            <w:webHidden/>
          </w:rPr>
        </w:r>
        <w:r w:rsidR="007176AF">
          <w:rPr>
            <w:webHidden/>
          </w:rPr>
          <w:fldChar w:fldCharType="separate"/>
        </w:r>
        <w:r w:rsidR="00317E13">
          <w:rPr>
            <w:webHidden/>
          </w:rPr>
          <w:t>6</w:t>
        </w:r>
        <w:r w:rsidR="007176AF">
          <w:rPr>
            <w:webHidden/>
          </w:rPr>
          <w:fldChar w:fldCharType="end"/>
        </w:r>
      </w:hyperlink>
    </w:p>
    <w:p w14:paraId="02D4D5BD" w14:textId="55E41CF5"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26" w:history="1">
        <w:r w:rsidR="007176AF" w:rsidRPr="00BD15B2">
          <w:rPr>
            <w:rStyle w:val="Hyperlink"/>
          </w:rPr>
          <w:t>3.1</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SPLOŠNE IN Tehnične zahteve</w:t>
        </w:r>
        <w:r w:rsidR="007176AF">
          <w:rPr>
            <w:webHidden/>
          </w:rPr>
          <w:tab/>
        </w:r>
        <w:r w:rsidR="007176AF">
          <w:rPr>
            <w:webHidden/>
          </w:rPr>
          <w:fldChar w:fldCharType="begin"/>
        </w:r>
        <w:r w:rsidR="007176AF">
          <w:rPr>
            <w:webHidden/>
          </w:rPr>
          <w:instrText xml:space="preserve"> PAGEREF _Toc169085626 \h </w:instrText>
        </w:r>
        <w:r w:rsidR="007176AF">
          <w:rPr>
            <w:webHidden/>
          </w:rPr>
        </w:r>
        <w:r w:rsidR="007176AF">
          <w:rPr>
            <w:webHidden/>
          </w:rPr>
          <w:fldChar w:fldCharType="separate"/>
        </w:r>
        <w:r w:rsidR="00317E13">
          <w:rPr>
            <w:webHidden/>
          </w:rPr>
          <w:t>6</w:t>
        </w:r>
        <w:r w:rsidR="007176AF">
          <w:rPr>
            <w:webHidden/>
          </w:rPr>
          <w:fldChar w:fldCharType="end"/>
        </w:r>
      </w:hyperlink>
    </w:p>
    <w:p w14:paraId="3A186962" w14:textId="27686E41"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27" w:history="1">
        <w:r w:rsidR="007176AF" w:rsidRPr="00BD15B2">
          <w:rPr>
            <w:rStyle w:val="Hyperlink"/>
            <w:noProof/>
          </w:rPr>
          <w:t>3.1.1</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LICENCE ZA OPRAVLJANJE ZASEBNEGA VAROVANJA</w:t>
        </w:r>
        <w:r w:rsidR="007176AF">
          <w:rPr>
            <w:noProof/>
            <w:webHidden/>
          </w:rPr>
          <w:tab/>
        </w:r>
        <w:r w:rsidR="007176AF">
          <w:rPr>
            <w:noProof/>
            <w:webHidden/>
          </w:rPr>
          <w:fldChar w:fldCharType="begin"/>
        </w:r>
        <w:r w:rsidR="007176AF">
          <w:rPr>
            <w:noProof/>
            <w:webHidden/>
          </w:rPr>
          <w:instrText xml:space="preserve"> PAGEREF _Toc169085627 \h </w:instrText>
        </w:r>
        <w:r w:rsidR="007176AF">
          <w:rPr>
            <w:noProof/>
            <w:webHidden/>
          </w:rPr>
        </w:r>
        <w:r w:rsidR="007176AF">
          <w:rPr>
            <w:noProof/>
            <w:webHidden/>
          </w:rPr>
          <w:fldChar w:fldCharType="separate"/>
        </w:r>
        <w:r w:rsidR="00317E13">
          <w:rPr>
            <w:noProof/>
            <w:webHidden/>
          </w:rPr>
          <w:t>6</w:t>
        </w:r>
        <w:r w:rsidR="007176AF">
          <w:rPr>
            <w:noProof/>
            <w:webHidden/>
          </w:rPr>
          <w:fldChar w:fldCharType="end"/>
        </w:r>
      </w:hyperlink>
    </w:p>
    <w:p w14:paraId="558FB782" w14:textId="218B2DF2"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28" w:history="1">
        <w:r w:rsidR="007176AF" w:rsidRPr="00BD15B2">
          <w:rPr>
            <w:rStyle w:val="Hyperlink"/>
            <w:noProof/>
          </w:rPr>
          <w:t>3.1.2</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KADROVSKE KAPACITETE</w:t>
        </w:r>
        <w:r w:rsidR="007176AF">
          <w:rPr>
            <w:noProof/>
            <w:webHidden/>
          </w:rPr>
          <w:tab/>
        </w:r>
        <w:r w:rsidR="007176AF">
          <w:rPr>
            <w:noProof/>
            <w:webHidden/>
          </w:rPr>
          <w:fldChar w:fldCharType="begin"/>
        </w:r>
        <w:r w:rsidR="007176AF">
          <w:rPr>
            <w:noProof/>
            <w:webHidden/>
          </w:rPr>
          <w:instrText xml:space="preserve"> PAGEREF _Toc169085628 \h </w:instrText>
        </w:r>
        <w:r w:rsidR="007176AF">
          <w:rPr>
            <w:noProof/>
            <w:webHidden/>
          </w:rPr>
        </w:r>
        <w:r w:rsidR="007176AF">
          <w:rPr>
            <w:noProof/>
            <w:webHidden/>
          </w:rPr>
          <w:fldChar w:fldCharType="separate"/>
        </w:r>
        <w:r w:rsidR="00317E13">
          <w:rPr>
            <w:noProof/>
            <w:webHidden/>
          </w:rPr>
          <w:t>6</w:t>
        </w:r>
        <w:r w:rsidR="007176AF">
          <w:rPr>
            <w:noProof/>
            <w:webHidden/>
          </w:rPr>
          <w:fldChar w:fldCharType="end"/>
        </w:r>
      </w:hyperlink>
    </w:p>
    <w:p w14:paraId="057FDE15" w14:textId="2F1EFC44"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29" w:history="1">
        <w:r w:rsidR="007176AF" w:rsidRPr="00BD15B2">
          <w:rPr>
            <w:rStyle w:val="Hyperlink"/>
            <w:noProof/>
          </w:rPr>
          <w:t>3.1.3</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REFERENCE PONUDNIKA</w:t>
        </w:r>
        <w:r w:rsidR="007176AF">
          <w:rPr>
            <w:noProof/>
            <w:webHidden/>
          </w:rPr>
          <w:tab/>
        </w:r>
        <w:r w:rsidR="007176AF">
          <w:rPr>
            <w:noProof/>
            <w:webHidden/>
          </w:rPr>
          <w:fldChar w:fldCharType="begin"/>
        </w:r>
        <w:r w:rsidR="007176AF">
          <w:rPr>
            <w:noProof/>
            <w:webHidden/>
          </w:rPr>
          <w:instrText xml:space="preserve"> PAGEREF _Toc169085629 \h </w:instrText>
        </w:r>
        <w:r w:rsidR="007176AF">
          <w:rPr>
            <w:noProof/>
            <w:webHidden/>
          </w:rPr>
        </w:r>
        <w:r w:rsidR="007176AF">
          <w:rPr>
            <w:noProof/>
            <w:webHidden/>
          </w:rPr>
          <w:fldChar w:fldCharType="separate"/>
        </w:r>
        <w:r w:rsidR="00317E13">
          <w:rPr>
            <w:noProof/>
            <w:webHidden/>
          </w:rPr>
          <w:t>7</w:t>
        </w:r>
        <w:r w:rsidR="007176AF">
          <w:rPr>
            <w:noProof/>
            <w:webHidden/>
          </w:rPr>
          <w:fldChar w:fldCharType="end"/>
        </w:r>
      </w:hyperlink>
    </w:p>
    <w:p w14:paraId="157775AB" w14:textId="0981D54C"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30" w:history="1">
        <w:r w:rsidR="007176AF" w:rsidRPr="00BD15B2">
          <w:rPr>
            <w:rStyle w:val="Hyperlink"/>
          </w:rPr>
          <w:t>3.2</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OBSEG STORITEV</w:t>
        </w:r>
        <w:r w:rsidR="007176AF">
          <w:rPr>
            <w:webHidden/>
          </w:rPr>
          <w:tab/>
        </w:r>
        <w:r w:rsidR="007176AF">
          <w:rPr>
            <w:webHidden/>
          </w:rPr>
          <w:fldChar w:fldCharType="begin"/>
        </w:r>
        <w:r w:rsidR="007176AF">
          <w:rPr>
            <w:webHidden/>
          </w:rPr>
          <w:instrText xml:space="preserve"> PAGEREF _Toc169085630 \h </w:instrText>
        </w:r>
        <w:r w:rsidR="007176AF">
          <w:rPr>
            <w:webHidden/>
          </w:rPr>
        </w:r>
        <w:r w:rsidR="007176AF">
          <w:rPr>
            <w:webHidden/>
          </w:rPr>
          <w:fldChar w:fldCharType="separate"/>
        </w:r>
        <w:r w:rsidR="00317E13">
          <w:rPr>
            <w:webHidden/>
          </w:rPr>
          <w:t>7</w:t>
        </w:r>
        <w:r w:rsidR="007176AF">
          <w:rPr>
            <w:webHidden/>
          </w:rPr>
          <w:fldChar w:fldCharType="end"/>
        </w:r>
      </w:hyperlink>
    </w:p>
    <w:p w14:paraId="22E9D0C7" w14:textId="3E531293" w:rsidR="007176AF" w:rsidRDefault="007F4CCA">
      <w:pPr>
        <w:pStyle w:val="TOC3"/>
        <w:tabs>
          <w:tab w:val="left" w:pos="8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31" w:history="1">
        <w:r w:rsidR="007176AF" w:rsidRPr="00BD15B2">
          <w:rPr>
            <w:rStyle w:val="Hyperlink"/>
            <w:noProof/>
          </w:rPr>
          <w:t>I.</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FIZIČNO VAROVANJE</w:t>
        </w:r>
        <w:r w:rsidR="007176AF">
          <w:rPr>
            <w:noProof/>
            <w:webHidden/>
          </w:rPr>
          <w:tab/>
        </w:r>
        <w:r w:rsidR="007176AF">
          <w:rPr>
            <w:noProof/>
            <w:webHidden/>
          </w:rPr>
          <w:fldChar w:fldCharType="begin"/>
        </w:r>
        <w:r w:rsidR="007176AF">
          <w:rPr>
            <w:noProof/>
            <w:webHidden/>
          </w:rPr>
          <w:instrText xml:space="preserve"> PAGEREF _Toc169085631 \h </w:instrText>
        </w:r>
        <w:r w:rsidR="007176AF">
          <w:rPr>
            <w:noProof/>
            <w:webHidden/>
          </w:rPr>
        </w:r>
        <w:r w:rsidR="007176AF">
          <w:rPr>
            <w:noProof/>
            <w:webHidden/>
          </w:rPr>
          <w:fldChar w:fldCharType="separate"/>
        </w:r>
        <w:r w:rsidR="00317E13">
          <w:rPr>
            <w:noProof/>
            <w:webHidden/>
          </w:rPr>
          <w:t>7</w:t>
        </w:r>
        <w:r w:rsidR="007176AF">
          <w:rPr>
            <w:noProof/>
            <w:webHidden/>
          </w:rPr>
          <w:fldChar w:fldCharType="end"/>
        </w:r>
      </w:hyperlink>
    </w:p>
    <w:p w14:paraId="7EFB29D9" w14:textId="454E5CE6" w:rsidR="007176AF" w:rsidRDefault="007F4CCA">
      <w:pPr>
        <w:pStyle w:val="TOC3"/>
        <w:tabs>
          <w:tab w:val="left" w:pos="10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32" w:history="1">
        <w:r w:rsidR="007176AF" w:rsidRPr="00BD15B2">
          <w:rPr>
            <w:rStyle w:val="Hyperlink"/>
            <w:noProof/>
          </w:rPr>
          <w:t>II.</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RECEPTORSKO DELO</w:t>
        </w:r>
        <w:r w:rsidR="007176AF">
          <w:rPr>
            <w:noProof/>
            <w:webHidden/>
          </w:rPr>
          <w:tab/>
        </w:r>
        <w:r w:rsidR="007176AF">
          <w:rPr>
            <w:noProof/>
            <w:webHidden/>
          </w:rPr>
          <w:fldChar w:fldCharType="begin"/>
        </w:r>
        <w:r w:rsidR="007176AF">
          <w:rPr>
            <w:noProof/>
            <w:webHidden/>
          </w:rPr>
          <w:instrText xml:space="preserve"> PAGEREF _Toc169085632 \h </w:instrText>
        </w:r>
        <w:r w:rsidR="007176AF">
          <w:rPr>
            <w:noProof/>
            <w:webHidden/>
          </w:rPr>
        </w:r>
        <w:r w:rsidR="007176AF">
          <w:rPr>
            <w:noProof/>
            <w:webHidden/>
          </w:rPr>
          <w:fldChar w:fldCharType="separate"/>
        </w:r>
        <w:r w:rsidR="00317E13">
          <w:rPr>
            <w:noProof/>
            <w:webHidden/>
          </w:rPr>
          <w:t>7</w:t>
        </w:r>
        <w:r w:rsidR="007176AF">
          <w:rPr>
            <w:noProof/>
            <w:webHidden/>
          </w:rPr>
          <w:fldChar w:fldCharType="end"/>
        </w:r>
      </w:hyperlink>
    </w:p>
    <w:p w14:paraId="04815595" w14:textId="511E1762" w:rsidR="007176AF" w:rsidRDefault="007F4CCA">
      <w:pPr>
        <w:pStyle w:val="TOC3"/>
        <w:tabs>
          <w:tab w:val="left" w:pos="10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33" w:history="1">
        <w:r w:rsidR="007176AF" w:rsidRPr="00BD15B2">
          <w:rPr>
            <w:rStyle w:val="Hyperlink"/>
            <w:noProof/>
          </w:rPr>
          <w:t>III.</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NADZOR Z OBHODI</w:t>
        </w:r>
        <w:r w:rsidR="007176AF">
          <w:rPr>
            <w:noProof/>
            <w:webHidden/>
          </w:rPr>
          <w:tab/>
        </w:r>
        <w:r w:rsidR="007176AF">
          <w:rPr>
            <w:noProof/>
            <w:webHidden/>
          </w:rPr>
          <w:fldChar w:fldCharType="begin"/>
        </w:r>
        <w:r w:rsidR="007176AF">
          <w:rPr>
            <w:noProof/>
            <w:webHidden/>
          </w:rPr>
          <w:instrText xml:space="preserve"> PAGEREF _Toc169085633 \h </w:instrText>
        </w:r>
        <w:r w:rsidR="007176AF">
          <w:rPr>
            <w:noProof/>
            <w:webHidden/>
          </w:rPr>
        </w:r>
        <w:r w:rsidR="007176AF">
          <w:rPr>
            <w:noProof/>
            <w:webHidden/>
          </w:rPr>
          <w:fldChar w:fldCharType="separate"/>
        </w:r>
        <w:r w:rsidR="00317E13">
          <w:rPr>
            <w:noProof/>
            <w:webHidden/>
          </w:rPr>
          <w:t>7</w:t>
        </w:r>
        <w:r w:rsidR="007176AF">
          <w:rPr>
            <w:noProof/>
            <w:webHidden/>
          </w:rPr>
          <w:fldChar w:fldCharType="end"/>
        </w:r>
      </w:hyperlink>
    </w:p>
    <w:p w14:paraId="70BCF065" w14:textId="6A969562"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34" w:history="1">
        <w:r w:rsidR="007176AF" w:rsidRPr="00BD15B2">
          <w:rPr>
            <w:rStyle w:val="Hyperlink"/>
          </w:rPr>
          <w:t>3.3</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PREDVIDENI OBSEG STORITEV PO POSAMEZNIH LOKACIJAH</w:t>
        </w:r>
        <w:r w:rsidR="007176AF">
          <w:rPr>
            <w:webHidden/>
          </w:rPr>
          <w:tab/>
        </w:r>
        <w:r w:rsidR="007176AF">
          <w:rPr>
            <w:webHidden/>
          </w:rPr>
          <w:fldChar w:fldCharType="begin"/>
        </w:r>
        <w:r w:rsidR="007176AF">
          <w:rPr>
            <w:webHidden/>
          </w:rPr>
          <w:instrText xml:space="preserve"> PAGEREF _Toc169085634 \h </w:instrText>
        </w:r>
        <w:r w:rsidR="007176AF">
          <w:rPr>
            <w:webHidden/>
          </w:rPr>
        </w:r>
        <w:r w:rsidR="007176AF">
          <w:rPr>
            <w:webHidden/>
          </w:rPr>
          <w:fldChar w:fldCharType="separate"/>
        </w:r>
        <w:r w:rsidR="00317E13">
          <w:rPr>
            <w:webHidden/>
          </w:rPr>
          <w:t>7</w:t>
        </w:r>
        <w:r w:rsidR="007176AF">
          <w:rPr>
            <w:webHidden/>
          </w:rPr>
          <w:fldChar w:fldCharType="end"/>
        </w:r>
      </w:hyperlink>
    </w:p>
    <w:p w14:paraId="1B5F4688" w14:textId="2AC4A738"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35" w:history="1">
        <w:r w:rsidR="007176AF" w:rsidRPr="00BD15B2">
          <w:rPr>
            <w:rStyle w:val="Hyperlink"/>
            <w:noProof/>
          </w:rPr>
          <w:t>3.3.1</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FIZIČNO VAROVANJE, RECEPTORSKO DELO in NADZOR Z OBHODI</w:t>
        </w:r>
        <w:r w:rsidR="007176AF">
          <w:rPr>
            <w:noProof/>
            <w:webHidden/>
          </w:rPr>
          <w:tab/>
        </w:r>
        <w:r w:rsidR="007176AF">
          <w:rPr>
            <w:noProof/>
            <w:webHidden/>
          </w:rPr>
          <w:fldChar w:fldCharType="begin"/>
        </w:r>
        <w:r w:rsidR="007176AF">
          <w:rPr>
            <w:noProof/>
            <w:webHidden/>
          </w:rPr>
          <w:instrText xml:space="preserve"> PAGEREF _Toc169085635 \h </w:instrText>
        </w:r>
        <w:r w:rsidR="007176AF">
          <w:rPr>
            <w:noProof/>
            <w:webHidden/>
          </w:rPr>
        </w:r>
        <w:r w:rsidR="007176AF">
          <w:rPr>
            <w:noProof/>
            <w:webHidden/>
          </w:rPr>
          <w:fldChar w:fldCharType="separate"/>
        </w:r>
        <w:r w:rsidR="00317E13">
          <w:rPr>
            <w:noProof/>
            <w:webHidden/>
          </w:rPr>
          <w:t>7</w:t>
        </w:r>
        <w:r w:rsidR="007176AF">
          <w:rPr>
            <w:noProof/>
            <w:webHidden/>
          </w:rPr>
          <w:fldChar w:fldCharType="end"/>
        </w:r>
      </w:hyperlink>
    </w:p>
    <w:p w14:paraId="3121A25A" w14:textId="102F5DE9"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36" w:history="1">
        <w:r w:rsidR="007176AF" w:rsidRPr="00BD15B2">
          <w:rPr>
            <w:rStyle w:val="Hyperlink"/>
            <w:noProof/>
          </w:rPr>
          <w:t>3.3.2</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IZVAJANJE STORITEV VAROVANJA PREMOŽENJA S SPREJEMOM SIGNALA ALARMA IN Z INTERVENCIJO</w:t>
        </w:r>
        <w:r w:rsidR="007176AF">
          <w:rPr>
            <w:noProof/>
            <w:webHidden/>
          </w:rPr>
          <w:tab/>
        </w:r>
        <w:r w:rsidR="007176AF">
          <w:rPr>
            <w:noProof/>
            <w:webHidden/>
          </w:rPr>
          <w:fldChar w:fldCharType="begin"/>
        </w:r>
        <w:r w:rsidR="007176AF">
          <w:rPr>
            <w:noProof/>
            <w:webHidden/>
          </w:rPr>
          <w:instrText xml:space="preserve"> PAGEREF _Toc169085636 \h </w:instrText>
        </w:r>
        <w:r w:rsidR="007176AF">
          <w:rPr>
            <w:noProof/>
            <w:webHidden/>
          </w:rPr>
        </w:r>
        <w:r w:rsidR="007176AF">
          <w:rPr>
            <w:noProof/>
            <w:webHidden/>
          </w:rPr>
          <w:fldChar w:fldCharType="separate"/>
        </w:r>
        <w:r w:rsidR="00317E13">
          <w:rPr>
            <w:noProof/>
            <w:webHidden/>
          </w:rPr>
          <w:t>8</w:t>
        </w:r>
        <w:r w:rsidR="007176AF">
          <w:rPr>
            <w:noProof/>
            <w:webHidden/>
          </w:rPr>
          <w:fldChar w:fldCharType="end"/>
        </w:r>
      </w:hyperlink>
    </w:p>
    <w:p w14:paraId="725E3374" w14:textId="0CCDC42B"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37" w:history="1">
        <w:r w:rsidR="007176AF" w:rsidRPr="00BD15B2">
          <w:rPr>
            <w:rStyle w:val="Hyperlink"/>
            <w:noProof/>
          </w:rPr>
          <w:t>3.3.3</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POSEBNI PRIMERI VAROVANJA</w:t>
        </w:r>
        <w:r w:rsidR="007176AF">
          <w:rPr>
            <w:noProof/>
            <w:webHidden/>
          </w:rPr>
          <w:tab/>
        </w:r>
        <w:r w:rsidR="007176AF">
          <w:rPr>
            <w:noProof/>
            <w:webHidden/>
          </w:rPr>
          <w:fldChar w:fldCharType="begin"/>
        </w:r>
        <w:r w:rsidR="007176AF">
          <w:rPr>
            <w:noProof/>
            <w:webHidden/>
          </w:rPr>
          <w:instrText xml:space="preserve"> PAGEREF _Toc169085637 \h </w:instrText>
        </w:r>
        <w:r w:rsidR="007176AF">
          <w:rPr>
            <w:noProof/>
            <w:webHidden/>
          </w:rPr>
        </w:r>
        <w:r w:rsidR="007176AF">
          <w:rPr>
            <w:noProof/>
            <w:webHidden/>
          </w:rPr>
          <w:fldChar w:fldCharType="separate"/>
        </w:r>
        <w:r w:rsidR="00317E13">
          <w:rPr>
            <w:noProof/>
            <w:webHidden/>
          </w:rPr>
          <w:t>8</w:t>
        </w:r>
        <w:r w:rsidR="007176AF">
          <w:rPr>
            <w:noProof/>
            <w:webHidden/>
          </w:rPr>
          <w:fldChar w:fldCharType="end"/>
        </w:r>
      </w:hyperlink>
    </w:p>
    <w:p w14:paraId="22E8E466" w14:textId="63C66261"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38" w:history="1">
        <w:r w:rsidR="007176AF" w:rsidRPr="00BD15B2">
          <w:rPr>
            <w:rStyle w:val="Hyperlink"/>
          </w:rPr>
          <w:t>3.4</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OGLED LOKACIJE</w:t>
        </w:r>
        <w:r w:rsidR="007176AF">
          <w:rPr>
            <w:webHidden/>
          </w:rPr>
          <w:tab/>
        </w:r>
        <w:r w:rsidR="007176AF">
          <w:rPr>
            <w:webHidden/>
          </w:rPr>
          <w:fldChar w:fldCharType="begin"/>
        </w:r>
        <w:r w:rsidR="007176AF">
          <w:rPr>
            <w:webHidden/>
          </w:rPr>
          <w:instrText xml:space="preserve"> PAGEREF _Toc169085638 \h </w:instrText>
        </w:r>
        <w:r w:rsidR="007176AF">
          <w:rPr>
            <w:webHidden/>
          </w:rPr>
        </w:r>
        <w:r w:rsidR="007176AF">
          <w:rPr>
            <w:webHidden/>
          </w:rPr>
          <w:fldChar w:fldCharType="separate"/>
        </w:r>
        <w:r w:rsidR="00317E13">
          <w:rPr>
            <w:webHidden/>
          </w:rPr>
          <w:t>8</w:t>
        </w:r>
        <w:r w:rsidR="007176AF">
          <w:rPr>
            <w:webHidden/>
          </w:rPr>
          <w:fldChar w:fldCharType="end"/>
        </w:r>
      </w:hyperlink>
    </w:p>
    <w:p w14:paraId="5B8EEF40" w14:textId="203C185E" w:rsidR="007176AF" w:rsidRDefault="007F4CCA">
      <w:pPr>
        <w:pStyle w:val="TOC1"/>
        <w:rPr>
          <w:rFonts w:asciiTheme="minorHAnsi" w:eastAsiaTheme="minorEastAsia" w:hAnsiTheme="minorHAnsi" w:cstheme="minorBidi"/>
          <w:b w:val="0"/>
          <w:bCs w:val="0"/>
          <w:kern w:val="2"/>
          <w:sz w:val="24"/>
          <w:szCs w:val="24"/>
          <w:lang w:eastAsia="sl-SI"/>
          <w14:ligatures w14:val="standardContextual"/>
        </w:rPr>
      </w:pPr>
      <w:hyperlink w:anchor="_Toc169085639" w:history="1">
        <w:r w:rsidR="007176AF" w:rsidRPr="00BD15B2">
          <w:rPr>
            <w:rStyle w:val="Hyperlink"/>
          </w:rPr>
          <w:t>4</w:t>
        </w:r>
        <w:r w:rsidR="007176AF">
          <w:rPr>
            <w:rFonts w:asciiTheme="minorHAnsi" w:eastAsiaTheme="minorEastAsia" w:hAnsiTheme="minorHAnsi" w:cstheme="minorBidi"/>
            <w:b w:val="0"/>
            <w:bCs w:val="0"/>
            <w:kern w:val="2"/>
            <w:sz w:val="24"/>
            <w:szCs w:val="24"/>
            <w:lang w:eastAsia="sl-SI"/>
            <w14:ligatures w14:val="standardContextual"/>
          </w:rPr>
          <w:tab/>
        </w:r>
        <w:r w:rsidR="007176AF" w:rsidRPr="00BD15B2">
          <w:rPr>
            <w:rStyle w:val="Hyperlink"/>
          </w:rPr>
          <w:t>PONUDBENA DOKUMENTACIJA</w:t>
        </w:r>
        <w:r w:rsidR="007176AF">
          <w:rPr>
            <w:webHidden/>
          </w:rPr>
          <w:tab/>
        </w:r>
        <w:r w:rsidR="007176AF">
          <w:rPr>
            <w:webHidden/>
          </w:rPr>
          <w:fldChar w:fldCharType="begin"/>
        </w:r>
        <w:r w:rsidR="007176AF">
          <w:rPr>
            <w:webHidden/>
          </w:rPr>
          <w:instrText xml:space="preserve"> PAGEREF _Toc169085639 \h </w:instrText>
        </w:r>
        <w:r w:rsidR="007176AF">
          <w:rPr>
            <w:webHidden/>
          </w:rPr>
        </w:r>
        <w:r w:rsidR="007176AF">
          <w:rPr>
            <w:webHidden/>
          </w:rPr>
          <w:fldChar w:fldCharType="separate"/>
        </w:r>
        <w:r w:rsidR="00317E13">
          <w:rPr>
            <w:webHidden/>
          </w:rPr>
          <w:t>9</w:t>
        </w:r>
        <w:r w:rsidR="007176AF">
          <w:rPr>
            <w:webHidden/>
          </w:rPr>
          <w:fldChar w:fldCharType="end"/>
        </w:r>
      </w:hyperlink>
    </w:p>
    <w:p w14:paraId="157D4E0F" w14:textId="4CEB4919"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40" w:history="1">
        <w:r w:rsidR="007176AF" w:rsidRPr="00BD15B2">
          <w:rPr>
            <w:rStyle w:val="Hyperlink"/>
          </w:rPr>
          <w:t>4.1</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Splošni pogoji za izdelavo ponudbene dokumentacije</w:t>
        </w:r>
        <w:r w:rsidR="007176AF">
          <w:rPr>
            <w:webHidden/>
          </w:rPr>
          <w:tab/>
        </w:r>
        <w:r w:rsidR="007176AF">
          <w:rPr>
            <w:webHidden/>
          </w:rPr>
          <w:fldChar w:fldCharType="begin"/>
        </w:r>
        <w:r w:rsidR="007176AF">
          <w:rPr>
            <w:webHidden/>
          </w:rPr>
          <w:instrText xml:space="preserve"> PAGEREF _Toc169085640 \h </w:instrText>
        </w:r>
        <w:r w:rsidR="007176AF">
          <w:rPr>
            <w:webHidden/>
          </w:rPr>
        </w:r>
        <w:r w:rsidR="007176AF">
          <w:rPr>
            <w:webHidden/>
          </w:rPr>
          <w:fldChar w:fldCharType="separate"/>
        </w:r>
        <w:r w:rsidR="00317E13">
          <w:rPr>
            <w:webHidden/>
          </w:rPr>
          <w:t>9</w:t>
        </w:r>
        <w:r w:rsidR="007176AF">
          <w:rPr>
            <w:webHidden/>
          </w:rPr>
          <w:fldChar w:fldCharType="end"/>
        </w:r>
      </w:hyperlink>
    </w:p>
    <w:p w14:paraId="032846D5" w14:textId="43D0B491"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41" w:history="1">
        <w:r w:rsidR="007176AF" w:rsidRPr="00BD15B2">
          <w:rPr>
            <w:rStyle w:val="Hyperlink"/>
            <w:noProof/>
          </w:rPr>
          <w:t>4.1.1</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Pojasnila k dokumentaciji v zvezi z oddajo javnega naročila</w:t>
        </w:r>
        <w:r w:rsidR="007176AF">
          <w:rPr>
            <w:noProof/>
            <w:webHidden/>
          </w:rPr>
          <w:tab/>
        </w:r>
        <w:r w:rsidR="007176AF">
          <w:rPr>
            <w:noProof/>
            <w:webHidden/>
          </w:rPr>
          <w:fldChar w:fldCharType="begin"/>
        </w:r>
        <w:r w:rsidR="007176AF">
          <w:rPr>
            <w:noProof/>
            <w:webHidden/>
          </w:rPr>
          <w:instrText xml:space="preserve"> PAGEREF _Toc169085641 \h </w:instrText>
        </w:r>
        <w:r w:rsidR="007176AF">
          <w:rPr>
            <w:noProof/>
            <w:webHidden/>
          </w:rPr>
        </w:r>
        <w:r w:rsidR="007176AF">
          <w:rPr>
            <w:noProof/>
            <w:webHidden/>
          </w:rPr>
          <w:fldChar w:fldCharType="separate"/>
        </w:r>
        <w:r w:rsidR="00317E13">
          <w:rPr>
            <w:noProof/>
            <w:webHidden/>
          </w:rPr>
          <w:t>9</w:t>
        </w:r>
        <w:r w:rsidR="007176AF">
          <w:rPr>
            <w:noProof/>
            <w:webHidden/>
          </w:rPr>
          <w:fldChar w:fldCharType="end"/>
        </w:r>
      </w:hyperlink>
    </w:p>
    <w:p w14:paraId="3B320164" w14:textId="48A325F5"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42" w:history="1">
        <w:r w:rsidR="007176AF" w:rsidRPr="00BD15B2">
          <w:rPr>
            <w:rStyle w:val="Hyperlink"/>
            <w:noProof/>
          </w:rPr>
          <w:t>4.1.2</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Jezik</w:t>
        </w:r>
        <w:r w:rsidR="007176AF">
          <w:rPr>
            <w:noProof/>
            <w:webHidden/>
          </w:rPr>
          <w:tab/>
        </w:r>
        <w:r w:rsidR="007176AF">
          <w:rPr>
            <w:noProof/>
            <w:webHidden/>
          </w:rPr>
          <w:fldChar w:fldCharType="begin"/>
        </w:r>
        <w:r w:rsidR="007176AF">
          <w:rPr>
            <w:noProof/>
            <w:webHidden/>
          </w:rPr>
          <w:instrText xml:space="preserve"> PAGEREF _Toc169085642 \h </w:instrText>
        </w:r>
        <w:r w:rsidR="007176AF">
          <w:rPr>
            <w:noProof/>
            <w:webHidden/>
          </w:rPr>
        </w:r>
        <w:r w:rsidR="007176AF">
          <w:rPr>
            <w:noProof/>
            <w:webHidden/>
          </w:rPr>
          <w:fldChar w:fldCharType="separate"/>
        </w:r>
        <w:r w:rsidR="00317E13">
          <w:rPr>
            <w:noProof/>
            <w:webHidden/>
          </w:rPr>
          <w:t>9</w:t>
        </w:r>
        <w:r w:rsidR="007176AF">
          <w:rPr>
            <w:noProof/>
            <w:webHidden/>
          </w:rPr>
          <w:fldChar w:fldCharType="end"/>
        </w:r>
      </w:hyperlink>
    </w:p>
    <w:p w14:paraId="086C3306" w14:textId="02D64277"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43" w:history="1">
        <w:r w:rsidR="007176AF" w:rsidRPr="00BD15B2">
          <w:rPr>
            <w:rStyle w:val="Hyperlink"/>
            <w:noProof/>
          </w:rPr>
          <w:t>4.1.3</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Označevanje</w:t>
        </w:r>
        <w:r w:rsidR="007176AF">
          <w:rPr>
            <w:noProof/>
            <w:webHidden/>
          </w:rPr>
          <w:tab/>
        </w:r>
        <w:r w:rsidR="007176AF">
          <w:rPr>
            <w:noProof/>
            <w:webHidden/>
          </w:rPr>
          <w:fldChar w:fldCharType="begin"/>
        </w:r>
        <w:r w:rsidR="007176AF">
          <w:rPr>
            <w:noProof/>
            <w:webHidden/>
          </w:rPr>
          <w:instrText xml:space="preserve"> PAGEREF _Toc169085643 \h </w:instrText>
        </w:r>
        <w:r w:rsidR="007176AF">
          <w:rPr>
            <w:noProof/>
            <w:webHidden/>
          </w:rPr>
        </w:r>
        <w:r w:rsidR="007176AF">
          <w:rPr>
            <w:noProof/>
            <w:webHidden/>
          </w:rPr>
          <w:fldChar w:fldCharType="separate"/>
        </w:r>
        <w:r w:rsidR="00317E13">
          <w:rPr>
            <w:noProof/>
            <w:webHidden/>
          </w:rPr>
          <w:t>9</w:t>
        </w:r>
        <w:r w:rsidR="007176AF">
          <w:rPr>
            <w:noProof/>
            <w:webHidden/>
          </w:rPr>
          <w:fldChar w:fldCharType="end"/>
        </w:r>
      </w:hyperlink>
    </w:p>
    <w:p w14:paraId="39EE218E" w14:textId="1CDD30B7"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44" w:history="1">
        <w:r w:rsidR="007176AF" w:rsidRPr="00BD15B2">
          <w:rPr>
            <w:rStyle w:val="Hyperlink"/>
            <w:noProof/>
          </w:rPr>
          <w:t>4.1.4</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Vsebina ponudbe</w:t>
        </w:r>
        <w:r w:rsidR="007176AF">
          <w:rPr>
            <w:noProof/>
            <w:webHidden/>
          </w:rPr>
          <w:tab/>
        </w:r>
        <w:r w:rsidR="007176AF">
          <w:rPr>
            <w:noProof/>
            <w:webHidden/>
          </w:rPr>
          <w:fldChar w:fldCharType="begin"/>
        </w:r>
        <w:r w:rsidR="007176AF">
          <w:rPr>
            <w:noProof/>
            <w:webHidden/>
          </w:rPr>
          <w:instrText xml:space="preserve"> PAGEREF _Toc169085644 \h </w:instrText>
        </w:r>
        <w:r w:rsidR="007176AF">
          <w:rPr>
            <w:noProof/>
            <w:webHidden/>
          </w:rPr>
        </w:r>
        <w:r w:rsidR="007176AF">
          <w:rPr>
            <w:noProof/>
            <w:webHidden/>
          </w:rPr>
          <w:fldChar w:fldCharType="separate"/>
        </w:r>
        <w:r w:rsidR="00317E13">
          <w:rPr>
            <w:noProof/>
            <w:webHidden/>
          </w:rPr>
          <w:t>9</w:t>
        </w:r>
        <w:r w:rsidR="007176AF">
          <w:rPr>
            <w:noProof/>
            <w:webHidden/>
          </w:rPr>
          <w:fldChar w:fldCharType="end"/>
        </w:r>
      </w:hyperlink>
    </w:p>
    <w:p w14:paraId="7F8A1D26" w14:textId="1096B195"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45" w:history="1">
        <w:r w:rsidR="007176AF" w:rsidRPr="00BD15B2">
          <w:rPr>
            <w:rStyle w:val="Hyperlink"/>
            <w:noProof/>
          </w:rPr>
          <w:t>4.1.5</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Alternativne ponudbe in variante ponudbe</w:t>
        </w:r>
        <w:r w:rsidR="007176AF">
          <w:rPr>
            <w:noProof/>
            <w:webHidden/>
          </w:rPr>
          <w:tab/>
        </w:r>
        <w:r w:rsidR="007176AF">
          <w:rPr>
            <w:noProof/>
            <w:webHidden/>
          </w:rPr>
          <w:fldChar w:fldCharType="begin"/>
        </w:r>
        <w:r w:rsidR="007176AF">
          <w:rPr>
            <w:noProof/>
            <w:webHidden/>
          </w:rPr>
          <w:instrText xml:space="preserve"> PAGEREF _Toc169085645 \h </w:instrText>
        </w:r>
        <w:r w:rsidR="007176AF">
          <w:rPr>
            <w:noProof/>
            <w:webHidden/>
          </w:rPr>
        </w:r>
        <w:r w:rsidR="007176AF">
          <w:rPr>
            <w:noProof/>
            <w:webHidden/>
          </w:rPr>
          <w:fldChar w:fldCharType="separate"/>
        </w:r>
        <w:r w:rsidR="00317E13">
          <w:rPr>
            <w:noProof/>
            <w:webHidden/>
          </w:rPr>
          <w:t>9</w:t>
        </w:r>
        <w:r w:rsidR="007176AF">
          <w:rPr>
            <w:noProof/>
            <w:webHidden/>
          </w:rPr>
          <w:fldChar w:fldCharType="end"/>
        </w:r>
      </w:hyperlink>
    </w:p>
    <w:p w14:paraId="708D2F77" w14:textId="434C3470"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46" w:history="1">
        <w:r w:rsidR="007176AF" w:rsidRPr="00BD15B2">
          <w:rPr>
            <w:rStyle w:val="Hyperlink"/>
            <w:noProof/>
          </w:rPr>
          <w:t>4.1.6</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Predložitev ponudbe s podizvajalci</w:t>
        </w:r>
        <w:r w:rsidR="007176AF">
          <w:rPr>
            <w:noProof/>
            <w:webHidden/>
          </w:rPr>
          <w:tab/>
        </w:r>
        <w:r w:rsidR="007176AF">
          <w:rPr>
            <w:noProof/>
            <w:webHidden/>
          </w:rPr>
          <w:fldChar w:fldCharType="begin"/>
        </w:r>
        <w:r w:rsidR="007176AF">
          <w:rPr>
            <w:noProof/>
            <w:webHidden/>
          </w:rPr>
          <w:instrText xml:space="preserve"> PAGEREF _Toc169085646 \h </w:instrText>
        </w:r>
        <w:r w:rsidR="007176AF">
          <w:rPr>
            <w:noProof/>
            <w:webHidden/>
          </w:rPr>
        </w:r>
        <w:r w:rsidR="007176AF">
          <w:rPr>
            <w:noProof/>
            <w:webHidden/>
          </w:rPr>
          <w:fldChar w:fldCharType="separate"/>
        </w:r>
        <w:r w:rsidR="00317E13">
          <w:rPr>
            <w:noProof/>
            <w:webHidden/>
          </w:rPr>
          <w:t>10</w:t>
        </w:r>
        <w:r w:rsidR="007176AF">
          <w:rPr>
            <w:noProof/>
            <w:webHidden/>
          </w:rPr>
          <w:fldChar w:fldCharType="end"/>
        </w:r>
      </w:hyperlink>
    </w:p>
    <w:p w14:paraId="7362E163" w14:textId="26A10F6E"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47" w:history="1">
        <w:r w:rsidR="007176AF" w:rsidRPr="00BD15B2">
          <w:rPr>
            <w:rStyle w:val="Hyperlink"/>
            <w:noProof/>
          </w:rPr>
          <w:t>4.1.7</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Skupna ponudba</w:t>
        </w:r>
        <w:r w:rsidR="007176AF">
          <w:rPr>
            <w:noProof/>
            <w:webHidden/>
          </w:rPr>
          <w:tab/>
        </w:r>
        <w:r w:rsidR="007176AF">
          <w:rPr>
            <w:noProof/>
            <w:webHidden/>
          </w:rPr>
          <w:fldChar w:fldCharType="begin"/>
        </w:r>
        <w:r w:rsidR="007176AF">
          <w:rPr>
            <w:noProof/>
            <w:webHidden/>
          </w:rPr>
          <w:instrText xml:space="preserve"> PAGEREF _Toc169085647 \h </w:instrText>
        </w:r>
        <w:r w:rsidR="007176AF">
          <w:rPr>
            <w:noProof/>
            <w:webHidden/>
          </w:rPr>
        </w:r>
        <w:r w:rsidR="007176AF">
          <w:rPr>
            <w:noProof/>
            <w:webHidden/>
          </w:rPr>
          <w:fldChar w:fldCharType="separate"/>
        </w:r>
        <w:r w:rsidR="00317E13">
          <w:rPr>
            <w:noProof/>
            <w:webHidden/>
          </w:rPr>
          <w:t>10</w:t>
        </w:r>
        <w:r w:rsidR="007176AF">
          <w:rPr>
            <w:noProof/>
            <w:webHidden/>
          </w:rPr>
          <w:fldChar w:fldCharType="end"/>
        </w:r>
      </w:hyperlink>
    </w:p>
    <w:p w14:paraId="336D883B" w14:textId="41DDC01A"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48" w:history="1">
        <w:r w:rsidR="007176AF" w:rsidRPr="00BD15B2">
          <w:rPr>
            <w:rStyle w:val="Hyperlink"/>
            <w:noProof/>
          </w:rPr>
          <w:t>4.1.8</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Oblika ponudbe</w:t>
        </w:r>
        <w:r w:rsidR="007176AF">
          <w:rPr>
            <w:noProof/>
            <w:webHidden/>
          </w:rPr>
          <w:tab/>
        </w:r>
        <w:r w:rsidR="007176AF">
          <w:rPr>
            <w:noProof/>
            <w:webHidden/>
          </w:rPr>
          <w:fldChar w:fldCharType="begin"/>
        </w:r>
        <w:r w:rsidR="007176AF">
          <w:rPr>
            <w:noProof/>
            <w:webHidden/>
          </w:rPr>
          <w:instrText xml:space="preserve"> PAGEREF _Toc169085648 \h </w:instrText>
        </w:r>
        <w:r w:rsidR="007176AF">
          <w:rPr>
            <w:noProof/>
            <w:webHidden/>
          </w:rPr>
        </w:r>
        <w:r w:rsidR="007176AF">
          <w:rPr>
            <w:noProof/>
            <w:webHidden/>
          </w:rPr>
          <w:fldChar w:fldCharType="separate"/>
        </w:r>
        <w:r w:rsidR="00317E13">
          <w:rPr>
            <w:noProof/>
            <w:webHidden/>
          </w:rPr>
          <w:t>10</w:t>
        </w:r>
        <w:r w:rsidR="007176AF">
          <w:rPr>
            <w:noProof/>
            <w:webHidden/>
          </w:rPr>
          <w:fldChar w:fldCharType="end"/>
        </w:r>
      </w:hyperlink>
    </w:p>
    <w:p w14:paraId="0C0FFD41" w14:textId="2970A250"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49" w:history="1">
        <w:r w:rsidR="007176AF" w:rsidRPr="00BD15B2">
          <w:rPr>
            <w:rStyle w:val="Hyperlink"/>
            <w:noProof/>
          </w:rPr>
          <w:t>4.1.9</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Samo ena ponudba od vsakega ponudnika</w:t>
        </w:r>
        <w:r w:rsidR="007176AF">
          <w:rPr>
            <w:noProof/>
            <w:webHidden/>
          </w:rPr>
          <w:tab/>
        </w:r>
        <w:r w:rsidR="007176AF">
          <w:rPr>
            <w:noProof/>
            <w:webHidden/>
          </w:rPr>
          <w:fldChar w:fldCharType="begin"/>
        </w:r>
        <w:r w:rsidR="007176AF">
          <w:rPr>
            <w:noProof/>
            <w:webHidden/>
          </w:rPr>
          <w:instrText xml:space="preserve"> PAGEREF _Toc169085649 \h </w:instrText>
        </w:r>
        <w:r w:rsidR="007176AF">
          <w:rPr>
            <w:noProof/>
            <w:webHidden/>
          </w:rPr>
        </w:r>
        <w:r w:rsidR="007176AF">
          <w:rPr>
            <w:noProof/>
            <w:webHidden/>
          </w:rPr>
          <w:fldChar w:fldCharType="separate"/>
        </w:r>
        <w:r w:rsidR="00317E13">
          <w:rPr>
            <w:noProof/>
            <w:webHidden/>
          </w:rPr>
          <w:t>10</w:t>
        </w:r>
        <w:r w:rsidR="007176AF">
          <w:rPr>
            <w:noProof/>
            <w:webHidden/>
          </w:rPr>
          <w:fldChar w:fldCharType="end"/>
        </w:r>
      </w:hyperlink>
    </w:p>
    <w:p w14:paraId="5C735478" w14:textId="3B0A22E3"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50" w:history="1">
        <w:r w:rsidR="007176AF" w:rsidRPr="00BD15B2">
          <w:rPr>
            <w:rStyle w:val="Hyperlink"/>
            <w:noProof/>
          </w:rPr>
          <w:t>4.1.10</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Veljavnost ponudb</w:t>
        </w:r>
        <w:r w:rsidR="007176AF">
          <w:rPr>
            <w:noProof/>
            <w:webHidden/>
          </w:rPr>
          <w:tab/>
        </w:r>
        <w:r w:rsidR="007176AF">
          <w:rPr>
            <w:noProof/>
            <w:webHidden/>
          </w:rPr>
          <w:fldChar w:fldCharType="begin"/>
        </w:r>
        <w:r w:rsidR="007176AF">
          <w:rPr>
            <w:noProof/>
            <w:webHidden/>
          </w:rPr>
          <w:instrText xml:space="preserve"> PAGEREF _Toc169085650 \h </w:instrText>
        </w:r>
        <w:r w:rsidR="007176AF">
          <w:rPr>
            <w:noProof/>
            <w:webHidden/>
          </w:rPr>
        </w:r>
        <w:r w:rsidR="007176AF">
          <w:rPr>
            <w:noProof/>
            <w:webHidden/>
          </w:rPr>
          <w:fldChar w:fldCharType="separate"/>
        </w:r>
        <w:r w:rsidR="00317E13">
          <w:rPr>
            <w:noProof/>
            <w:webHidden/>
          </w:rPr>
          <w:t>11</w:t>
        </w:r>
        <w:r w:rsidR="007176AF">
          <w:rPr>
            <w:noProof/>
            <w:webHidden/>
          </w:rPr>
          <w:fldChar w:fldCharType="end"/>
        </w:r>
      </w:hyperlink>
    </w:p>
    <w:p w14:paraId="4F7C5FBA" w14:textId="0809478B"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51" w:history="1">
        <w:r w:rsidR="007176AF" w:rsidRPr="00BD15B2">
          <w:rPr>
            <w:rStyle w:val="Hyperlink"/>
          </w:rPr>
          <w:t>4.2</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Dokumenti v ponudbeni dokumentaciji</w:t>
        </w:r>
        <w:r w:rsidR="007176AF">
          <w:rPr>
            <w:webHidden/>
          </w:rPr>
          <w:tab/>
        </w:r>
        <w:r w:rsidR="007176AF">
          <w:rPr>
            <w:webHidden/>
          </w:rPr>
          <w:fldChar w:fldCharType="begin"/>
        </w:r>
        <w:r w:rsidR="007176AF">
          <w:rPr>
            <w:webHidden/>
          </w:rPr>
          <w:instrText xml:space="preserve"> PAGEREF _Toc169085651 \h </w:instrText>
        </w:r>
        <w:r w:rsidR="007176AF">
          <w:rPr>
            <w:webHidden/>
          </w:rPr>
        </w:r>
        <w:r w:rsidR="007176AF">
          <w:rPr>
            <w:webHidden/>
          </w:rPr>
          <w:fldChar w:fldCharType="separate"/>
        </w:r>
        <w:r w:rsidR="00317E13">
          <w:rPr>
            <w:webHidden/>
          </w:rPr>
          <w:t>11</w:t>
        </w:r>
        <w:r w:rsidR="007176AF">
          <w:rPr>
            <w:webHidden/>
          </w:rPr>
          <w:fldChar w:fldCharType="end"/>
        </w:r>
      </w:hyperlink>
    </w:p>
    <w:p w14:paraId="71713E21" w14:textId="0B579BF6"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52" w:history="1">
        <w:r w:rsidR="007176AF" w:rsidRPr="00BD15B2">
          <w:rPr>
            <w:rStyle w:val="Hyperlink"/>
            <w:noProof/>
          </w:rPr>
          <w:t>4.2.1</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Podatki o ponudniku oz. podizvajalcu oz. partnerju in Izjava o podizvajalcih in seznam podizvajalcev</w:t>
        </w:r>
        <w:r w:rsidR="007176AF">
          <w:rPr>
            <w:noProof/>
            <w:webHidden/>
          </w:rPr>
          <w:tab/>
        </w:r>
        <w:r w:rsidR="007176AF">
          <w:rPr>
            <w:noProof/>
            <w:webHidden/>
          </w:rPr>
          <w:fldChar w:fldCharType="begin"/>
        </w:r>
        <w:r w:rsidR="007176AF">
          <w:rPr>
            <w:noProof/>
            <w:webHidden/>
          </w:rPr>
          <w:instrText xml:space="preserve"> PAGEREF _Toc169085652 \h </w:instrText>
        </w:r>
        <w:r w:rsidR="007176AF">
          <w:rPr>
            <w:noProof/>
            <w:webHidden/>
          </w:rPr>
        </w:r>
        <w:r w:rsidR="007176AF">
          <w:rPr>
            <w:noProof/>
            <w:webHidden/>
          </w:rPr>
          <w:fldChar w:fldCharType="separate"/>
        </w:r>
        <w:r w:rsidR="00317E13">
          <w:rPr>
            <w:noProof/>
            <w:webHidden/>
          </w:rPr>
          <w:t>11</w:t>
        </w:r>
        <w:r w:rsidR="007176AF">
          <w:rPr>
            <w:noProof/>
            <w:webHidden/>
          </w:rPr>
          <w:fldChar w:fldCharType="end"/>
        </w:r>
      </w:hyperlink>
    </w:p>
    <w:p w14:paraId="206976D8" w14:textId="4F17D85E"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53" w:history="1">
        <w:r w:rsidR="007176AF" w:rsidRPr="00BD15B2">
          <w:rPr>
            <w:rStyle w:val="Hyperlink"/>
            <w:noProof/>
          </w:rPr>
          <w:t>4.2.2</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Predračun</w:t>
        </w:r>
        <w:r w:rsidR="007176AF">
          <w:rPr>
            <w:noProof/>
            <w:webHidden/>
          </w:rPr>
          <w:tab/>
        </w:r>
        <w:r w:rsidR="007176AF">
          <w:rPr>
            <w:noProof/>
            <w:webHidden/>
          </w:rPr>
          <w:fldChar w:fldCharType="begin"/>
        </w:r>
        <w:r w:rsidR="007176AF">
          <w:rPr>
            <w:noProof/>
            <w:webHidden/>
          </w:rPr>
          <w:instrText xml:space="preserve"> PAGEREF _Toc169085653 \h </w:instrText>
        </w:r>
        <w:r w:rsidR="007176AF">
          <w:rPr>
            <w:noProof/>
            <w:webHidden/>
          </w:rPr>
        </w:r>
        <w:r w:rsidR="007176AF">
          <w:rPr>
            <w:noProof/>
            <w:webHidden/>
          </w:rPr>
          <w:fldChar w:fldCharType="separate"/>
        </w:r>
        <w:r w:rsidR="00317E13">
          <w:rPr>
            <w:noProof/>
            <w:webHidden/>
          </w:rPr>
          <w:t>11</w:t>
        </w:r>
        <w:r w:rsidR="007176AF">
          <w:rPr>
            <w:noProof/>
            <w:webHidden/>
          </w:rPr>
          <w:fldChar w:fldCharType="end"/>
        </w:r>
      </w:hyperlink>
    </w:p>
    <w:p w14:paraId="090103E1" w14:textId="2601BA20"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54" w:history="1">
        <w:r w:rsidR="007176AF" w:rsidRPr="00BD15B2">
          <w:rPr>
            <w:rStyle w:val="Hyperlink"/>
            <w:noProof/>
          </w:rPr>
          <w:t>4.2.3</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Izjava o zagotavljanju varovanja podatkov in prostorov</w:t>
        </w:r>
        <w:r w:rsidR="007176AF">
          <w:rPr>
            <w:noProof/>
            <w:webHidden/>
          </w:rPr>
          <w:tab/>
        </w:r>
        <w:r w:rsidR="007176AF">
          <w:rPr>
            <w:noProof/>
            <w:webHidden/>
          </w:rPr>
          <w:fldChar w:fldCharType="begin"/>
        </w:r>
        <w:r w:rsidR="007176AF">
          <w:rPr>
            <w:noProof/>
            <w:webHidden/>
          </w:rPr>
          <w:instrText xml:space="preserve"> PAGEREF _Toc169085654 \h </w:instrText>
        </w:r>
        <w:r w:rsidR="007176AF">
          <w:rPr>
            <w:noProof/>
            <w:webHidden/>
          </w:rPr>
        </w:r>
        <w:r w:rsidR="007176AF">
          <w:rPr>
            <w:noProof/>
            <w:webHidden/>
          </w:rPr>
          <w:fldChar w:fldCharType="separate"/>
        </w:r>
        <w:r w:rsidR="00317E13">
          <w:rPr>
            <w:noProof/>
            <w:webHidden/>
          </w:rPr>
          <w:t>12</w:t>
        </w:r>
        <w:r w:rsidR="007176AF">
          <w:rPr>
            <w:noProof/>
            <w:webHidden/>
          </w:rPr>
          <w:fldChar w:fldCharType="end"/>
        </w:r>
      </w:hyperlink>
    </w:p>
    <w:p w14:paraId="06FE8630" w14:textId="4D860DD9"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55" w:history="1">
        <w:r w:rsidR="007176AF" w:rsidRPr="00BD15B2">
          <w:rPr>
            <w:rStyle w:val="Hyperlink"/>
            <w:noProof/>
          </w:rPr>
          <w:t>4.2.4</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Referenčna izjava</w:t>
        </w:r>
        <w:r w:rsidR="007176AF">
          <w:rPr>
            <w:noProof/>
            <w:webHidden/>
          </w:rPr>
          <w:tab/>
        </w:r>
        <w:r w:rsidR="007176AF">
          <w:rPr>
            <w:noProof/>
            <w:webHidden/>
          </w:rPr>
          <w:fldChar w:fldCharType="begin"/>
        </w:r>
        <w:r w:rsidR="007176AF">
          <w:rPr>
            <w:noProof/>
            <w:webHidden/>
          </w:rPr>
          <w:instrText xml:space="preserve"> PAGEREF _Toc169085655 \h </w:instrText>
        </w:r>
        <w:r w:rsidR="007176AF">
          <w:rPr>
            <w:noProof/>
            <w:webHidden/>
          </w:rPr>
        </w:r>
        <w:r w:rsidR="007176AF">
          <w:rPr>
            <w:noProof/>
            <w:webHidden/>
          </w:rPr>
          <w:fldChar w:fldCharType="separate"/>
        </w:r>
        <w:r w:rsidR="00317E13">
          <w:rPr>
            <w:noProof/>
            <w:webHidden/>
          </w:rPr>
          <w:t>12</w:t>
        </w:r>
        <w:r w:rsidR="007176AF">
          <w:rPr>
            <w:noProof/>
            <w:webHidden/>
          </w:rPr>
          <w:fldChar w:fldCharType="end"/>
        </w:r>
      </w:hyperlink>
    </w:p>
    <w:p w14:paraId="6D6EA2CC" w14:textId="1DCED7A4"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56" w:history="1">
        <w:r w:rsidR="007176AF" w:rsidRPr="00BD15B2">
          <w:rPr>
            <w:rStyle w:val="Hyperlink"/>
            <w:noProof/>
          </w:rPr>
          <w:t>4.2.5</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Licence za opravljanje zasebnega varovanja</w:t>
        </w:r>
        <w:r w:rsidR="007176AF">
          <w:rPr>
            <w:noProof/>
            <w:webHidden/>
          </w:rPr>
          <w:tab/>
        </w:r>
        <w:r w:rsidR="007176AF">
          <w:rPr>
            <w:noProof/>
            <w:webHidden/>
          </w:rPr>
          <w:fldChar w:fldCharType="begin"/>
        </w:r>
        <w:r w:rsidR="007176AF">
          <w:rPr>
            <w:noProof/>
            <w:webHidden/>
          </w:rPr>
          <w:instrText xml:space="preserve"> PAGEREF _Toc169085656 \h </w:instrText>
        </w:r>
        <w:r w:rsidR="007176AF">
          <w:rPr>
            <w:noProof/>
            <w:webHidden/>
          </w:rPr>
        </w:r>
        <w:r w:rsidR="007176AF">
          <w:rPr>
            <w:noProof/>
            <w:webHidden/>
          </w:rPr>
          <w:fldChar w:fldCharType="separate"/>
        </w:r>
        <w:r w:rsidR="00317E13">
          <w:rPr>
            <w:noProof/>
            <w:webHidden/>
          </w:rPr>
          <w:t>13</w:t>
        </w:r>
        <w:r w:rsidR="007176AF">
          <w:rPr>
            <w:noProof/>
            <w:webHidden/>
          </w:rPr>
          <w:fldChar w:fldCharType="end"/>
        </w:r>
      </w:hyperlink>
    </w:p>
    <w:p w14:paraId="48685143" w14:textId="0DDD1C5E"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57" w:history="1">
        <w:r w:rsidR="007176AF" w:rsidRPr="00BD15B2">
          <w:rPr>
            <w:rStyle w:val="Hyperlink"/>
            <w:noProof/>
          </w:rPr>
          <w:t>4.2.6</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Zavarovalna polica</w:t>
        </w:r>
        <w:r w:rsidR="007176AF">
          <w:rPr>
            <w:noProof/>
            <w:webHidden/>
          </w:rPr>
          <w:tab/>
        </w:r>
        <w:r w:rsidR="007176AF">
          <w:rPr>
            <w:noProof/>
            <w:webHidden/>
          </w:rPr>
          <w:fldChar w:fldCharType="begin"/>
        </w:r>
        <w:r w:rsidR="007176AF">
          <w:rPr>
            <w:noProof/>
            <w:webHidden/>
          </w:rPr>
          <w:instrText xml:space="preserve"> PAGEREF _Toc169085657 \h </w:instrText>
        </w:r>
        <w:r w:rsidR="007176AF">
          <w:rPr>
            <w:noProof/>
            <w:webHidden/>
          </w:rPr>
        </w:r>
        <w:r w:rsidR="007176AF">
          <w:rPr>
            <w:noProof/>
            <w:webHidden/>
          </w:rPr>
          <w:fldChar w:fldCharType="separate"/>
        </w:r>
        <w:r w:rsidR="00317E13">
          <w:rPr>
            <w:noProof/>
            <w:webHidden/>
          </w:rPr>
          <w:t>13</w:t>
        </w:r>
        <w:r w:rsidR="007176AF">
          <w:rPr>
            <w:noProof/>
            <w:webHidden/>
          </w:rPr>
          <w:fldChar w:fldCharType="end"/>
        </w:r>
      </w:hyperlink>
    </w:p>
    <w:p w14:paraId="65025992" w14:textId="3F64E7E9"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58" w:history="1">
        <w:r w:rsidR="007176AF" w:rsidRPr="00BD15B2">
          <w:rPr>
            <w:rStyle w:val="Hyperlink"/>
            <w:noProof/>
          </w:rPr>
          <w:t>4.2.7</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Izjava ponudnika o izpolnjevanju vseh zakonskih, tehničnih, kadrovskih in drugih pogojev za opravljanje dejavnosti</w:t>
        </w:r>
        <w:r w:rsidR="007176AF">
          <w:rPr>
            <w:noProof/>
            <w:webHidden/>
          </w:rPr>
          <w:tab/>
        </w:r>
        <w:r w:rsidR="007176AF">
          <w:rPr>
            <w:noProof/>
            <w:webHidden/>
          </w:rPr>
          <w:fldChar w:fldCharType="begin"/>
        </w:r>
        <w:r w:rsidR="007176AF">
          <w:rPr>
            <w:noProof/>
            <w:webHidden/>
          </w:rPr>
          <w:instrText xml:space="preserve"> PAGEREF _Toc169085658 \h </w:instrText>
        </w:r>
        <w:r w:rsidR="007176AF">
          <w:rPr>
            <w:noProof/>
            <w:webHidden/>
          </w:rPr>
        </w:r>
        <w:r w:rsidR="007176AF">
          <w:rPr>
            <w:noProof/>
            <w:webHidden/>
          </w:rPr>
          <w:fldChar w:fldCharType="separate"/>
        </w:r>
        <w:r w:rsidR="00317E13">
          <w:rPr>
            <w:noProof/>
            <w:webHidden/>
          </w:rPr>
          <w:t>13</w:t>
        </w:r>
        <w:r w:rsidR="007176AF">
          <w:rPr>
            <w:noProof/>
            <w:webHidden/>
          </w:rPr>
          <w:fldChar w:fldCharType="end"/>
        </w:r>
      </w:hyperlink>
    </w:p>
    <w:p w14:paraId="263314E6" w14:textId="24E9B0B6"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59" w:history="1">
        <w:r w:rsidR="007176AF" w:rsidRPr="00BD15B2">
          <w:rPr>
            <w:rStyle w:val="Hyperlink"/>
            <w:noProof/>
          </w:rPr>
          <w:t>4.2.8</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Vzorec pogodbe</w:t>
        </w:r>
        <w:r w:rsidR="007176AF">
          <w:rPr>
            <w:noProof/>
            <w:webHidden/>
          </w:rPr>
          <w:tab/>
        </w:r>
        <w:r w:rsidR="007176AF">
          <w:rPr>
            <w:noProof/>
            <w:webHidden/>
          </w:rPr>
          <w:fldChar w:fldCharType="begin"/>
        </w:r>
        <w:r w:rsidR="007176AF">
          <w:rPr>
            <w:noProof/>
            <w:webHidden/>
          </w:rPr>
          <w:instrText xml:space="preserve"> PAGEREF _Toc169085659 \h </w:instrText>
        </w:r>
        <w:r w:rsidR="007176AF">
          <w:rPr>
            <w:noProof/>
            <w:webHidden/>
          </w:rPr>
        </w:r>
        <w:r w:rsidR="007176AF">
          <w:rPr>
            <w:noProof/>
            <w:webHidden/>
          </w:rPr>
          <w:fldChar w:fldCharType="separate"/>
        </w:r>
        <w:r w:rsidR="00317E13">
          <w:rPr>
            <w:noProof/>
            <w:webHidden/>
          </w:rPr>
          <w:t>13</w:t>
        </w:r>
        <w:r w:rsidR="007176AF">
          <w:rPr>
            <w:noProof/>
            <w:webHidden/>
          </w:rPr>
          <w:fldChar w:fldCharType="end"/>
        </w:r>
      </w:hyperlink>
    </w:p>
    <w:p w14:paraId="10B593C0" w14:textId="375824BB"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60" w:history="1">
        <w:r w:rsidR="007176AF" w:rsidRPr="00BD15B2">
          <w:rPr>
            <w:rStyle w:val="Hyperlink"/>
            <w:noProof/>
          </w:rPr>
          <w:t>4.2.9</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Izjava o predložitvi garancije za dobro izvedbo pogodbenih obveznosti</w:t>
        </w:r>
        <w:r w:rsidR="007176AF">
          <w:rPr>
            <w:noProof/>
            <w:webHidden/>
          </w:rPr>
          <w:tab/>
        </w:r>
        <w:r w:rsidR="007176AF">
          <w:rPr>
            <w:noProof/>
            <w:webHidden/>
          </w:rPr>
          <w:fldChar w:fldCharType="begin"/>
        </w:r>
        <w:r w:rsidR="007176AF">
          <w:rPr>
            <w:noProof/>
            <w:webHidden/>
          </w:rPr>
          <w:instrText xml:space="preserve"> PAGEREF _Toc169085660 \h </w:instrText>
        </w:r>
        <w:r w:rsidR="007176AF">
          <w:rPr>
            <w:noProof/>
            <w:webHidden/>
          </w:rPr>
        </w:r>
        <w:r w:rsidR="007176AF">
          <w:rPr>
            <w:noProof/>
            <w:webHidden/>
          </w:rPr>
          <w:fldChar w:fldCharType="separate"/>
        </w:r>
        <w:r w:rsidR="00317E13">
          <w:rPr>
            <w:noProof/>
            <w:webHidden/>
          </w:rPr>
          <w:t>13</w:t>
        </w:r>
        <w:r w:rsidR="007176AF">
          <w:rPr>
            <w:noProof/>
            <w:webHidden/>
          </w:rPr>
          <w:fldChar w:fldCharType="end"/>
        </w:r>
      </w:hyperlink>
    </w:p>
    <w:p w14:paraId="20F1D836" w14:textId="27235E44"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61" w:history="1">
        <w:r w:rsidR="007176AF" w:rsidRPr="00BD15B2">
          <w:rPr>
            <w:rStyle w:val="Hyperlink"/>
            <w:noProof/>
          </w:rPr>
          <w:t>4.2.10</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Potrdilo oz. izjava o ogledu lokacije</w:t>
        </w:r>
        <w:r w:rsidR="007176AF">
          <w:rPr>
            <w:noProof/>
            <w:webHidden/>
          </w:rPr>
          <w:tab/>
        </w:r>
        <w:r w:rsidR="007176AF">
          <w:rPr>
            <w:noProof/>
            <w:webHidden/>
          </w:rPr>
          <w:fldChar w:fldCharType="begin"/>
        </w:r>
        <w:r w:rsidR="007176AF">
          <w:rPr>
            <w:noProof/>
            <w:webHidden/>
          </w:rPr>
          <w:instrText xml:space="preserve"> PAGEREF _Toc169085661 \h </w:instrText>
        </w:r>
        <w:r w:rsidR="007176AF">
          <w:rPr>
            <w:noProof/>
            <w:webHidden/>
          </w:rPr>
        </w:r>
        <w:r w:rsidR="007176AF">
          <w:rPr>
            <w:noProof/>
            <w:webHidden/>
          </w:rPr>
          <w:fldChar w:fldCharType="separate"/>
        </w:r>
        <w:r w:rsidR="00317E13">
          <w:rPr>
            <w:noProof/>
            <w:webHidden/>
          </w:rPr>
          <w:t>14</w:t>
        </w:r>
        <w:r w:rsidR="007176AF">
          <w:rPr>
            <w:noProof/>
            <w:webHidden/>
          </w:rPr>
          <w:fldChar w:fldCharType="end"/>
        </w:r>
      </w:hyperlink>
    </w:p>
    <w:p w14:paraId="79005094" w14:textId="301799BA"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62" w:history="1">
        <w:r w:rsidR="007176AF" w:rsidRPr="00BD15B2">
          <w:rPr>
            <w:rStyle w:val="Hyperlink"/>
            <w:noProof/>
          </w:rPr>
          <w:t>4.2.11</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Izjava o posredovanju podatkov o razkritju lastništva ponudnika</w:t>
        </w:r>
        <w:r w:rsidR="007176AF">
          <w:rPr>
            <w:noProof/>
            <w:webHidden/>
          </w:rPr>
          <w:tab/>
        </w:r>
        <w:r w:rsidR="007176AF">
          <w:rPr>
            <w:noProof/>
            <w:webHidden/>
          </w:rPr>
          <w:fldChar w:fldCharType="begin"/>
        </w:r>
        <w:r w:rsidR="007176AF">
          <w:rPr>
            <w:noProof/>
            <w:webHidden/>
          </w:rPr>
          <w:instrText xml:space="preserve"> PAGEREF _Toc169085662 \h </w:instrText>
        </w:r>
        <w:r w:rsidR="007176AF">
          <w:rPr>
            <w:noProof/>
            <w:webHidden/>
          </w:rPr>
        </w:r>
        <w:r w:rsidR="007176AF">
          <w:rPr>
            <w:noProof/>
            <w:webHidden/>
          </w:rPr>
          <w:fldChar w:fldCharType="separate"/>
        </w:r>
        <w:r w:rsidR="00317E13">
          <w:rPr>
            <w:noProof/>
            <w:webHidden/>
          </w:rPr>
          <w:t>14</w:t>
        </w:r>
        <w:r w:rsidR="007176AF">
          <w:rPr>
            <w:noProof/>
            <w:webHidden/>
          </w:rPr>
          <w:fldChar w:fldCharType="end"/>
        </w:r>
      </w:hyperlink>
    </w:p>
    <w:p w14:paraId="1C202A1D" w14:textId="0280CFA8" w:rsidR="007176AF" w:rsidRDefault="007F4CC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69085663" w:history="1">
        <w:r w:rsidR="007176AF" w:rsidRPr="00BD15B2">
          <w:rPr>
            <w:rStyle w:val="Hyperlink"/>
            <w:noProof/>
          </w:rPr>
          <w:t>4.2.12</w:t>
        </w:r>
        <w:r w:rsidR="007176AF">
          <w:rPr>
            <w:rFonts w:asciiTheme="minorHAnsi" w:eastAsiaTheme="minorEastAsia" w:hAnsiTheme="minorHAnsi" w:cstheme="minorBidi"/>
            <w:noProof/>
            <w:kern w:val="2"/>
            <w:sz w:val="24"/>
            <w:lang w:eastAsia="sl-SI"/>
            <w14:ligatures w14:val="standardContextual"/>
          </w:rPr>
          <w:tab/>
        </w:r>
        <w:r w:rsidR="007176AF" w:rsidRPr="00BD15B2">
          <w:rPr>
            <w:rStyle w:val="Hyperlink"/>
            <w:noProof/>
          </w:rPr>
          <w:t>Obrazec ESPD</w:t>
        </w:r>
        <w:r w:rsidR="007176AF">
          <w:rPr>
            <w:noProof/>
            <w:webHidden/>
          </w:rPr>
          <w:tab/>
        </w:r>
        <w:r w:rsidR="007176AF">
          <w:rPr>
            <w:noProof/>
            <w:webHidden/>
          </w:rPr>
          <w:fldChar w:fldCharType="begin"/>
        </w:r>
        <w:r w:rsidR="007176AF">
          <w:rPr>
            <w:noProof/>
            <w:webHidden/>
          </w:rPr>
          <w:instrText xml:space="preserve"> PAGEREF _Toc169085663 \h </w:instrText>
        </w:r>
        <w:r w:rsidR="007176AF">
          <w:rPr>
            <w:noProof/>
            <w:webHidden/>
          </w:rPr>
        </w:r>
        <w:r w:rsidR="007176AF">
          <w:rPr>
            <w:noProof/>
            <w:webHidden/>
          </w:rPr>
          <w:fldChar w:fldCharType="separate"/>
        </w:r>
        <w:r w:rsidR="00317E13">
          <w:rPr>
            <w:noProof/>
            <w:webHidden/>
          </w:rPr>
          <w:t>14</w:t>
        </w:r>
        <w:r w:rsidR="007176AF">
          <w:rPr>
            <w:noProof/>
            <w:webHidden/>
          </w:rPr>
          <w:fldChar w:fldCharType="end"/>
        </w:r>
      </w:hyperlink>
    </w:p>
    <w:p w14:paraId="6DA583FE" w14:textId="77777777" w:rsidR="007176AF" w:rsidRDefault="007176AF">
      <w:pPr>
        <w:jc w:val="left"/>
        <w:rPr>
          <w:rStyle w:val="Hyperlink"/>
          <w:caps/>
          <w:noProof/>
          <w:sz w:val="22"/>
        </w:rPr>
      </w:pPr>
      <w:r>
        <w:rPr>
          <w:rStyle w:val="Hyperlink"/>
          <w:b/>
          <w:bCs/>
          <w:caps/>
          <w:noProof/>
        </w:rPr>
        <w:br w:type="page"/>
      </w:r>
    </w:p>
    <w:p w14:paraId="260F6F4F" w14:textId="6716E700" w:rsidR="007176AF" w:rsidRDefault="007F4CCA">
      <w:pPr>
        <w:pStyle w:val="TOC1"/>
        <w:rPr>
          <w:rFonts w:asciiTheme="minorHAnsi" w:eastAsiaTheme="minorEastAsia" w:hAnsiTheme="minorHAnsi" w:cstheme="minorBidi"/>
          <w:b w:val="0"/>
          <w:bCs w:val="0"/>
          <w:kern w:val="2"/>
          <w:sz w:val="24"/>
          <w:szCs w:val="24"/>
          <w:lang w:eastAsia="sl-SI"/>
          <w14:ligatures w14:val="standardContextual"/>
        </w:rPr>
      </w:pPr>
      <w:hyperlink w:anchor="_Toc169085665" w:history="1">
        <w:r w:rsidR="007176AF" w:rsidRPr="00BD15B2">
          <w:rPr>
            <w:rStyle w:val="Hyperlink"/>
          </w:rPr>
          <w:t>5</w:t>
        </w:r>
        <w:r w:rsidR="007176AF">
          <w:rPr>
            <w:rFonts w:asciiTheme="minorHAnsi" w:eastAsiaTheme="minorEastAsia" w:hAnsiTheme="minorHAnsi" w:cstheme="minorBidi"/>
            <w:b w:val="0"/>
            <w:bCs w:val="0"/>
            <w:kern w:val="2"/>
            <w:sz w:val="24"/>
            <w:szCs w:val="24"/>
            <w:lang w:eastAsia="sl-SI"/>
            <w14:ligatures w14:val="standardContextual"/>
          </w:rPr>
          <w:tab/>
        </w:r>
        <w:r w:rsidR="007176AF" w:rsidRPr="00BD15B2">
          <w:rPr>
            <w:rStyle w:val="Hyperlink"/>
          </w:rPr>
          <w:t>MERILA ZA IZBIRO NAJUGODNEJŠEGA PONUDNIKA</w:t>
        </w:r>
        <w:r w:rsidR="007176AF">
          <w:rPr>
            <w:webHidden/>
          </w:rPr>
          <w:tab/>
        </w:r>
        <w:r w:rsidR="007176AF">
          <w:rPr>
            <w:webHidden/>
          </w:rPr>
          <w:fldChar w:fldCharType="begin"/>
        </w:r>
        <w:r w:rsidR="007176AF">
          <w:rPr>
            <w:webHidden/>
          </w:rPr>
          <w:instrText xml:space="preserve"> PAGEREF _Toc169085665 \h </w:instrText>
        </w:r>
        <w:r w:rsidR="007176AF">
          <w:rPr>
            <w:webHidden/>
          </w:rPr>
        </w:r>
        <w:r w:rsidR="007176AF">
          <w:rPr>
            <w:webHidden/>
          </w:rPr>
          <w:fldChar w:fldCharType="separate"/>
        </w:r>
        <w:r w:rsidR="00317E13">
          <w:rPr>
            <w:webHidden/>
          </w:rPr>
          <w:t>17</w:t>
        </w:r>
        <w:r w:rsidR="007176AF">
          <w:rPr>
            <w:webHidden/>
          </w:rPr>
          <w:fldChar w:fldCharType="end"/>
        </w:r>
      </w:hyperlink>
    </w:p>
    <w:p w14:paraId="392DFF7E" w14:textId="3D9A71F5"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66" w:history="1">
        <w:r w:rsidR="007176AF" w:rsidRPr="00BD15B2">
          <w:rPr>
            <w:rStyle w:val="Hyperlink"/>
          </w:rPr>
          <w:t>5.1</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Primer dveh ponudb z enakim največjim številom točk pri ocenjevanju</w:t>
        </w:r>
        <w:r w:rsidR="007176AF">
          <w:rPr>
            <w:webHidden/>
          </w:rPr>
          <w:tab/>
        </w:r>
        <w:r w:rsidR="007176AF">
          <w:rPr>
            <w:webHidden/>
          </w:rPr>
          <w:fldChar w:fldCharType="begin"/>
        </w:r>
        <w:r w:rsidR="007176AF">
          <w:rPr>
            <w:webHidden/>
          </w:rPr>
          <w:instrText xml:space="preserve"> PAGEREF _Toc169085666 \h </w:instrText>
        </w:r>
        <w:r w:rsidR="007176AF">
          <w:rPr>
            <w:webHidden/>
          </w:rPr>
        </w:r>
        <w:r w:rsidR="007176AF">
          <w:rPr>
            <w:webHidden/>
          </w:rPr>
          <w:fldChar w:fldCharType="separate"/>
        </w:r>
        <w:r w:rsidR="00317E13">
          <w:rPr>
            <w:webHidden/>
          </w:rPr>
          <w:t>17</w:t>
        </w:r>
        <w:r w:rsidR="007176AF">
          <w:rPr>
            <w:webHidden/>
          </w:rPr>
          <w:fldChar w:fldCharType="end"/>
        </w:r>
      </w:hyperlink>
    </w:p>
    <w:p w14:paraId="34AF5DCA" w14:textId="4E366370" w:rsidR="007176AF" w:rsidRDefault="007F4CCA">
      <w:pPr>
        <w:pStyle w:val="TOC1"/>
        <w:rPr>
          <w:rFonts w:asciiTheme="minorHAnsi" w:eastAsiaTheme="minorEastAsia" w:hAnsiTheme="minorHAnsi" w:cstheme="minorBidi"/>
          <w:b w:val="0"/>
          <w:bCs w:val="0"/>
          <w:kern w:val="2"/>
          <w:sz w:val="24"/>
          <w:szCs w:val="24"/>
          <w:lang w:eastAsia="sl-SI"/>
          <w14:ligatures w14:val="standardContextual"/>
        </w:rPr>
      </w:pPr>
      <w:hyperlink w:anchor="_Toc169085667" w:history="1">
        <w:r w:rsidR="007176AF" w:rsidRPr="00BD15B2">
          <w:rPr>
            <w:rStyle w:val="Hyperlink"/>
          </w:rPr>
          <w:t>6</w:t>
        </w:r>
        <w:r w:rsidR="007176AF">
          <w:rPr>
            <w:rFonts w:asciiTheme="minorHAnsi" w:eastAsiaTheme="minorEastAsia" w:hAnsiTheme="minorHAnsi" w:cstheme="minorBidi"/>
            <w:b w:val="0"/>
            <w:bCs w:val="0"/>
            <w:kern w:val="2"/>
            <w:sz w:val="24"/>
            <w:szCs w:val="24"/>
            <w:lang w:eastAsia="sl-SI"/>
            <w14:ligatures w14:val="standardContextual"/>
          </w:rPr>
          <w:tab/>
        </w:r>
        <w:r w:rsidR="007176AF" w:rsidRPr="00BD15B2">
          <w:rPr>
            <w:rStyle w:val="Hyperlink"/>
          </w:rPr>
          <w:t>MOŽNOST REVIZIJE</w:t>
        </w:r>
        <w:r w:rsidR="007176AF">
          <w:rPr>
            <w:webHidden/>
          </w:rPr>
          <w:tab/>
        </w:r>
        <w:r w:rsidR="007176AF">
          <w:rPr>
            <w:webHidden/>
          </w:rPr>
          <w:fldChar w:fldCharType="begin"/>
        </w:r>
        <w:r w:rsidR="007176AF">
          <w:rPr>
            <w:webHidden/>
          </w:rPr>
          <w:instrText xml:space="preserve"> PAGEREF _Toc169085667 \h </w:instrText>
        </w:r>
        <w:r w:rsidR="007176AF">
          <w:rPr>
            <w:webHidden/>
          </w:rPr>
        </w:r>
        <w:r w:rsidR="007176AF">
          <w:rPr>
            <w:webHidden/>
          </w:rPr>
          <w:fldChar w:fldCharType="separate"/>
        </w:r>
        <w:r w:rsidR="00317E13">
          <w:rPr>
            <w:webHidden/>
          </w:rPr>
          <w:t>18</w:t>
        </w:r>
        <w:r w:rsidR="007176AF">
          <w:rPr>
            <w:webHidden/>
          </w:rPr>
          <w:fldChar w:fldCharType="end"/>
        </w:r>
      </w:hyperlink>
    </w:p>
    <w:p w14:paraId="46ADE021" w14:textId="61223333"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68" w:history="1">
        <w:r w:rsidR="007176AF" w:rsidRPr="00BD15B2">
          <w:rPr>
            <w:rStyle w:val="Hyperlink"/>
          </w:rPr>
          <w:t>6.1</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Pravna podlaga in roki za vložitev</w:t>
        </w:r>
        <w:r w:rsidR="007176AF">
          <w:rPr>
            <w:webHidden/>
          </w:rPr>
          <w:tab/>
        </w:r>
        <w:r w:rsidR="007176AF">
          <w:rPr>
            <w:webHidden/>
          </w:rPr>
          <w:fldChar w:fldCharType="begin"/>
        </w:r>
        <w:r w:rsidR="007176AF">
          <w:rPr>
            <w:webHidden/>
          </w:rPr>
          <w:instrText xml:space="preserve"> PAGEREF _Toc169085668 \h </w:instrText>
        </w:r>
        <w:r w:rsidR="007176AF">
          <w:rPr>
            <w:webHidden/>
          </w:rPr>
        </w:r>
        <w:r w:rsidR="007176AF">
          <w:rPr>
            <w:webHidden/>
          </w:rPr>
          <w:fldChar w:fldCharType="separate"/>
        </w:r>
        <w:r w:rsidR="00317E13">
          <w:rPr>
            <w:webHidden/>
          </w:rPr>
          <w:t>18</w:t>
        </w:r>
        <w:r w:rsidR="007176AF">
          <w:rPr>
            <w:webHidden/>
          </w:rPr>
          <w:fldChar w:fldCharType="end"/>
        </w:r>
      </w:hyperlink>
    </w:p>
    <w:p w14:paraId="177C3259" w14:textId="4CB414C7"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69" w:history="1">
        <w:r w:rsidR="007176AF" w:rsidRPr="00BD15B2">
          <w:rPr>
            <w:rStyle w:val="Hyperlink"/>
          </w:rPr>
          <w:t>6.2</w:t>
        </w:r>
        <w:r w:rsidR="007176AF">
          <w:rPr>
            <w:rFonts w:asciiTheme="minorHAnsi" w:eastAsiaTheme="minorEastAsia" w:hAnsiTheme="minorHAnsi" w:cstheme="minorBidi"/>
            <w:caps w:val="0"/>
            <w:kern w:val="2"/>
            <w:sz w:val="24"/>
            <w:lang w:eastAsia="sl-SI"/>
            <w14:ligatures w14:val="standardContextual"/>
          </w:rPr>
          <w:tab/>
        </w:r>
        <w:r w:rsidR="007176AF" w:rsidRPr="00BD15B2">
          <w:rPr>
            <w:rStyle w:val="Hyperlink"/>
          </w:rPr>
          <w:t>Način vložitve revizije</w:t>
        </w:r>
        <w:r w:rsidR="007176AF">
          <w:rPr>
            <w:webHidden/>
          </w:rPr>
          <w:tab/>
        </w:r>
        <w:r w:rsidR="007176AF">
          <w:rPr>
            <w:webHidden/>
          </w:rPr>
          <w:fldChar w:fldCharType="begin"/>
        </w:r>
        <w:r w:rsidR="007176AF">
          <w:rPr>
            <w:webHidden/>
          </w:rPr>
          <w:instrText xml:space="preserve"> PAGEREF _Toc169085669 \h </w:instrText>
        </w:r>
        <w:r w:rsidR="007176AF">
          <w:rPr>
            <w:webHidden/>
          </w:rPr>
        </w:r>
        <w:r w:rsidR="007176AF">
          <w:rPr>
            <w:webHidden/>
          </w:rPr>
          <w:fldChar w:fldCharType="separate"/>
        </w:r>
        <w:r w:rsidR="00317E13">
          <w:rPr>
            <w:webHidden/>
          </w:rPr>
          <w:t>18</w:t>
        </w:r>
        <w:r w:rsidR="007176AF">
          <w:rPr>
            <w:webHidden/>
          </w:rPr>
          <w:fldChar w:fldCharType="end"/>
        </w:r>
      </w:hyperlink>
    </w:p>
    <w:p w14:paraId="12A44A70" w14:textId="3ACDC4D4" w:rsidR="007176AF" w:rsidRDefault="007F4CCA">
      <w:pPr>
        <w:pStyle w:val="TOC1"/>
        <w:rPr>
          <w:rFonts w:asciiTheme="minorHAnsi" w:eastAsiaTheme="minorEastAsia" w:hAnsiTheme="minorHAnsi" w:cstheme="minorBidi"/>
          <w:b w:val="0"/>
          <w:bCs w:val="0"/>
          <w:kern w:val="2"/>
          <w:sz w:val="24"/>
          <w:szCs w:val="24"/>
          <w:lang w:eastAsia="sl-SI"/>
          <w14:ligatures w14:val="standardContextual"/>
        </w:rPr>
      </w:pPr>
      <w:hyperlink w:anchor="_Toc169085670" w:history="1">
        <w:r w:rsidR="007176AF" w:rsidRPr="00BD15B2">
          <w:rPr>
            <w:rStyle w:val="Hyperlink"/>
          </w:rPr>
          <w:t>7</w:t>
        </w:r>
        <w:r w:rsidR="007176AF">
          <w:rPr>
            <w:rFonts w:asciiTheme="minorHAnsi" w:eastAsiaTheme="minorEastAsia" w:hAnsiTheme="minorHAnsi" w:cstheme="minorBidi"/>
            <w:b w:val="0"/>
            <w:bCs w:val="0"/>
            <w:kern w:val="2"/>
            <w:sz w:val="24"/>
            <w:szCs w:val="24"/>
            <w:lang w:eastAsia="sl-SI"/>
            <w14:ligatures w14:val="standardContextual"/>
          </w:rPr>
          <w:tab/>
        </w:r>
        <w:r w:rsidR="007176AF" w:rsidRPr="00BD15B2">
          <w:rPr>
            <w:rStyle w:val="Hyperlink"/>
          </w:rPr>
          <w:t>OBRAZCI</w:t>
        </w:r>
        <w:r w:rsidR="007176AF">
          <w:rPr>
            <w:webHidden/>
          </w:rPr>
          <w:tab/>
        </w:r>
        <w:r w:rsidR="007176AF">
          <w:rPr>
            <w:webHidden/>
          </w:rPr>
          <w:fldChar w:fldCharType="begin"/>
        </w:r>
        <w:r w:rsidR="007176AF">
          <w:rPr>
            <w:webHidden/>
          </w:rPr>
          <w:instrText xml:space="preserve"> PAGEREF _Toc169085670 \h </w:instrText>
        </w:r>
        <w:r w:rsidR="007176AF">
          <w:rPr>
            <w:webHidden/>
          </w:rPr>
        </w:r>
        <w:r w:rsidR="007176AF">
          <w:rPr>
            <w:webHidden/>
          </w:rPr>
          <w:fldChar w:fldCharType="separate"/>
        </w:r>
        <w:r w:rsidR="00317E13">
          <w:rPr>
            <w:webHidden/>
          </w:rPr>
          <w:t>18</w:t>
        </w:r>
        <w:r w:rsidR="007176AF">
          <w:rPr>
            <w:webHidden/>
          </w:rPr>
          <w:fldChar w:fldCharType="end"/>
        </w:r>
      </w:hyperlink>
    </w:p>
    <w:p w14:paraId="43C876D1" w14:textId="4291B227"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71" w:history="1">
        <w:r w:rsidR="007176AF" w:rsidRPr="00BD15B2">
          <w:rPr>
            <w:rStyle w:val="Hyperlink"/>
            <w:lang w:val="pl-PL"/>
          </w:rPr>
          <w:t>Podatki o ponudniku oz. podizvajalcu oz. partnerju</w:t>
        </w:r>
        <w:r w:rsidR="007176AF">
          <w:rPr>
            <w:webHidden/>
          </w:rPr>
          <w:tab/>
        </w:r>
        <w:r w:rsidR="007176AF">
          <w:rPr>
            <w:webHidden/>
          </w:rPr>
          <w:fldChar w:fldCharType="begin"/>
        </w:r>
        <w:r w:rsidR="007176AF">
          <w:rPr>
            <w:webHidden/>
          </w:rPr>
          <w:instrText xml:space="preserve"> PAGEREF _Toc169085671 \h </w:instrText>
        </w:r>
        <w:r w:rsidR="007176AF">
          <w:rPr>
            <w:webHidden/>
          </w:rPr>
        </w:r>
        <w:r w:rsidR="007176AF">
          <w:rPr>
            <w:webHidden/>
          </w:rPr>
          <w:fldChar w:fldCharType="separate"/>
        </w:r>
        <w:r w:rsidR="00317E13">
          <w:rPr>
            <w:webHidden/>
          </w:rPr>
          <w:t>19</w:t>
        </w:r>
        <w:r w:rsidR="007176AF">
          <w:rPr>
            <w:webHidden/>
          </w:rPr>
          <w:fldChar w:fldCharType="end"/>
        </w:r>
      </w:hyperlink>
    </w:p>
    <w:p w14:paraId="7C82F861" w14:textId="09175058"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72" w:history="1">
        <w:r w:rsidR="007176AF" w:rsidRPr="00BD15B2">
          <w:rPr>
            <w:rStyle w:val="Hyperlink"/>
          </w:rPr>
          <w:t>IZJAVA O PODIZVAJALCIH IN SEZNAM PODIZVAJALCEV</w:t>
        </w:r>
        <w:r w:rsidR="007176AF">
          <w:rPr>
            <w:webHidden/>
          </w:rPr>
          <w:tab/>
        </w:r>
        <w:r w:rsidR="007176AF">
          <w:rPr>
            <w:webHidden/>
          </w:rPr>
          <w:fldChar w:fldCharType="begin"/>
        </w:r>
        <w:r w:rsidR="007176AF">
          <w:rPr>
            <w:webHidden/>
          </w:rPr>
          <w:instrText xml:space="preserve"> PAGEREF _Toc169085672 \h </w:instrText>
        </w:r>
        <w:r w:rsidR="007176AF">
          <w:rPr>
            <w:webHidden/>
          </w:rPr>
        </w:r>
        <w:r w:rsidR="007176AF">
          <w:rPr>
            <w:webHidden/>
          </w:rPr>
          <w:fldChar w:fldCharType="separate"/>
        </w:r>
        <w:r w:rsidR="00317E13">
          <w:rPr>
            <w:webHidden/>
          </w:rPr>
          <w:t>20</w:t>
        </w:r>
        <w:r w:rsidR="007176AF">
          <w:rPr>
            <w:webHidden/>
          </w:rPr>
          <w:fldChar w:fldCharType="end"/>
        </w:r>
      </w:hyperlink>
    </w:p>
    <w:p w14:paraId="477F93E1" w14:textId="4A040656"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73" w:history="1">
        <w:r w:rsidR="007176AF" w:rsidRPr="00BD15B2">
          <w:rPr>
            <w:rStyle w:val="Hyperlink"/>
          </w:rPr>
          <w:t>PREDRAČUN</w:t>
        </w:r>
        <w:r w:rsidR="007176AF">
          <w:rPr>
            <w:webHidden/>
          </w:rPr>
          <w:tab/>
        </w:r>
        <w:r w:rsidR="007176AF">
          <w:rPr>
            <w:webHidden/>
          </w:rPr>
          <w:fldChar w:fldCharType="begin"/>
        </w:r>
        <w:r w:rsidR="007176AF">
          <w:rPr>
            <w:webHidden/>
          </w:rPr>
          <w:instrText xml:space="preserve"> PAGEREF _Toc169085673 \h </w:instrText>
        </w:r>
        <w:r w:rsidR="007176AF">
          <w:rPr>
            <w:webHidden/>
          </w:rPr>
        </w:r>
        <w:r w:rsidR="007176AF">
          <w:rPr>
            <w:webHidden/>
          </w:rPr>
          <w:fldChar w:fldCharType="separate"/>
        </w:r>
        <w:r w:rsidR="00317E13">
          <w:rPr>
            <w:webHidden/>
          </w:rPr>
          <w:t>21</w:t>
        </w:r>
        <w:r w:rsidR="007176AF">
          <w:rPr>
            <w:webHidden/>
          </w:rPr>
          <w:fldChar w:fldCharType="end"/>
        </w:r>
      </w:hyperlink>
    </w:p>
    <w:p w14:paraId="0458F549" w14:textId="5C73B637"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74" w:history="1">
        <w:r w:rsidR="007176AF" w:rsidRPr="00BD15B2">
          <w:rPr>
            <w:rStyle w:val="Hyperlink"/>
          </w:rPr>
          <w:t>Izjava o zagotavljanju varovanja podatkov in prostorov</w:t>
        </w:r>
        <w:r w:rsidR="007176AF">
          <w:rPr>
            <w:webHidden/>
          </w:rPr>
          <w:tab/>
        </w:r>
        <w:r w:rsidR="007176AF">
          <w:rPr>
            <w:webHidden/>
          </w:rPr>
          <w:fldChar w:fldCharType="begin"/>
        </w:r>
        <w:r w:rsidR="007176AF">
          <w:rPr>
            <w:webHidden/>
          </w:rPr>
          <w:instrText xml:space="preserve"> PAGEREF _Toc169085674 \h </w:instrText>
        </w:r>
        <w:r w:rsidR="007176AF">
          <w:rPr>
            <w:webHidden/>
          </w:rPr>
        </w:r>
        <w:r w:rsidR="007176AF">
          <w:rPr>
            <w:webHidden/>
          </w:rPr>
          <w:fldChar w:fldCharType="separate"/>
        </w:r>
        <w:r w:rsidR="00317E13">
          <w:rPr>
            <w:webHidden/>
          </w:rPr>
          <w:t>22</w:t>
        </w:r>
        <w:r w:rsidR="007176AF">
          <w:rPr>
            <w:webHidden/>
          </w:rPr>
          <w:fldChar w:fldCharType="end"/>
        </w:r>
      </w:hyperlink>
    </w:p>
    <w:p w14:paraId="63C69D20" w14:textId="115F2EAE"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75" w:history="1">
        <w:r w:rsidR="007176AF" w:rsidRPr="00BD15B2">
          <w:rPr>
            <w:rStyle w:val="Hyperlink"/>
          </w:rPr>
          <w:t>Referenčna izjava</w:t>
        </w:r>
        <w:r w:rsidR="007176AF">
          <w:rPr>
            <w:webHidden/>
          </w:rPr>
          <w:tab/>
        </w:r>
        <w:r w:rsidR="007176AF">
          <w:rPr>
            <w:webHidden/>
          </w:rPr>
          <w:fldChar w:fldCharType="begin"/>
        </w:r>
        <w:r w:rsidR="007176AF">
          <w:rPr>
            <w:webHidden/>
          </w:rPr>
          <w:instrText xml:space="preserve"> PAGEREF _Toc169085675 \h </w:instrText>
        </w:r>
        <w:r w:rsidR="007176AF">
          <w:rPr>
            <w:webHidden/>
          </w:rPr>
        </w:r>
        <w:r w:rsidR="007176AF">
          <w:rPr>
            <w:webHidden/>
          </w:rPr>
          <w:fldChar w:fldCharType="separate"/>
        </w:r>
        <w:r w:rsidR="00317E13">
          <w:rPr>
            <w:webHidden/>
          </w:rPr>
          <w:t>23</w:t>
        </w:r>
        <w:r w:rsidR="007176AF">
          <w:rPr>
            <w:webHidden/>
          </w:rPr>
          <w:fldChar w:fldCharType="end"/>
        </w:r>
      </w:hyperlink>
    </w:p>
    <w:p w14:paraId="5586C9E3" w14:textId="7E50CD1A"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76" w:history="1">
        <w:r w:rsidR="007176AF" w:rsidRPr="00BD15B2">
          <w:rPr>
            <w:rStyle w:val="Hyperlink"/>
          </w:rPr>
          <w:t>IZJAVA PONUDNIKA O IZPOLNJEVANJU VSEH ZAKONSKIH, tehničnih, kadrovskih IN DRUGIH POGOJEV ZA OPRAVLJANJE DEJAVNOSTI</w:t>
        </w:r>
        <w:r w:rsidR="007176AF">
          <w:rPr>
            <w:webHidden/>
          </w:rPr>
          <w:tab/>
        </w:r>
        <w:r w:rsidR="007176AF">
          <w:rPr>
            <w:webHidden/>
          </w:rPr>
          <w:fldChar w:fldCharType="begin"/>
        </w:r>
        <w:r w:rsidR="007176AF">
          <w:rPr>
            <w:webHidden/>
          </w:rPr>
          <w:instrText xml:space="preserve"> PAGEREF _Toc169085676 \h </w:instrText>
        </w:r>
        <w:r w:rsidR="007176AF">
          <w:rPr>
            <w:webHidden/>
          </w:rPr>
        </w:r>
        <w:r w:rsidR="007176AF">
          <w:rPr>
            <w:webHidden/>
          </w:rPr>
          <w:fldChar w:fldCharType="separate"/>
        </w:r>
        <w:r w:rsidR="00317E13">
          <w:rPr>
            <w:webHidden/>
          </w:rPr>
          <w:t>24</w:t>
        </w:r>
        <w:r w:rsidR="007176AF">
          <w:rPr>
            <w:webHidden/>
          </w:rPr>
          <w:fldChar w:fldCharType="end"/>
        </w:r>
      </w:hyperlink>
    </w:p>
    <w:p w14:paraId="2EFBED92" w14:textId="6EAE7676"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77" w:history="1">
        <w:r w:rsidR="007176AF" w:rsidRPr="00BD15B2">
          <w:rPr>
            <w:rStyle w:val="Hyperlink"/>
          </w:rPr>
          <w:t>Vzorec pogodbe</w:t>
        </w:r>
        <w:r w:rsidR="007176AF">
          <w:rPr>
            <w:webHidden/>
          </w:rPr>
          <w:tab/>
        </w:r>
        <w:r w:rsidR="007176AF">
          <w:rPr>
            <w:webHidden/>
          </w:rPr>
          <w:fldChar w:fldCharType="begin"/>
        </w:r>
        <w:r w:rsidR="007176AF">
          <w:rPr>
            <w:webHidden/>
          </w:rPr>
          <w:instrText xml:space="preserve"> PAGEREF _Toc169085677 \h </w:instrText>
        </w:r>
        <w:r w:rsidR="007176AF">
          <w:rPr>
            <w:webHidden/>
          </w:rPr>
        </w:r>
        <w:r w:rsidR="007176AF">
          <w:rPr>
            <w:webHidden/>
          </w:rPr>
          <w:fldChar w:fldCharType="separate"/>
        </w:r>
        <w:r w:rsidR="00317E13">
          <w:rPr>
            <w:webHidden/>
          </w:rPr>
          <w:t>25</w:t>
        </w:r>
        <w:r w:rsidR="007176AF">
          <w:rPr>
            <w:webHidden/>
          </w:rPr>
          <w:fldChar w:fldCharType="end"/>
        </w:r>
      </w:hyperlink>
    </w:p>
    <w:p w14:paraId="11D5C74B" w14:textId="4E7318D5"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78" w:history="1">
        <w:r w:rsidR="007176AF" w:rsidRPr="00BD15B2">
          <w:rPr>
            <w:rStyle w:val="Hyperlink"/>
          </w:rPr>
          <w:t>Izjava o predložitvi garancije za dobro izvedbo pogodbenih obveznosti</w:t>
        </w:r>
        <w:r w:rsidR="007176AF">
          <w:rPr>
            <w:webHidden/>
          </w:rPr>
          <w:tab/>
        </w:r>
        <w:r w:rsidR="007176AF">
          <w:rPr>
            <w:webHidden/>
          </w:rPr>
          <w:fldChar w:fldCharType="begin"/>
        </w:r>
        <w:r w:rsidR="007176AF">
          <w:rPr>
            <w:webHidden/>
          </w:rPr>
          <w:instrText xml:space="preserve"> PAGEREF _Toc169085678 \h </w:instrText>
        </w:r>
        <w:r w:rsidR="007176AF">
          <w:rPr>
            <w:webHidden/>
          </w:rPr>
        </w:r>
        <w:r w:rsidR="007176AF">
          <w:rPr>
            <w:webHidden/>
          </w:rPr>
          <w:fldChar w:fldCharType="separate"/>
        </w:r>
        <w:r w:rsidR="00317E13">
          <w:rPr>
            <w:webHidden/>
          </w:rPr>
          <w:t>36</w:t>
        </w:r>
        <w:r w:rsidR="007176AF">
          <w:rPr>
            <w:webHidden/>
          </w:rPr>
          <w:fldChar w:fldCharType="end"/>
        </w:r>
      </w:hyperlink>
    </w:p>
    <w:p w14:paraId="514B4623" w14:textId="61C8156A"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79" w:history="1">
        <w:r w:rsidR="007176AF" w:rsidRPr="00BD15B2">
          <w:rPr>
            <w:rStyle w:val="Hyperlink"/>
          </w:rPr>
          <w:t>POTRDILO O OGLEDU LOKACIJE</w:t>
        </w:r>
        <w:r w:rsidR="007176AF">
          <w:rPr>
            <w:webHidden/>
          </w:rPr>
          <w:tab/>
        </w:r>
        <w:r w:rsidR="007176AF">
          <w:rPr>
            <w:webHidden/>
          </w:rPr>
          <w:fldChar w:fldCharType="begin"/>
        </w:r>
        <w:r w:rsidR="007176AF">
          <w:rPr>
            <w:webHidden/>
          </w:rPr>
          <w:instrText xml:space="preserve"> PAGEREF _Toc169085679 \h </w:instrText>
        </w:r>
        <w:r w:rsidR="007176AF">
          <w:rPr>
            <w:webHidden/>
          </w:rPr>
        </w:r>
        <w:r w:rsidR="007176AF">
          <w:rPr>
            <w:webHidden/>
          </w:rPr>
          <w:fldChar w:fldCharType="separate"/>
        </w:r>
        <w:r w:rsidR="00317E13">
          <w:rPr>
            <w:webHidden/>
          </w:rPr>
          <w:t>37</w:t>
        </w:r>
        <w:r w:rsidR="007176AF">
          <w:rPr>
            <w:webHidden/>
          </w:rPr>
          <w:fldChar w:fldCharType="end"/>
        </w:r>
      </w:hyperlink>
    </w:p>
    <w:p w14:paraId="4FCE87E7" w14:textId="1244C301"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80" w:history="1">
        <w:r w:rsidR="007176AF" w:rsidRPr="00BD15B2">
          <w:rPr>
            <w:rStyle w:val="Hyperlink"/>
          </w:rPr>
          <w:t>Izjava O POSREDOVANJU PODATKOV O RAZKRITJU LASTNIŠTVA PONUDNIKA</w:t>
        </w:r>
        <w:r w:rsidR="007176AF">
          <w:rPr>
            <w:webHidden/>
          </w:rPr>
          <w:tab/>
        </w:r>
        <w:r w:rsidR="007176AF">
          <w:rPr>
            <w:webHidden/>
          </w:rPr>
          <w:fldChar w:fldCharType="begin"/>
        </w:r>
        <w:r w:rsidR="007176AF">
          <w:rPr>
            <w:webHidden/>
          </w:rPr>
          <w:instrText xml:space="preserve"> PAGEREF _Toc169085680 \h </w:instrText>
        </w:r>
        <w:r w:rsidR="007176AF">
          <w:rPr>
            <w:webHidden/>
          </w:rPr>
        </w:r>
        <w:r w:rsidR="007176AF">
          <w:rPr>
            <w:webHidden/>
          </w:rPr>
          <w:fldChar w:fldCharType="separate"/>
        </w:r>
        <w:r w:rsidR="00317E13">
          <w:rPr>
            <w:webHidden/>
          </w:rPr>
          <w:t>38</w:t>
        </w:r>
        <w:r w:rsidR="007176AF">
          <w:rPr>
            <w:webHidden/>
          </w:rPr>
          <w:fldChar w:fldCharType="end"/>
        </w:r>
      </w:hyperlink>
    </w:p>
    <w:p w14:paraId="414084EE" w14:textId="7EC04ED7" w:rsidR="007176AF" w:rsidRDefault="007F4CCA">
      <w:pPr>
        <w:pStyle w:val="TOC2"/>
        <w:rPr>
          <w:rFonts w:asciiTheme="minorHAnsi" w:eastAsiaTheme="minorEastAsia" w:hAnsiTheme="minorHAnsi" w:cstheme="minorBidi"/>
          <w:caps w:val="0"/>
          <w:kern w:val="2"/>
          <w:sz w:val="24"/>
          <w:lang w:eastAsia="sl-SI"/>
          <w14:ligatures w14:val="standardContextual"/>
        </w:rPr>
      </w:pPr>
      <w:hyperlink w:anchor="_Toc169085681" w:history="1">
        <w:r w:rsidR="007176AF" w:rsidRPr="00BD15B2">
          <w:rPr>
            <w:rStyle w:val="Hyperlink"/>
          </w:rPr>
          <w:t>IZJAVO O UDELEŽBI FIZIČNIH IN PRAVNIH OSEB V LASTNIŠTVU PONUDNIKA</w:t>
        </w:r>
        <w:r w:rsidR="007176AF">
          <w:rPr>
            <w:webHidden/>
          </w:rPr>
          <w:tab/>
        </w:r>
        <w:r w:rsidR="007176AF">
          <w:rPr>
            <w:webHidden/>
          </w:rPr>
          <w:fldChar w:fldCharType="begin"/>
        </w:r>
        <w:r w:rsidR="007176AF">
          <w:rPr>
            <w:webHidden/>
          </w:rPr>
          <w:instrText xml:space="preserve"> PAGEREF _Toc169085681 \h </w:instrText>
        </w:r>
        <w:r w:rsidR="007176AF">
          <w:rPr>
            <w:webHidden/>
          </w:rPr>
        </w:r>
        <w:r w:rsidR="007176AF">
          <w:rPr>
            <w:webHidden/>
          </w:rPr>
          <w:fldChar w:fldCharType="separate"/>
        </w:r>
        <w:r w:rsidR="00317E13">
          <w:rPr>
            <w:webHidden/>
          </w:rPr>
          <w:t>39</w:t>
        </w:r>
        <w:r w:rsidR="007176AF">
          <w:rPr>
            <w:webHidden/>
          </w:rPr>
          <w:fldChar w:fldCharType="end"/>
        </w:r>
      </w:hyperlink>
    </w:p>
    <w:p w14:paraId="31DD7687" w14:textId="63387A65" w:rsidR="006A1A48" w:rsidRDefault="007825B2">
      <w:pPr>
        <w:jc w:val="center"/>
      </w:pPr>
      <w:r w:rsidRPr="00AB6FCD">
        <w:rPr>
          <w:rFonts w:cs="Arial"/>
          <w:bCs/>
          <w:noProof/>
          <w:szCs w:val="20"/>
        </w:rPr>
        <w:fldChar w:fldCharType="end"/>
      </w:r>
      <w:r w:rsidR="006A1A48">
        <w:br w:type="page"/>
      </w:r>
    </w:p>
    <w:p w14:paraId="1818DCA2" w14:textId="77777777" w:rsidR="006A1A48" w:rsidRDefault="006A1A48">
      <w:pPr>
        <w:jc w:val="center"/>
      </w:pPr>
    </w:p>
    <w:p w14:paraId="0CD4E030" w14:textId="77777777" w:rsidR="006A1A48" w:rsidRDefault="0036464B">
      <w:pPr>
        <w:framePr w:hSpace="141" w:wrap="around" w:vAnchor="text" w:hAnchor="page" w:x="6632" w:y="1"/>
        <w:rPr>
          <w:rFonts w:cs="Arial"/>
        </w:rPr>
      </w:pPr>
      <w:r>
        <w:rPr>
          <w:rFonts w:cs="Arial"/>
          <w:noProof/>
          <w:lang w:eastAsia="sl-SI"/>
        </w:rPr>
        <w:drawing>
          <wp:inline distT="0" distB="0" distL="0" distR="0" wp14:anchorId="48AABF33" wp14:editId="5975D886">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DA940CA" w14:textId="77777777" w:rsidR="006A1A48" w:rsidRDefault="006A1A48">
      <w:pPr>
        <w:jc w:val="center"/>
      </w:pPr>
    </w:p>
    <w:p w14:paraId="41277DCB" w14:textId="77777777" w:rsidR="006A1A48" w:rsidRDefault="006A1A48">
      <w:pPr>
        <w:jc w:val="center"/>
      </w:pPr>
    </w:p>
    <w:p w14:paraId="2311AA9E" w14:textId="77777777" w:rsidR="006A1A48" w:rsidRDefault="006A1A48">
      <w:pPr>
        <w:jc w:val="center"/>
      </w:pPr>
    </w:p>
    <w:p w14:paraId="77CB2904" w14:textId="77777777" w:rsidR="006A1A48" w:rsidRDefault="006A1A48" w:rsidP="008222C1"/>
    <w:p w14:paraId="0886A1F0" w14:textId="77777777" w:rsidR="008222C1" w:rsidRDefault="008222C1" w:rsidP="008222C1"/>
    <w:p w14:paraId="47F17271" w14:textId="77777777" w:rsidR="006A1A48" w:rsidRPr="00407FFB" w:rsidRDefault="006A1A48">
      <w:pPr>
        <w:pStyle w:val="Heading1"/>
      </w:pPr>
      <w:bookmarkStart w:id="0" w:name="_Toc8536253"/>
      <w:bookmarkStart w:id="1" w:name="_Toc14052250"/>
      <w:bookmarkStart w:id="2" w:name="_Toc14052427"/>
      <w:bookmarkStart w:id="3" w:name="_Toc14055371"/>
      <w:bookmarkStart w:id="4" w:name="_Toc15030892"/>
      <w:bookmarkStart w:id="5" w:name="_Toc169085620"/>
      <w:r w:rsidRPr="00407FFB">
        <w:t>POVABILO K ODDAJI PONUDBE</w:t>
      </w:r>
      <w:bookmarkEnd w:id="0"/>
      <w:bookmarkEnd w:id="1"/>
      <w:bookmarkEnd w:id="2"/>
      <w:bookmarkEnd w:id="3"/>
      <w:bookmarkEnd w:id="4"/>
      <w:bookmarkEnd w:id="5"/>
    </w:p>
    <w:p w14:paraId="14C039C9" w14:textId="77777777" w:rsidR="006A1A48" w:rsidRPr="00407FFB" w:rsidRDefault="006A1A48">
      <w:pPr>
        <w:tabs>
          <w:tab w:val="left" w:pos="-180"/>
        </w:tabs>
      </w:pPr>
    </w:p>
    <w:p w14:paraId="1C86ED0F" w14:textId="77777777" w:rsidR="0059499C" w:rsidRDefault="0059499C" w:rsidP="0059499C">
      <w:pPr>
        <w:tabs>
          <w:tab w:val="left" w:pos="-180"/>
        </w:tabs>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13B8E3D5" w14:textId="77777777" w:rsidR="0069569B" w:rsidRDefault="0069569B">
      <w:pPr>
        <w:tabs>
          <w:tab w:val="left" w:pos="-180"/>
        </w:tabs>
      </w:pPr>
    </w:p>
    <w:p w14:paraId="37092CB5" w14:textId="77777777" w:rsidR="0069569B" w:rsidRPr="0069569B" w:rsidRDefault="00945F5C">
      <w:pPr>
        <w:tabs>
          <w:tab w:val="left" w:pos="-180"/>
        </w:tabs>
        <w:rPr>
          <w:b/>
        </w:rPr>
      </w:pPr>
      <w:bookmarkStart w:id="6" w:name="_Hlk536087374"/>
      <w:bookmarkStart w:id="7" w:name="_Hlk536445994"/>
      <w:bookmarkStart w:id="8" w:name="_Hlk531335190"/>
      <w:r>
        <w:rPr>
          <w:b/>
        </w:rPr>
        <w:t>i</w:t>
      </w:r>
      <w:r w:rsidR="00C22D11">
        <w:rPr>
          <w:b/>
        </w:rPr>
        <w:t xml:space="preserve">zvajanje </w:t>
      </w:r>
      <w:r w:rsidR="005740A9">
        <w:rPr>
          <w:b/>
        </w:rPr>
        <w:t>s</w:t>
      </w:r>
      <w:r w:rsidR="00F23345">
        <w:rPr>
          <w:b/>
        </w:rPr>
        <w:t xml:space="preserve">toritev varovanja objektov RC </w:t>
      </w:r>
      <w:bookmarkEnd w:id="6"/>
      <w:r w:rsidR="005740A9">
        <w:rPr>
          <w:b/>
        </w:rPr>
        <w:t xml:space="preserve">Maribor in </w:t>
      </w:r>
      <w:r w:rsidR="00136715">
        <w:rPr>
          <w:b/>
        </w:rPr>
        <w:t>RTV s</w:t>
      </w:r>
      <w:r w:rsidR="006675C1">
        <w:rPr>
          <w:b/>
        </w:rPr>
        <w:t xml:space="preserve">tudia </w:t>
      </w:r>
      <w:r w:rsidR="005740A9">
        <w:rPr>
          <w:b/>
        </w:rPr>
        <w:t>Lendava</w:t>
      </w:r>
      <w:bookmarkEnd w:id="7"/>
      <w:r w:rsidR="002A62AC">
        <w:rPr>
          <w:b/>
        </w:rPr>
        <w:t>.</w:t>
      </w:r>
    </w:p>
    <w:bookmarkEnd w:id="8"/>
    <w:p w14:paraId="7604FCC8" w14:textId="77777777" w:rsidR="0069569B" w:rsidRPr="00407FFB" w:rsidRDefault="0069569B">
      <w:pPr>
        <w:tabs>
          <w:tab w:val="left" w:pos="-180"/>
        </w:tabs>
      </w:pPr>
    </w:p>
    <w:p w14:paraId="419212C9" w14:textId="77777777" w:rsidR="0059499C" w:rsidRPr="00723451" w:rsidRDefault="0059499C" w:rsidP="0059499C">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1BE79225" w14:textId="77777777" w:rsidR="0059499C" w:rsidRPr="00723451" w:rsidRDefault="0059499C" w:rsidP="0059499C">
      <w:pPr>
        <w:rPr>
          <w:rFonts w:eastAsia="Calibri" w:cs="Arial"/>
          <w:noProof/>
          <w:szCs w:val="22"/>
        </w:rPr>
      </w:pPr>
    </w:p>
    <w:p w14:paraId="1DDE6937" w14:textId="77777777" w:rsidR="0059499C" w:rsidRPr="00723451" w:rsidRDefault="0059499C" w:rsidP="0059499C">
      <w:pPr>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7877194D" w14:textId="77777777" w:rsidR="0059499C" w:rsidRPr="00723451" w:rsidRDefault="0059499C" w:rsidP="0059499C">
      <w:pPr>
        <w:rPr>
          <w:rFonts w:cs="Arial"/>
          <w:noProof/>
          <w:szCs w:val="20"/>
        </w:rPr>
      </w:pPr>
    </w:p>
    <w:p w14:paraId="0C129344" w14:textId="77777777" w:rsidR="0059499C" w:rsidRPr="00723451" w:rsidRDefault="0059499C" w:rsidP="0059499C">
      <w:pPr>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FA84795" w14:textId="77777777" w:rsidR="0059499C" w:rsidRPr="00723451" w:rsidRDefault="0059499C" w:rsidP="0059499C">
      <w:pPr>
        <w:rPr>
          <w:rFonts w:cs="Arial"/>
          <w:noProof/>
          <w:szCs w:val="20"/>
        </w:rPr>
      </w:pPr>
    </w:p>
    <w:p w14:paraId="35CEFB97" w14:textId="6725F7DE" w:rsidR="0059499C" w:rsidRPr="00723451" w:rsidRDefault="0059499C" w:rsidP="0059499C">
      <w:pPr>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1B29CB">
        <w:rPr>
          <w:rFonts w:eastAsia="Calibri" w:cs="Arial"/>
          <w:b/>
          <w:noProof/>
          <w:szCs w:val="22"/>
        </w:rPr>
        <w:t xml:space="preserve">najkasneje do </w:t>
      </w:r>
      <w:bookmarkStart w:id="9" w:name="_Hlk56409037"/>
      <w:r w:rsidR="001B29CB" w:rsidRPr="001B29CB">
        <w:rPr>
          <w:rFonts w:eastAsia="Calibri" w:cs="Arial"/>
          <w:b/>
          <w:noProof/>
          <w:szCs w:val="22"/>
        </w:rPr>
        <w:t>18</w:t>
      </w:r>
      <w:r w:rsidRPr="001B29CB">
        <w:rPr>
          <w:rFonts w:eastAsia="Calibri" w:cs="Arial"/>
          <w:b/>
          <w:noProof/>
          <w:szCs w:val="22"/>
        </w:rPr>
        <w:t xml:space="preserve">. </w:t>
      </w:r>
      <w:r w:rsidR="001B29CB" w:rsidRPr="001B29CB">
        <w:rPr>
          <w:rFonts w:eastAsia="Calibri" w:cs="Arial"/>
          <w:b/>
          <w:noProof/>
          <w:szCs w:val="22"/>
        </w:rPr>
        <w:t>7</w:t>
      </w:r>
      <w:r w:rsidRPr="001B29CB">
        <w:rPr>
          <w:rFonts w:eastAsia="Calibri" w:cs="Arial"/>
          <w:b/>
          <w:noProof/>
          <w:szCs w:val="22"/>
        </w:rPr>
        <w:t>. 202</w:t>
      </w:r>
      <w:r w:rsidR="00CE386C" w:rsidRPr="001B29CB">
        <w:rPr>
          <w:rFonts w:eastAsia="Calibri" w:cs="Arial"/>
          <w:b/>
          <w:noProof/>
          <w:szCs w:val="22"/>
        </w:rPr>
        <w:t>4</w:t>
      </w:r>
      <w:r w:rsidRPr="001B29CB">
        <w:rPr>
          <w:rFonts w:eastAsia="Calibri" w:cs="Arial"/>
          <w:i/>
          <w:noProof/>
          <w:szCs w:val="22"/>
        </w:rPr>
        <w:t xml:space="preserve"> </w:t>
      </w:r>
      <w:bookmarkEnd w:id="9"/>
      <w:r w:rsidRPr="001B29CB">
        <w:rPr>
          <w:rFonts w:eastAsia="Calibri"/>
          <w:b/>
          <w:noProof/>
          <w:szCs w:val="22"/>
        </w:rPr>
        <w:t>do 08:00 ure</w:t>
      </w:r>
      <w:r w:rsidRPr="001B29CB">
        <w:rPr>
          <w:rFonts w:eastAsia="Calibri"/>
          <w:noProof/>
          <w:szCs w:val="22"/>
        </w:rPr>
        <w:t>. Za oddano ponudbo se šteje ponudba, ki je v sistemu e-JN označena</w:t>
      </w:r>
      <w:r w:rsidRPr="00723451">
        <w:rPr>
          <w:rFonts w:eastAsia="Calibri"/>
          <w:noProof/>
          <w:szCs w:val="22"/>
        </w:rPr>
        <w:t xml:space="preserve"> s statusom »ODDANA«. </w:t>
      </w:r>
    </w:p>
    <w:p w14:paraId="6096AF3D" w14:textId="77777777" w:rsidR="0059499C" w:rsidRPr="00723451" w:rsidRDefault="0059499C" w:rsidP="0059499C">
      <w:pPr>
        <w:rPr>
          <w:rFonts w:eastAsia="Calibri"/>
          <w:noProof/>
          <w:szCs w:val="22"/>
        </w:rPr>
      </w:pPr>
    </w:p>
    <w:p w14:paraId="0FCD99C5" w14:textId="77777777" w:rsidR="0059499C" w:rsidRPr="00723451" w:rsidRDefault="0059499C" w:rsidP="0059499C">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D90CF8A" w14:textId="77777777" w:rsidR="0059499C" w:rsidRPr="00723451" w:rsidRDefault="0059499C" w:rsidP="0059499C">
      <w:pPr>
        <w:rPr>
          <w:rFonts w:eastAsia="Calibri"/>
          <w:noProof/>
          <w:szCs w:val="22"/>
        </w:rPr>
      </w:pPr>
    </w:p>
    <w:p w14:paraId="1776CB16" w14:textId="77777777" w:rsidR="0059499C" w:rsidRPr="00723451" w:rsidRDefault="0059499C" w:rsidP="0059499C">
      <w:pPr>
        <w:rPr>
          <w:rFonts w:eastAsia="Calibri"/>
          <w:noProof/>
          <w:szCs w:val="22"/>
        </w:rPr>
      </w:pPr>
      <w:r w:rsidRPr="00723451">
        <w:rPr>
          <w:rFonts w:eastAsia="Calibri"/>
          <w:noProof/>
          <w:szCs w:val="22"/>
        </w:rPr>
        <w:t>Po preteku roka za predložitev ponudb ponudbe ne bo več mogoče oddati.</w:t>
      </w:r>
    </w:p>
    <w:p w14:paraId="4359B853" w14:textId="77777777" w:rsidR="0059499C" w:rsidRPr="00723451" w:rsidRDefault="0059499C" w:rsidP="0059499C">
      <w:pPr>
        <w:rPr>
          <w:rFonts w:eastAsia="Calibri"/>
          <w:noProof/>
          <w:szCs w:val="22"/>
        </w:rPr>
      </w:pPr>
    </w:p>
    <w:p w14:paraId="64011DDE" w14:textId="77777777" w:rsidR="0059499C" w:rsidRPr="00723451" w:rsidRDefault="0059499C" w:rsidP="0059499C">
      <w:pPr>
        <w:rPr>
          <w:noProof/>
        </w:rPr>
      </w:pPr>
      <w:r w:rsidRPr="00723451">
        <w:rPr>
          <w:noProof/>
        </w:rPr>
        <w:t xml:space="preserve">Dostop do povezave za oddajo elektronske ponudbe v tem postopku javnega naročila je na naslednji povezavi:  </w:t>
      </w:r>
    </w:p>
    <w:p w14:paraId="19E3C610" w14:textId="77777777" w:rsidR="0059499C" w:rsidRPr="00723451" w:rsidRDefault="0059499C" w:rsidP="0059499C">
      <w:pPr>
        <w:rPr>
          <w:noProof/>
        </w:rPr>
      </w:pPr>
    </w:p>
    <w:p w14:paraId="5CB6C098" w14:textId="22415817" w:rsidR="008336AD" w:rsidRDefault="00863390" w:rsidP="0059499C">
      <w:hyperlink r:id="rId14" w:history="1">
        <w:r w:rsidRPr="00FA78B2">
          <w:rPr>
            <w:rStyle w:val="Hyperlink"/>
          </w:rPr>
          <w:t>https://ejn.gov.si/ponudba/pages/aktualno/aktualno_jnc_podrobno.xhtml?zadevaId=42008</w:t>
        </w:r>
      </w:hyperlink>
    </w:p>
    <w:p w14:paraId="34519CDB" w14:textId="77777777" w:rsidR="00863390" w:rsidRPr="00723451" w:rsidRDefault="00863390" w:rsidP="0059499C">
      <w:pPr>
        <w:rPr>
          <w:rFonts w:eastAsia="Calibri" w:cs="Arial"/>
          <w:noProof/>
          <w:szCs w:val="22"/>
        </w:rPr>
      </w:pPr>
    </w:p>
    <w:p w14:paraId="5C1FFBC5" w14:textId="45781D86" w:rsidR="0059499C" w:rsidRPr="00723451" w:rsidRDefault="0059499C" w:rsidP="0059499C">
      <w:pPr>
        <w:rPr>
          <w:rFonts w:eastAsia="Calibri" w:cs="Arial"/>
          <w:noProof/>
          <w:szCs w:val="22"/>
        </w:rPr>
      </w:pPr>
      <w:r w:rsidRPr="001B29CB">
        <w:rPr>
          <w:rFonts w:eastAsia="Calibri" w:cs="Arial"/>
          <w:noProof/>
          <w:szCs w:val="22"/>
        </w:rPr>
        <w:t xml:space="preserve">Odpiranje ponudb bo potekalo avtomatično v sistemu e-JN dne </w:t>
      </w:r>
      <w:r w:rsidR="001B29CB" w:rsidRPr="001B29CB">
        <w:rPr>
          <w:rFonts w:eastAsia="Calibri" w:cs="Arial"/>
          <w:b/>
          <w:bCs/>
          <w:noProof/>
          <w:szCs w:val="22"/>
        </w:rPr>
        <w:t>18</w:t>
      </w:r>
      <w:r w:rsidRPr="001B29CB">
        <w:rPr>
          <w:rFonts w:eastAsia="Calibri" w:cs="Arial"/>
          <w:b/>
          <w:bCs/>
          <w:noProof/>
          <w:szCs w:val="22"/>
        </w:rPr>
        <w:t xml:space="preserve">. </w:t>
      </w:r>
      <w:r w:rsidR="001B29CB" w:rsidRPr="001B29CB">
        <w:rPr>
          <w:rFonts w:eastAsia="Calibri" w:cs="Arial"/>
          <w:b/>
          <w:bCs/>
          <w:noProof/>
          <w:szCs w:val="22"/>
        </w:rPr>
        <w:t>7</w:t>
      </w:r>
      <w:r w:rsidRPr="001B29CB">
        <w:rPr>
          <w:rFonts w:eastAsia="Calibri" w:cs="Arial"/>
          <w:b/>
          <w:bCs/>
          <w:noProof/>
          <w:szCs w:val="22"/>
        </w:rPr>
        <w:t>. 202</w:t>
      </w:r>
      <w:r w:rsidR="00CE386C" w:rsidRPr="001B29CB">
        <w:rPr>
          <w:rFonts w:eastAsia="Calibri" w:cs="Arial"/>
          <w:b/>
          <w:bCs/>
          <w:noProof/>
          <w:szCs w:val="22"/>
        </w:rPr>
        <w:t>4</w:t>
      </w:r>
      <w:r w:rsidRPr="001B29CB">
        <w:rPr>
          <w:rFonts w:eastAsia="Calibri" w:cs="Arial"/>
          <w:b/>
          <w:bCs/>
          <w:noProof/>
          <w:szCs w:val="22"/>
        </w:rPr>
        <w:t xml:space="preserve"> </w:t>
      </w:r>
      <w:r w:rsidRPr="001B29CB">
        <w:rPr>
          <w:rFonts w:eastAsia="Calibri"/>
          <w:noProof/>
          <w:szCs w:val="22"/>
        </w:rPr>
        <w:t xml:space="preserve">in se bo začelo </w:t>
      </w:r>
      <w:r w:rsidRPr="001B29CB">
        <w:rPr>
          <w:rFonts w:eastAsia="Calibri"/>
          <w:b/>
          <w:noProof/>
          <w:szCs w:val="22"/>
        </w:rPr>
        <w:t>ob 12:00 uri</w:t>
      </w:r>
      <w:r w:rsidRPr="001B29CB">
        <w:rPr>
          <w:rFonts w:eastAsia="Calibri"/>
          <w:noProof/>
          <w:szCs w:val="22"/>
        </w:rPr>
        <w:t xml:space="preserve"> na</w:t>
      </w:r>
      <w:r w:rsidRPr="00723451">
        <w:rPr>
          <w:rFonts w:eastAsia="Calibri"/>
          <w:noProof/>
          <w:szCs w:val="22"/>
        </w:rPr>
        <w:t xml:space="preserve">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520A954C" w14:textId="77777777" w:rsidR="0059499C" w:rsidRPr="00723451" w:rsidRDefault="0059499C" w:rsidP="0059499C">
      <w:pPr>
        <w:rPr>
          <w:rFonts w:eastAsia="Calibri" w:cs="Arial"/>
          <w:noProof/>
          <w:szCs w:val="22"/>
        </w:rPr>
      </w:pPr>
    </w:p>
    <w:p w14:paraId="7B0E718D" w14:textId="77777777" w:rsidR="0059499C" w:rsidRPr="00723451" w:rsidRDefault="0059499C" w:rsidP="0059499C">
      <w:pPr>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1FBF7D51" w14:textId="77777777" w:rsidR="001E287F" w:rsidRPr="00F03229" w:rsidRDefault="001E287F" w:rsidP="001E287F">
      <w:pPr>
        <w:tabs>
          <w:tab w:val="left" w:pos="-180"/>
        </w:tabs>
      </w:pPr>
    </w:p>
    <w:p w14:paraId="10374BAB" w14:textId="5531098D" w:rsidR="001E287F" w:rsidRPr="00F03229" w:rsidRDefault="001E287F" w:rsidP="001E287F">
      <w:pPr>
        <w:tabs>
          <w:tab w:val="left" w:pos="-180"/>
          <w:tab w:val="center" w:pos="7020"/>
        </w:tabs>
      </w:pPr>
      <w:r w:rsidRPr="00414FBA">
        <w:t xml:space="preserve">Ljubljana, </w:t>
      </w:r>
      <w:r w:rsidR="00414FBA" w:rsidRPr="00414FBA">
        <w:t>12</w:t>
      </w:r>
      <w:r w:rsidR="00AA5341" w:rsidRPr="00414FBA">
        <w:t xml:space="preserve">. </w:t>
      </w:r>
      <w:r w:rsidR="00414FBA" w:rsidRPr="00414FBA">
        <w:t>6</w:t>
      </w:r>
      <w:r w:rsidRPr="00414FBA">
        <w:t>. 20</w:t>
      </w:r>
      <w:r w:rsidR="0059499C" w:rsidRPr="00414FBA">
        <w:t>2</w:t>
      </w:r>
      <w:r w:rsidR="00CE386C" w:rsidRPr="00414FBA">
        <w:t>4</w:t>
      </w:r>
      <w:r w:rsidRPr="00414FBA">
        <w:t xml:space="preserve">           </w:t>
      </w:r>
      <w:r w:rsidRPr="00414FBA">
        <w:tab/>
        <w:t xml:space="preserve"> Komercialna služba</w:t>
      </w:r>
    </w:p>
    <w:p w14:paraId="345E9E49" w14:textId="77777777" w:rsidR="001E287F" w:rsidRPr="00F03229" w:rsidRDefault="001E287F" w:rsidP="001E287F">
      <w:pPr>
        <w:tabs>
          <w:tab w:val="left" w:pos="-180"/>
          <w:tab w:val="center" w:pos="7020"/>
        </w:tabs>
      </w:pPr>
      <w:r w:rsidRPr="00F03229">
        <w:t xml:space="preserve">                    </w:t>
      </w:r>
      <w:r w:rsidRPr="00F03229">
        <w:tab/>
        <w:t>RTV Slovenija</w:t>
      </w:r>
    </w:p>
    <w:p w14:paraId="2CEB3515" w14:textId="77777777" w:rsidR="006A1A48" w:rsidRDefault="006A1A48">
      <w:pPr>
        <w:pStyle w:val="FootnoteText"/>
        <w:tabs>
          <w:tab w:val="left" w:pos="-180"/>
        </w:tabs>
        <w:rPr>
          <w:rFonts w:ascii="Arial" w:hAnsi="Arial"/>
        </w:rPr>
      </w:pPr>
    </w:p>
    <w:p w14:paraId="566022F2" w14:textId="77777777" w:rsidR="006A1A48" w:rsidRDefault="006A1A48">
      <w:pPr>
        <w:tabs>
          <w:tab w:val="left" w:pos="-180"/>
        </w:tabs>
      </w:pPr>
    </w:p>
    <w:p w14:paraId="41298038" w14:textId="77777777" w:rsidR="006A1A48" w:rsidRDefault="006A1A48">
      <w:pPr>
        <w:pStyle w:val="Heading1"/>
      </w:pPr>
      <w:bookmarkStart w:id="10" w:name="_Toc8536254"/>
      <w:bookmarkStart w:id="11" w:name="_Toc14052251"/>
      <w:bookmarkStart w:id="12" w:name="_Toc14052428"/>
      <w:bookmarkStart w:id="13" w:name="_Toc14055372"/>
      <w:r>
        <w:rPr>
          <w:sz w:val="32"/>
        </w:rPr>
        <w:br w:type="page"/>
      </w:r>
      <w:bookmarkStart w:id="14" w:name="_Toc15030893"/>
      <w:bookmarkStart w:id="15" w:name="_Toc169085621"/>
      <w:r>
        <w:lastRenderedPageBreak/>
        <w:t>NAVODILO PONUDNIKOM ZA IZDELAVO PONUDBE</w:t>
      </w:r>
      <w:bookmarkEnd w:id="10"/>
      <w:bookmarkEnd w:id="11"/>
      <w:bookmarkEnd w:id="12"/>
      <w:bookmarkEnd w:id="13"/>
      <w:bookmarkEnd w:id="14"/>
      <w:bookmarkEnd w:id="15"/>
    </w:p>
    <w:p w14:paraId="7028CA2B" w14:textId="77777777" w:rsidR="006A1A48" w:rsidRDefault="006A1A48">
      <w:pPr>
        <w:rPr>
          <w:sz w:val="22"/>
          <w:u w:val="single"/>
        </w:rPr>
      </w:pPr>
    </w:p>
    <w:p w14:paraId="67E0CE0D" w14:textId="77777777" w:rsidR="006A1A48" w:rsidRPr="00FD4986" w:rsidRDefault="006A1A48" w:rsidP="00FD4986">
      <w:pPr>
        <w:pStyle w:val="Heading2"/>
      </w:pPr>
      <w:bookmarkStart w:id="16" w:name="_Toc14052252"/>
      <w:bookmarkStart w:id="17" w:name="_Toc14052429"/>
      <w:bookmarkStart w:id="18" w:name="_Toc14055373"/>
      <w:bookmarkStart w:id="19" w:name="_Toc169085622"/>
      <w:r w:rsidRPr="00FD4986">
        <w:t>N</w:t>
      </w:r>
      <w:bookmarkEnd w:id="16"/>
      <w:bookmarkEnd w:id="17"/>
      <w:bookmarkEnd w:id="18"/>
      <w:r w:rsidRPr="00FD4986">
        <w:t>aročnik javnega naročila</w:t>
      </w:r>
      <w:bookmarkEnd w:id="19"/>
    </w:p>
    <w:p w14:paraId="364DC16F" w14:textId="77777777" w:rsidR="006A1A48" w:rsidRDefault="006A1A48">
      <w:pPr>
        <w:rPr>
          <w:sz w:val="22"/>
        </w:rPr>
      </w:pPr>
    </w:p>
    <w:p w14:paraId="60028AB3" w14:textId="77777777" w:rsidR="006A1A48" w:rsidRDefault="006A1A48">
      <w:pPr>
        <w:rPr>
          <w:b/>
        </w:rPr>
      </w:pPr>
      <w:bookmarkStart w:id="20" w:name="_Toc14052253"/>
      <w:bookmarkStart w:id="21" w:name="_Toc14052430"/>
      <w:bookmarkStart w:id="22" w:name="_Toc14055374"/>
      <w:r>
        <w:rPr>
          <w:b/>
        </w:rPr>
        <w:t>Radiotelevizija Slovenija, Javni zavod, Kolodvorska 2, 1550 Ljubljana</w:t>
      </w:r>
    </w:p>
    <w:p w14:paraId="5C8FEAE3" w14:textId="77777777" w:rsidR="006A1A48" w:rsidRDefault="006A1A48">
      <w:r>
        <w:t>Identifikacijska štev. za DDV: SI29865174; Matična štev.: 5056497</w:t>
      </w:r>
    </w:p>
    <w:p w14:paraId="1832FBF5" w14:textId="77777777" w:rsidR="006A1A48" w:rsidRDefault="006A1A48"/>
    <w:p w14:paraId="66A90191" w14:textId="77777777" w:rsidR="00CE386C" w:rsidRPr="001E259A" w:rsidRDefault="00CE386C" w:rsidP="00CE386C">
      <w:pPr>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3910E1C5" w14:textId="77777777" w:rsidR="006A1A48" w:rsidRDefault="006A1A48">
      <w:pPr>
        <w:rPr>
          <w:bCs/>
        </w:rPr>
      </w:pPr>
    </w:p>
    <w:p w14:paraId="57B22818" w14:textId="03A54F0C" w:rsidR="006A1A48" w:rsidRPr="0059499C" w:rsidRDefault="006A1A48">
      <w:pPr>
        <w:pStyle w:val="BodyText3"/>
        <w:rPr>
          <w:b/>
          <w:bCs/>
          <w:sz w:val="20"/>
          <w:lang w:val="sl-SI"/>
        </w:rPr>
      </w:pPr>
      <w:r w:rsidRPr="0059499C">
        <w:rPr>
          <w:b/>
          <w:bCs/>
          <w:sz w:val="20"/>
          <w:lang w:val="sl-SI"/>
        </w:rPr>
        <w:t xml:space="preserve">Izbrani ponudnik mora v skladu z »Odločitvijo o oddaji javnega naročila« poslati pisno izjavo, da bo pristopil k podpisu pogodbe v roku 8 dni od vročitve. </w:t>
      </w:r>
    </w:p>
    <w:p w14:paraId="68B8FF47" w14:textId="77777777" w:rsidR="006A1A48" w:rsidRDefault="006A1A48">
      <w:pPr>
        <w:pStyle w:val="Footer"/>
        <w:tabs>
          <w:tab w:val="clear" w:pos="4153"/>
          <w:tab w:val="clear" w:pos="8306"/>
        </w:tabs>
        <w:rPr>
          <w:rFonts w:ascii="Arial" w:hAnsi="Arial"/>
          <w:lang w:val="sl-SI"/>
        </w:rPr>
      </w:pPr>
    </w:p>
    <w:p w14:paraId="1C26297A" w14:textId="77777777" w:rsidR="006A1A48" w:rsidRDefault="006A1A48">
      <w:pPr>
        <w:pStyle w:val="BodyText3"/>
        <w:rPr>
          <w:b/>
          <w:sz w:val="20"/>
          <w:lang w:val="sl-SI"/>
        </w:rPr>
      </w:pPr>
      <w:r w:rsidRPr="000A6AAE">
        <w:rPr>
          <w:b/>
          <w:sz w:val="20"/>
          <w:lang w:val="sl-SI"/>
        </w:rPr>
        <w:t>Naročnik si pridržuje pravico do morebitnih sprememb obsega naročila od razpisanega, odvisno od razpoložljivih finančnih sredstev in dejanskih potreb.</w:t>
      </w:r>
      <w:r>
        <w:rPr>
          <w:b/>
          <w:sz w:val="20"/>
          <w:lang w:val="sl-SI"/>
        </w:rPr>
        <w:t xml:space="preserve"> </w:t>
      </w:r>
    </w:p>
    <w:p w14:paraId="7F11E942" w14:textId="77777777" w:rsidR="006A1A48" w:rsidRDefault="006A1A48">
      <w:pPr>
        <w:rPr>
          <w:b/>
        </w:rPr>
      </w:pPr>
    </w:p>
    <w:p w14:paraId="6D2E952A" w14:textId="77777777" w:rsidR="00935C85" w:rsidRPr="00494A7F" w:rsidRDefault="00935C85" w:rsidP="00935C85">
      <w:pPr>
        <w:rPr>
          <w:szCs w:val="20"/>
        </w:rPr>
      </w:pPr>
      <w:r w:rsidRPr="00494A7F">
        <w:rPr>
          <w:szCs w:val="20"/>
        </w:rPr>
        <w:t>Naročnik bo v primeru nedopustnih ponudb razveljavil javno naročilo. Naročnik si skladno z 90. členom ZJN-3 pridržuje pravico, da ne izbere nobene ponudbe.</w:t>
      </w:r>
    </w:p>
    <w:p w14:paraId="2F1D66C4" w14:textId="77777777" w:rsidR="006A1A48" w:rsidRDefault="006A1A48"/>
    <w:p w14:paraId="15FC4672" w14:textId="77777777" w:rsidR="006A1A48" w:rsidRDefault="006A1A48"/>
    <w:p w14:paraId="0A2743B5" w14:textId="77777777" w:rsidR="006A1A48" w:rsidRDefault="006A1A48"/>
    <w:p w14:paraId="1F5D2463" w14:textId="77777777" w:rsidR="006A1A48" w:rsidRDefault="006A1A48" w:rsidP="00FD4986">
      <w:pPr>
        <w:pStyle w:val="Heading2"/>
      </w:pPr>
      <w:bookmarkStart w:id="23" w:name="_Toc169085623"/>
      <w:r>
        <w:t>P</w:t>
      </w:r>
      <w:bookmarkEnd w:id="20"/>
      <w:bookmarkEnd w:id="21"/>
      <w:bookmarkEnd w:id="22"/>
      <w:r>
        <w:t>ravna podlaga</w:t>
      </w:r>
      <w:bookmarkEnd w:id="23"/>
    </w:p>
    <w:p w14:paraId="5349B531" w14:textId="77777777" w:rsidR="006A1A48" w:rsidRDefault="006A1A48"/>
    <w:p w14:paraId="4D5DB6F0" w14:textId="5575C0F5" w:rsidR="006A1A48" w:rsidRDefault="00E8531A">
      <w:pPr>
        <w:pStyle w:val="BodyText"/>
        <w:rPr>
          <w:rFonts w:ascii="Arial" w:hAnsi="Arial"/>
          <w:b w:val="0"/>
          <w:sz w:val="20"/>
        </w:rPr>
      </w:pPr>
      <w:r w:rsidRPr="00E8531A">
        <w:rPr>
          <w:rFonts w:ascii="Arial" w:hAnsi="Arial"/>
          <w:b w:val="0"/>
          <w:sz w:val="20"/>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1F3FE716" w14:textId="77777777" w:rsidR="006A1A48" w:rsidRDefault="006A1A48">
      <w:pPr>
        <w:pStyle w:val="BodyText"/>
        <w:rPr>
          <w:rFonts w:ascii="Arial" w:hAnsi="Arial"/>
          <w:b w:val="0"/>
          <w:sz w:val="20"/>
        </w:rPr>
      </w:pPr>
    </w:p>
    <w:p w14:paraId="7190FEEC" w14:textId="77777777" w:rsidR="006A1A48" w:rsidRDefault="006A1A48">
      <w:pPr>
        <w:pStyle w:val="BodyText"/>
        <w:rPr>
          <w:rFonts w:ascii="Arial" w:hAnsi="Arial"/>
          <w:b w:val="0"/>
          <w:sz w:val="20"/>
        </w:rPr>
      </w:pPr>
    </w:p>
    <w:p w14:paraId="62908BF5" w14:textId="77777777" w:rsidR="006A1A48" w:rsidRDefault="006A1A48" w:rsidP="00FD4986">
      <w:pPr>
        <w:pStyle w:val="Heading2"/>
      </w:pPr>
      <w:bookmarkStart w:id="24" w:name="_Toc14052254"/>
      <w:bookmarkStart w:id="25" w:name="_Toc14052431"/>
      <w:bookmarkStart w:id="26" w:name="_Toc14055375"/>
      <w:bookmarkStart w:id="27" w:name="_Toc169085624"/>
      <w:r>
        <w:t>T</w:t>
      </w:r>
      <w:bookmarkEnd w:id="24"/>
      <w:bookmarkEnd w:id="25"/>
      <w:bookmarkEnd w:id="26"/>
      <w:r>
        <w:t>emeljna pravila poslovanja</w:t>
      </w:r>
      <w:bookmarkEnd w:id="27"/>
    </w:p>
    <w:p w14:paraId="5E562951" w14:textId="77777777" w:rsidR="006A1A48" w:rsidRDefault="006A1A48"/>
    <w:p w14:paraId="2A7BF72C" w14:textId="77777777" w:rsidR="006A1A48" w:rsidRDefault="006A1A48">
      <w:pPr>
        <w:pStyle w:val="BodyText"/>
        <w:rPr>
          <w:rFonts w:ascii="Arial" w:hAnsi="Arial"/>
          <w:b w:val="0"/>
          <w:sz w:val="20"/>
        </w:rPr>
      </w:pPr>
      <w:r>
        <w:rPr>
          <w:rFonts w:ascii="Arial" w:hAnsi="Arial"/>
          <w:b w:val="0"/>
          <w:sz w:val="20"/>
        </w:rPr>
        <w:t>Vsak ponudnikov poskus, da vpliva na naročnikovo obravnavo ponudb ali odločitev o izbiri, bo imel za posledico zavrnitev njegove ponudbe. Enako velja za poskuse vplivanja na delo in odločitve komisije.</w:t>
      </w:r>
    </w:p>
    <w:p w14:paraId="70C6184A" w14:textId="77777777" w:rsidR="006A1A48" w:rsidRDefault="006A1A48">
      <w:pPr>
        <w:pStyle w:val="BodyText"/>
        <w:rPr>
          <w:rFonts w:ascii="Arial" w:hAnsi="Arial"/>
          <w:b w:val="0"/>
          <w:sz w:val="20"/>
        </w:rPr>
      </w:pPr>
    </w:p>
    <w:p w14:paraId="7A9ECFC2" w14:textId="77777777" w:rsidR="006A1A48" w:rsidRDefault="006A1A48">
      <w:pPr>
        <w:pStyle w:val="BodyText"/>
        <w:rPr>
          <w:rFonts w:ascii="Arial" w:hAnsi="Arial"/>
          <w:b w:val="0"/>
          <w:sz w:val="20"/>
        </w:rPr>
      </w:pPr>
      <w:r>
        <w:rPr>
          <w:rFonts w:ascii="Arial" w:hAnsi="Arial"/>
          <w:b w:val="0"/>
          <w:sz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39952F80" w14:textId="77777777" w:rsidR="006A1A48" w:rsidRDefault="006A1A48"/>
    <w:p w14:paraId="2B4C1C3D" w14:textId="77777777" w:rsidR="006A1A48" w:rsidRDefault="006A1A48"/>
    <w:p w14:paraId="21E428BA" w14:textId="77777777" w:rsidR="006A1A48" w:rsidRDefault="0017069E">
      <w:pPr>
        <w:pStyle w:val="Heading1"/>
      </w:pPr>
      <w:r>
        <w:br w:type="page"/>
      </w:r>
      <w:bookmarkStart w:id="28" w:name="_Toc169085625"/>
      <w:r w:rsidR="006A1A48">
        <w:lastRenderedPageBreak/>
        <w:t>PREDMET JAVNEGA NAROČILA</w:t>
      </w:r>
      <w:bookmarkEnd w:id="28"/>
    </w:p>
    <w:p w14:paraId="48FB35DF" w14:textId="77777777" w:rsidR="006A1A48" w:rsidRDefault="006A1A48"/>
    <w:p w14:paraId="2660BA28" w14:textId="4D22C1A2" w:rsidR="002A62AC" w:rsidRDefault="002A62AC" w:rsidP="002A62AC">
      <w:pPr>
        <w:tabs>
          <w:tab w:val="left" w:pos="3735"/>
        </w:tabs>
        <w:rPr>
          <w:szCs w:val="20"/>
        </w:rPr>
      </w:pPr>
      <w:r w:rsidRPr="00E0389B">
        <w:rPr>
          <w:szCs w:val="20"/>
        </w:rPr>
        <w:t xml:space="preserve">Predmet javnega naročila </w:t>
      </w:r>
      <w:r w:rsidR="005740A9">
        <w:rPr>
          <w:szCs w:val="20"/>
        </w:rPr>
        <w:t>je</w:t>
      </w:r>
      <w:r w:rsidR="00945F5C">
        <w:rPr>
          <w:szCs w:val="20"/>
        </w:rPr>
        <w:t xml:space="preserve"> izvajanje storitev</w:t>
      </w:r>
      <w:r w:rsidR="00A35899">
        <w:rPr>
          <w:szCs w:val="20"/>
        </w:rPr>
        <w:t xml:space="preserve"> varovanja objektov </w:t>
      </w:r>
      <w:r w:rsidR="007727A1">
        <w:rPr>
          <w:szCs w:val="20"/>
        </w:rPr>
        <w:t>RC Maribor in RTV studia Lendava:</w:t>
      </w:r>
    </w:p>
    <w:p w14:paraId="67D24B6C" w14:textId="77777777" w:rsidR="00F23345" w:rsidRDefault="00F23345" w:rsidP="0002223D">
      <w:pPr>
        <w:tabs>
          <w:tab w:val="left" w:pos="3735"/>
        </w:tabs>
        <w:rPr>
          <w:szCs w:val="20"/>
        </w:rPr>
      </w:pPr>
    </w:p>
    <w:p w14:paraId="09A46599" w14:textId="46265194" w:rsidR="005740A9" w:rsidRDefault="00F36EEB" w:rsidP="00D504D8">
      <w:pPr>
        <w:pStyle w:val="ListParagraph"/>
        <w:numPr>
          <w:ilvl w:val="0"/>
          <w:numId w:val="19"/>
        </w:numPr>
        <w:tabs>
          <w:tab w:val="left" w:pos="3735"/>
        </w:tabs>
        <w:ind w:left="360"/>
        <w:jc w:val="both"/>
        <w:rPr>
          <w:sz w:val="20"/>
          <w:szCs w:val="20"/>
          <w:lang w:val="sl-SI"/>
        </w:rPr>
      </w:pPr>
      <w:r>
        <w:rPr>
          <w:b/>
          <w:sz w:val="20"/>
          <w:szCs w:val="20"/>
          <w:lang w:val="sl-SI"/>
        </w:rPr>
        <w:t>O</w:t>
      </w:r>
      <w:r w:rsidR="005740A9" w:rsidRPr="005740A9">
        <w:rPr>
          <w:b/>
          <w:sz w:val="20"/>
          <w:szCs w:val="20"/>
          <w:lang w:val="sl-SI"/>
        </w:rPr>
        <w:t>rganizacija in izvajanje storitev varovanja premoženja in receptorske službe</w:t>
      </w:r>
      <w:r w:rsidR="005740A9" w:rsidRPr="005740A9">
        <w:rPr>
          <w:sz w:val="20"/>
          <w:szCs w:val="20"/>
          <w:lang w:val="sl-SI"/>
        </w:rPr>
        <w:t xml:space="preserve"> na lokaciji RTV SLO Regionalni center Maribor, Ilichova 33, 2000 Maribor s tehniškimi in pisarniškimi prostori in </w:t>
      </w:r>
    </w:p>
    <w:p w14:paraId="02DA5FA0" w14:textId="77777777" w:rsidR="005700E1" w:rsidRPr="005740A9" w:rsidRDefault="005700E1" w:rsidP="005700E1">
      <w:pPr>
        <w:pStyle w:val="ListParagraph"/>
        <w:tabs>
          <w:tab w:val="left" w:pos="3735"/>
        </w:tabs>
        <w:ind w:left="360"/>
        <w:jc w:val="both"/>
        <w:rPr>
          <w:sz w:val="20"/>
          <w:szCs w:val="20"/>
          <w:lang w:val="sl-SI"/>
        </w:rPr>
      </w:pPr>
    </w:p>
    <w:p w14:paraId="0E9323B7" w14:textId="69E0925C" w:rsidR="005740A9" w:rsidRPr="005740A9" w:rsidRDefault="00F36EEB" w:rsidP="00D504D8">
      <w:pPr>
        <w:pStyle w:val="ListParagraph"/>
        <w:numPr>
          <w:ilvl w:val="0"/>
          <w:numId w:val="20"/>
        </w:numPr>
        <w:ind w:left="1065"/>
        <w:rPr>
          <w:sz w:val="20"/>
          <w:szCs w:val="20"/>
          <w:lang w:val="sl-SI"/>
        </w:rPr>
      </w:pPr>
      <w:r>
        <w:rPr>
          <w:b/>
          <w:sz w:val="20"/>
          <w:szCs w:val="20"/>
          <w:lang w:val="sl-SI"/>
        </w:rPr>
        <w:t>n</w:t>
      </w:r>
      <w:r w:rsidR="005740A9" w:rsidRPr="005740A9">
        <w:rPr>
          <w:b/>
          <w:sz w:val="20"/>
          <w:szCs w:val="20"/>
          <w:lang w:val="sl-SI"/>
        </w:rPr>
        <w:t xml:space="preserve">adzor  z obhodi </w:t>
      </w:r>
      <w:r w:rsidR="005740A9" w:rsidRPr="005740A9">
        <w:rPr>
          <w:sz w:val="20"/>
          <w:szCs w:val="20"/>
          <w:lang w:val="sl-SI"/>
        </w:rPr>
        <w:t>pripadajočih objektov Regionalnega RTV Centra Maribor: v Ilichovi 33, Maribor – parkirišče in energetski objekt</w:t>
      </w:r>
      <w:r w:rsidR="00402A36">
        <w:rPr>
          <w:sz w:val="20"/>
          <w:szCs w:val="20"/>
          <w:lang w:val="sl-SI"/>
        </w:rPr>
        <w:t>.</w:t>
      </w:r>
    </w:p>
    <w:p w14:paraId="3DCDEBDD" w14:textId="77777777" w:rsidR="005740A9" w:rsidRPr="005740A9" w:rsidRDefault="005740A9" w:rsidP="005740A9">
      <w:pPr>
        <w:pStyle w:val="ListParagraph"/>
        <w:ind w:left="1065"/>
        <w:rPr>
          <w:sz w:val="20"/>
          <w:szCs w:val="20"/>
          <w:lang w:val="sl-SI"/>
        </w:rPr>
      </w:pPr>
    </w:p>
    <w:p w14:paraId="1FDE5999" w14:textId="41A3B84F" w:rsidR="005740A9" w:rsidRPr="005740A9" w:rsidRDefault="005740A9" w:rsidP="00D504D8">
      <w:pPr>
        <w:pStyle w:val="ListParagraph"/>
        <w:numPr>
          <w:ilvl w:val="0"/>
          <w:numId w:val="19"/>
        </w:numPr>
        <w:tabs>
          <w:tab w:val="left" w:pos="3735"/>
        </w:tabs>
        <w:ind w:left="360"/>
        <w:jc w:val="both"/>
        <w:rPr>
          <w:sz w:val="20"/>
          <w:szCs w:val="20"/>
          <w:lang w:val="sl-SI"/>
        </w:rPr>
      </w:pPr>
      <w:r w:rsidRPr="005740A9">
        <w:rPr>
          <w:b/>
          <w:sz w:val="20"/>
          <w:szCs w:val="20"/>
          <w:lang w:val="sl-SI"/>
        </w:rPr>
        <w:t>Izvajanje storitev varovanja premoženja sprejem signala alarma z intervencijo</w:t>
      </w:r>
      <w:r w:rsidRPr="005740A9">
        <w:rPr>
          <w:sz w:val="20"/>
          <w:szCs w:val="20"/>
          <w:lang w:val="sl-SI"/>
        </w:rPr>
        <w:t xml:space="preserve"> na lokaciji RTV SLO Studio Lendava, Kranjčeva ul. 10</w:t>
      </w:r>
      <w:r w:rsidR="00A56782">
        <w:rPr>
          <w:sz w:val="20"/>
          <w:szCs w:val="20"/>
          <w:lang w:val="sl-SI"/>
        </w:rPr>
        <w:t>.</w:t>
      </w:r>
    </w:p>
    <w:p w14:paraId="30201408" w14:textId="77777777" w:rsidR="00FB0616" w:rsidRDefault="00FB0616" w:rsidP="0002223D">
      <w:pPr>
        <w:rPr>
          <w:szCs w:val="20"/>
        </w:rPr>
      </w:pPr>
    </w:p>
    <w:p w14:paraId="59AD3B64" w14:textId="757032DE" w:rsidR="00F9347E" w:rsidRPr="00041156" w:rsidRDefault="006A1A48">
      <w:pPr>
        <w:rPr>
          <w:szCs w:val="20"/>
        </w:rPr>
      </w:pPr>
      <w:r w:rsidRPr="00041156">
        <w:rPr>
          <w:szCs w:val="20"/>
        </w:rPr>
        <w:t>Pogodb</w:t>
      </w:r>
      <w:r w:rsidR="009F760C" w:rsidRPr="00041156">
        <w:rPr>
          <w:szCs w:val="20"/>
        </w:rPr>
        <w:t>a</w:t>
      </w:r>
      <w:r w:rsidR="00FB0616" w:rsidRPr="00041156">
        <w:rPr>
          <w:szCs w:val="20"/>
        </w:rPr>
        <w:t xml:space="preserve"> bo</w:t>
      </w:r>
      <w:r w:rsidR="003045DE" w:rsidRPr="00041156">
        <w:rPr>
          <w:szCs w:val="20"/>
        </w:rPr>
        <w:t xml:space="preserve"> z </w:t>
      </w:r>
      <w:r w:rsidRPr="00041156">
        <w:rPr>
          <w:szCs w:val="20"/>
        </w:rPr>
        <w:t>izbranim ponudnik</w:t>
      </w:r>
      <w:r w:rsidR="009F760C" w:rsidRPr="00041156">
        <w:rPr>
          <w:szCs w:val="20"/>
        </w:rPr>
        <w:t>om</w:t>
      </w:r>
      <w:r w:rsidR="003045DE" w:rsidRPr="00041156">
        <w:rPr>
          <w:szCs w:val="20"/>
        </w:rPr>
        <w:t xml:space="preserve"> </w:t>
      </w:r>
      <w:r w:rsidRPr="00041156">
        <w:rPr>
          <w:szCs w:val="20"/>
        </w:rPr>
        <w:t>sklenjen</w:t>
      </w:r>
      <w:r w:rsidR="009F760C" w:rsidRPr="00041156">
        <w:rPr>
          <w:szCs w:val="20"/>
        </w:rPr>
        <w:t>a</w:t>
      </w:r>
      <w:r w:rsidRPr="00041156">
        <w:rPr>
          <w:szCs w:val="20"/>
        </w:rPr>
        <w:t xml:space="preserve"> za dobo enega leta</w:t>
      </w:r>
      <w:r w:rsidR="00F36EEB">
        <w:rPr>
          <w:szCs w:val="20"/>
        </w:rPr>
        <w:t>,</w:t>
      </w:r>
      <w:r w:rsidRPr="00041156">
        <w:rPr>
          <w:szCs w:val="20"/>
        </w:rPr>
        <w:t xml:space="preserve"> z možnostjo podaljšanja do</w:t>
      </w:r>
      <w:r w:rsidR="00EF143D" w:rsidRPr="00041156">
        <w:rPr>
          <w:szCs w:val="20"/>
        </w:rPr>
        <w:t xml:space="preserve"> </w:t>
      </w:r>
      <w:r w:rsidRPr="00041156">
        <w:rPr>
          <w:szCs w:val="20"/>
        </w:rPr>
        <w:t>treh let</w:t>
      </w:r>
      <w:r w:rsidR="003E18A0" w:rsidRPr="00041156">
        <w:rPr>
          <w:szCs w:val="20"/>
        </w:rPr>
        <w:t>.</w:t>
      </w:r>
      <w:r w:rsidR="009D1F46" w:rsidRPr="00041156">
        <w:rPr>
          <w:szCs w:val="20"/>
        </w:rPr>
        <w:t xml:space="preserve"> Izbrani ponudnik</w:t>
      </w:r>
      <w:r w:rsidR="008E11A7" w:rsidRPr="00041156">
        <w:rPr>
          <w:szCs w:val="20"/>
        </w:rPr>
        <w:t xml:space="preserve"> bo pričel izvajati storitve predvidoma 1. </w:t>
      </w:r>
      <w:r w:rsidR="00F36EEB">
        <w:rPr>
          <w:szCs w:val="20"/>
        </w:rPr>
        <w:t>9</w:t>
      </w:r>
      <w:r w:rsidR="008E11A7" w:rsidRPr="00041156">
        <w:rPr>
          <w:szCs w:val="20"/>
        </w:rPr>
        <w:t>. 20</w:t>
      </w:r>
      <w:r w:rsidR="0059499C">
        <w:rPr>
          <w:szCs w:val="20"/>
        </w:rPr>
        <w:t>2</w:t>
      </w:r>
      <w:r w:rsidR="00F36EEB">
        <w:rPr>
          <w:szCs w:val="20"/>
        </w:rPr>
        <w:t>4 oziroma po dogovoru z naročnikom.</w:t>
      </w:r>
    </w:p>
    <w:p w14:paraId="63728BCC" w14:textId="709981EF" w:rsidR="00D6534B" w:rsidRDefault="00D6534B">
      <w:pPr>
        <w:rPr>
          <w:szCs w:val="20"/>
        </w:rPr>
      </w:pPr>
    </w:p>
    <w:p w14:paraId="68A312FF" w14:textId="77777777" w:rsidR="002253E7" w:rsidRPr="00F9347E" w:rsidRDefault="002253E7">
      <w:pPr>
        <w:rPr>
          <w:rFonts w:cs="Arial"/>
          <w:szCs w:val="20"/>
        </w:rPr>
      </w:pPr>
    </w:p>
    <w:p w14:paraId="531CBD8B" w14:textId="41C328A2" w:rsidR="006A1A48" w:rsidRDefault="006827C9" w:rsidP="00FD4986">
      <w:pPr>
        <w:pStyle w:val="Heading2"/>
      </w:pPr>
      <w:bookmarkStart w:id="29" w:name="_Toc140381873"/>
      <w:bookmarkStart w:id="30" w:name="_Toc169085626"/>
      <w:r>
        <w:t xml:space="preserve">SPLOŠNE IN </w:t>
      </w:r>
      <w:r w:rsidR="006A1A48">
        <w:t>Tehnične zahteve</w:t>
      </w:r>
      <w:bookmarkEnd w:id="29"/>
      <w:bookmarkEnd w:id="30"/>
    </w:p>
    <w:p w14:paraId="10A04F79" w14:textId="5B3204BA" w:rsidR="00733B4E" w:rsidRDefault="00733B4E" w:rsidP="00B9090D">
      <w:pPr>
        <w:tabs>
          <w:tab w:val="center" w:pos="4536"/>
          <w:tab w:val="right" w:pos="9072"/>
        </w:tabs>
        <w:rPr>
          <w:szCs w:val="20"/>
        </w:rPr>
      </w:pPr>
    </w:p>
    <w:p w14:paraId="71157D7E" w14:textId="6400A246" w:rsidR="008E11A7" w:rsidRDefault="008E11A7" w:rsidP="008E11A7">
      <w:pPr>
        <w:rPr>
          <w:szCs w:val="20"/>
        </w:rPr>
      </w:pPr>
      <w:r w:rsidRPr="00041156">
        <w:rPr>
          <w:szCs w:val="20"/>
        </w:rPr>
        <w:t>Ponudnik bo izvajal storitve v skladu s pogodbo, zahtevami iz dokumentacije v zvezi z oddajo javnega naročila in predmetno zakonodajo.</w:t>
      </w:r>
    </w:p>
    <w:p w14:paraId="607C2EE0" w14:textId="77777777" w:rsidR="008E11A7" w:rsidRDefault="008E11A7" w:rsidP="008E11A7">
      <w:pPr>
        <w:rPr>
          <w:szCs w:val="20"/>
        </w:rPr>
      </w:pPr>
    </w:p>
    <w:p w14:paraId="4B2C58BE" w14:textId="77777777" w:rsidR="00F36EEB" w:rsidRPr="00041156" w:rsidRDefault="00F36EEB" w:rsidP="00F36EEB">
      <w:pPr>
        <w:rPr>
          <w:rFonts w:cs="Arial"/>
          <w:szCs w:val="20"/>
        </w:rPr>
      </w:pPr>
      <w:r w:rsidRPr="00041156">
        <w:rPr>
          <w:rFonts w:cs="Arial"/>
          <w:szCs w:val="20"/>
        </w:rPr>
        <w:t xml:space="preserve">Izbrani ponudnik bo moral v roku 30 dni od podpisa pogodbe </w:t>
      </w:r>
      <w:r w:rsidRPr="00B252E6">
        <w:rPr>
          <w:rFonts w:cs="Arial"/>
          <w:szCs w:val="20"/>
          <w:u w:val="single"/>
        </w:rPr>
        <w:t>pripraviti in predložiti tudi Načrt varovanja</w:t>
      </w:r>
      <w:r w:rsidRPr="00041156">
        <w:rPr>
          <w:rFonts w:cs="Arial"/>
          <w:szCs w:val="20"/>
        </w:rPr>
        <w:t>, v nasprotnem primeru bo naročnik pogodbo prekinil.</w:t>
      </w:r>
    </w:p>
    <w:p w14:paraId="03885E22" w14:textId="77777777" w:rsidR="000D1D12" w:rsidRDefault="000D1D12" w:rsidP="008E11A7">
      <w:pPr>
        <w:rPr>
          <w:szCs w:val="20"/>
        </w:rPr>
      </w:pPr>
    </w:p>
    <w:p w14:paraId="4FC7D826" w14:textId="43C4BF91" w:rsidR="002417B2" w:rsidRPr="00EE0A90" w:rsidRDefault="002417B2" w:rsidP="00EE0A90">
      <w:pPr>
        <w:pStyle w:val="Heading3"/>
      </w:pPr>
      <w:bookmarkStart w:id="31" w:name="_Toc169085627"/>
      <w:r w:rsidRPr="00EE0A90">
        <w:t>LICENCE ZA OPRAVLJANJE ZASEBNEGA VAROVANJA</w:t>
      </w:r>
      <w:bookmarkEnd w:id="31"/>
    </w:p>
    <w:p w14:paraId="1147A791" w14:textId="486090A8" w:rsidR="002417B2" w:rsidRDefault="002417B2" w:rsidP="002417B2">
      <w:pPr>
        <w:tabs>
          <w:tab w:val="left" w:pos="1620"/>
        </w:tabs>
        <w:rPr>
          <w:szCs w:val="20"/>
        </w:rPr>
      </w:pPr>
    </w:p>
    <w:p w14:paraId="04A1E913" w14:textId="70EF8328" w:rsidR="002417B2" w:rsidRDefault="002417B2" w:rsidP="002417B2">
      <w:r>
        <w:t xml:space="preserve">Ponudnik mora imeti veljavno licenco za opravljanje zasebnega varovanja na podlagi Zakona o </w:t>
      </w:r>
      <w:r w:rsidRPr="00663A69">
        <w:t xml:space="preserve">zasebnem </w:t>
      </w:r>
      <w:r w:rsidRPr="006E28A2">
        <w:t>varovanju (Uradni list RS, št. 17/11, v nadaljevanju: ZZasV-1)</w:t>
      </w:r>
      <w:r>
        <w:t xml:space="preserve">, </w:t>
      </w:r>
      <w:r w:rsidRPr="006E28A2">
        <w:t xml:space="preserve">in sicer: </w:t>
      </w:r>
    </w:p>
    <w:p w14:paraId="3EFC46F3" w14:textId="77777777" w:rsidR="002417B2" w:rsidRPr="006E28A2" w:rsidRDefault="002417B2" w:rsidP="002417B2">
      <w:pPr>
        <w:pStyle w:val="ListParagraph"/>
        <w:numPr>
          <w:ilvl w:val="0"/>
          <w:numId w:val="9"/>
        </w:numPr>
        <w:rPr>
          <w:sz w:val="20"/>
          <w:szCs w:val="22"/>
          <w:lang w:val="sl-SI"/>
        </w:rPr>
      </w:pPr>
      <w:r w:rsidRPr="006E28A2">
        <w:rPr>
          <w:sz w:val="20"/>
          <w:szCs w:val="22"/>
          <w:lang w:val="sl-SI"/>
        </w:rPr>
        <w:t xml:space="preserve">licenco za varovanje ljudi in premoženja, </w:t>
      </w:r>
    </w:p>
    <w:p w14:paraId="6F3AA946" w14:textId="77777777" w:rsidR="002417B2" w:rsidRPr="006E28A2" w:rsidRDefault="002417B2" w:rsidP="002417B2">
      <w:pPr>
        <w:pStyle w:val="ListParagraph"/>
        <w:numPr>
          <w:ilvl w:val="0"/>
          <w:numId w:val="9"/>
        </w:numPr>
        <w:rPr>
          <w:sz w:val="20"/>
          <w:szCs w:val="22"/>
          <w:lang w:val="sl-SI"/>
        </w:rPr>
      </w:pPr>
      <w:r w:rsidRPr="006E28A2">
        <w:rPr>
          <w:sz w:val="20"/>
          <w:szCs w:val="22"/>
          <w:lang w:val="sl-SI"/>
        </w:rPr>
        <w:t>licenco za načrtovanje sistemov tehničnega varovanja,</w:t>
      </w:r>
    </w:p>
    <w:p w14:paraId="387CC9D5" w14:textId="77777777" w:rsidR="002417B2" w:rsidRPr="006E28A2" w:rsidRDefault="002417B2" w:rsidP="002417B2">
      <w:pPr>
        <w:pStyle w:val="ListParagraph"/>
        <w:numPr>
          <w:ilvl w:val="0"/>
          <w:numId w:val="9"/>
        </w:numPr>
        <w:rPr>
          <w:sz w:val="20"/>
          <w:szCs w:val="22"/>
          <w:lang w:val="sl-SI"/>
        </w:rPr>
      </w:pPr>
      <w:r w:rsidRPr="006E28A2">
        <w:rPr>
          <w:sz w:val="20"/>
          <w:szCs w:val="22"/>
          <w:lang w:val="sl-SI"/>
        </w:rPr>
        <w:t>licenco za izvajanje sistemov tehničnega varovanja.</w:t>
      </w:r>
    </w:p>
    <w:p w14:paraId="3F32382D" w14:textId="77777777" w:rsidR="002417B2" w:rsidRDefault="002417B2" w:rsidP="008E11A7">
      <w:pPr>
        <w:rPr>
          <w:szCs w:val="20"/>
        </w:rPr>
      </w:pPr>
    </w:p>
    <w:p w14:paraId="3CE5E416" w14:textId="77777777" w:rsidR="002417B2" w:rsidRDefault="002417B2" w:rsidP="002417B2">
      <w:pPr>
        <w:rPr>
          <w:szCs w:val="20"/>
        </w:rPr>
      </w:pPr>
      <w:r w:rsidRPr="002D6BD1">
        <w:rPr>
          <w:szCs w:val="20"/>
        </w:rPr>
        <w:t>Ponudnik mora imeti zagotovljeno izvajanje varnostno-nadzornega centra (VNC).</w:t>
      </w:r>
    </w:p>
    <w:p w14:paraId="51DE30F9" w14:textId="77777777" w:rsidR="00EC4520" w:rsidRPr="00EE0A90" w:rsidRDefault="00EC4520" w:rsidP="002417B2">
      <w:pPr>
        <w:rPr>
          <w:szCs w:val="20"/>
        </w:rPr>
      </w:pPr>
    </w:p>
    <w:p w14:paraId="321DE70C" w14:textId="5C4A9447" w:rsidR="00F36EEB" w:rsidRDefault="00F36EEB" w:rsidP="00F36EEB">
      <w:pPr>
        <w:pStyle w:val="Heading3"/>
      </w:pPr>
      <w:bookmarkStart w:id="32" w:name="_Toc169085628"/>
      <w:r>
        <w:t>KADROVSKE KAPACITETE</w:t>
      </w:r>
      <w:bookmarkEnd w:id="32"/>
    </w:p>
    <w:p w14:paraId="5DF9D246" w14:textId="77777777" w:rsidR="00F36EEB" w:rsidRPr="00041156" w:rsidRDefault="00F36EEB" w:rsidP="008E11A7">
      <w:pPr>
        <w:rPr>
          <w:szCs w:val="20"/>
        </w:rPr>
      </w:pPr>
    </w:p>
    <w:p w14:paraId="5B29F6F9" w14:textId="434E8601" w:rsidR="006F7A78" w:rsidRDefault="00F50EE6" w:rsidP="008E11A7">
      <w:pPr>
        <w:rPr>
          <w:szCs w:val="20"/>
        </w:rPr>
      </w:pPr>
      <w:bookmarkStart w:id="33" w:name="_Hlk536800260"/>
      <w:r>
        <w:rPr>
          <w:szCs w:val="20"/>
        </w:rPr>
        <w:t>Ponudnik mora razpolaga</w:t>
      </w:r>
      <w:r w:rsidR="00256EC2">
        <w:rPr>
          <w:szCs w:val="20"/>
        </w:rPr>
        <w:t>ti z zadostnimi tehničnimi in kadrovskimi kapacitetami</w:t>
      </w:r>
      <w:r w:rsidR="008B752A">
        <w:rPr>
          <w:szCs w:val="20"/>
        </w:rPr>
        <w:t xml:space="preserve">. </w:t>
      </w:r>
      <w:r w:rsidR="006F7A78">
        <w:rPr>
          <w:szCs w:val="20"/>
        </w:rPr>
        <w:t xml:space="preserve">Vsi kadri, ki bodo </w:t>
      </w:r>
      <w:r w:rsidR="008E11A7" w:rsidRPr="00041156">
        <w:rPr>
          <w:szCs w:val="20"/>
        </w:rPr>
        <w:t xml:space="preserve">sodelovali pri izvedbi javnega naročila, </w:t>
      </w:r>
      <w:r w:rsidR="006F7A78">
        <w:rPr>
          <w:szCs w:val="20"/>
        </w:rPr>
        <w:t xml:space="preserve">morajo biti </w:t>
      </w:r>
      <w:r w:rsidR="008E11A7" w:rsidRPr="00041156">
        <w:rPr>
          <w:szCs w:val="20"/>
        </w:rPr>
        <w:t xml:space="preserve">primerno strokovno usposobljeni tako, da bodo kvalitetno in strokovno izvedli razpisane storitve. </w:t>
      </w:r>
    </w:p>
    <w:p w14:paraId="0B5C2C66" w14:textId="77777777" w:rsidR="006F7A78" w:rsidRDefault="006F7A78" w:rsidP="008E11A7">
      <w:pPr>
        <w:rPr>
          <w:szCs w:val="20"/>
        </w:rPr>
      </w:pPr>
    </w:p>
    <w:p w14:paraId="171F3AFE" w14:textId="73F4A49E" w:rsidR="008E11A7" w:rsidRPr="00041156" w:rsidRDefault="008E11A7" w:rsidP="008E11A7">
      <w:pPr>
        <w:rPr>
          <w:szCs w:val="20"/>
        </w:rPr>
      </w:pPr>
      <w:r w:rsidRPr="00041156">
        <w:rPr>
          <w:szCs w:val="20"/>
        </w:rPr>
        <w:t>Ponudnik mora zagotoviti ustrezno kvalificiran kader za izvedbo predmeta javnega naročila, da bo zadostil zakonskim pogojem.</w:t>
      </w:r>
    </w:p>
    <w:bookmarkEnd w:id="33"/>
    <w:p w14:paraId="2426E02B" w14:textId="77777777" w:rsidR="008E11A7" w:rsidRDefault="008E11A7" w:rsidP="008E11A7">
      <w:pPr>
        <w:rPr>
          <w:szCs w:val="20"/>
        </w:rPr>
      </w:pPr>
    </w:p>
    <w:p w14:paraId="3DF56C06" w14:textId="272641A0" w:rsidR="00992831" w:rsidRDefault="00992831" w:rsidP="008E11A7">
      <w:pPr>
        <w:rPr>
          <w:szCs w:val="20"/>
        </w:rPr>
      </w:pPr>
      <w:r>
        <w:rPr>
          <w:szCs w:val="20"/>
        </w:rPr>
        <w:t xml:space="preserve">Ponudnik mora v ponudbi navesti vse osebe, ki bodo izvajale predmetne storitve. </w:t>
      </w:r>
      <w:r w:rsidRPr="008B752A">
        <w:rPr>
          <w:b/>
          <w:bCs/>
          <w:szCs w:val="20"/>
        </w:rPr>
        <w:t>V primeru, da želi ponudnik zamenjati katerega izmed varnostnikov, mora pred tem dobiti soglasje naročnika. Ob tem mora predlagano nadomestno varnostno osebje izpolnjevati enake pogoje, kot predhodno nominirano varnostno osebje.</w:t>
      </w:r>
    </w:p>
    <w:p w14:paraId="4003056E" w14:textId="77777777" w:rsidR="00992831" w:rsidRDefault="00992831" w:rsidP="008E11A7">
      <w:pPr>
        <w:rPr>
          <w:szCs w:val="20"/>
        </w:rPr>
      </w:pPr>
    </w:p>
    <w:p w14:paraId="61F95DED" w14:textId="65EE6ADD" w:rsidR="00992831" w:rsidRPr="001E5E06" w:rsidRDefault="00992831" w:rsidP="00992831">
      <w:r w:rsidRPr="001E5E06">
        <w:t>V primeru nekorektnega opravljanja storitev</w:t>
      </w:r>
      <w:r w:rsidR="00C02312" w:rsidRPr="001E5E06">
        <w:t>, slabe kakovosti opravljenih storitev, rušenj</w:t>
      </w:r>
      <w:r w:rsidR="006745AF" w:rsidRPr="001E5E06">
        <w:t>a</w:t>
      </w:r>
      <w:r w:rsidR="00C02312" w:rsidRPr="001E5E06">
        <w:t xml:space="preserve"> ugleda zavoda, ustvarjanj</w:t>
      </w:r>
      <w:r w:rsidR="006745AF" w:rsidRPr="001E5E06">
        <w:t>a</w:t>
      </w:r>
      <w:r w:rsidR="00C02312" w:rsidRPr="001E5E06">
        <w:t xml:space="preserve"> nezdravega delovnega okolja, povzročanj</w:t>
      </w:r>
      <w:r w:rsidR="006745AF" w:rsidRPr="001E5E06">
        <w:t>a</w:t>
      </w:r>
      <w:r w:rsidR="00C02312" w:rsidRPr="001E5E06">
        <w:t xml:space="preserve"> kakršnekoli škode</w:t>
      </w:r>
      <w:r w:rsidRPr="001E5E06">
        <w:t xml:space="preserve"> s strani izvajalca</w:t>
      </w:r>
      <w:r w:rsidR="00C02312" w:rsidRPr="001E5E06">
        <w:t>,</w:t>
      </w:r>
      <w:r w:rsidRPr="001E5E06">
        <w:t xml:space="preserve"> ima naročnik pravico zahtevati zamenjavo varnostnega osebja.</w:t>
      </w:r>
    </w:p>
    <w:p w14:paraId="3A92812D" w14:textId="77777777" w:rsidR="006F7A78" w:rsidRDefault="006F7A78" w:rsidP="008E11A7">
      <w:pPr>
        <w:rPr>
          <w:szCs w:val="20"/>
        </w:rPr>
      </w:pPr>
    </w:p>
    <w:p w14:paraId="02728673" w14:textId="2CBD3FF4" w:rsidR="008E11A7" w:rsidRPr="00F36EEB" w:rsidRDefault="008E11A7" w:rsidP="008E11A7">
      <w:pPr>
        <w:rPr>
          <w:b/>
          <w:bCs/>
          <w:szCs w:val="20"/>
        </w:rPr>
      </w:pPr>
    </w:p>
    <w:p w14:paraId="5BBDD898" w14:textId="77777777" w:rsidR="00414FBA" w:rsidRDefault="00414FBA">
      <w:pPr>
        <w:jc w:val="left"/>
        <w:rPr>
          <w:rFonts w:cs="Arial"/>
          <w:b/>
          <w:bCs/>
          <w:szCs w:val="26"/>
        </w:rPr>
      </w:pPr>
      <w:r>
        <w:br w:type="page"/>
      </w:r>
    </w:p>
    <w:p w14:paraId="4B340A50" w14:textId="05745A6E" w:rsidR="00F36EEB" w:rsidRDefault="00F36EEB" w:rsidP="00F36EEB">
      <w:pPr>
        <w:pStyle w:val="Heading3"/>
      </w:pPr>
      <w:bookmarkStart w:id="34" w:name="_Toc169085629"/>
      <w:r>
        <w:lastRenderedPageBreak/>
        <w:t>REFERENCE PONUDNIKA</w:t>
      </w:r>
      <w:bookmarkEnd w:id="34"/>
    </w:p>
    <w:p w14:paraId="0F2E937E" w14:textId="77777777" w:rsidR="00F36EEB" w:rsidRPr="007A3FBA" w:rsidRDefault="00F36EEB" w:rsidP="008E11A7">
      <w:pPr>
        <w:rPr>
          <w:szCs w:val="20"/>
        </w:rPr>
      </w:pPr>
    </w:p>
    <w:p w14:paraId="77731D68" w14:textId="77777777" w:rsidR="000B6604" w:rsidRDefault="00DF1D75" w:rsidP="00DF1D75">
      <w:r w:rsidRPr="003D62F5">
        <w:t xml:space="preserve">Ponudnik mora </w:t>
      </w:r>
      <w:r w:rsidR="0098164C">
        <w:t>izkazati</w:t>
      </w:r>
      <w:r w:rsidRPr="003D62F5">
        <w:t xml:space="preserve">, da je v zadnjih treh </w:t>
      </w:r>
      <w:r>
        <w:t xml:space="preserve">(3) </w:t>
      </w:r>
      <w:r w:rsidRPr="003D62F5">
        <w:t xml:space="preserve">letih šteto od objave obvestila na Portalu javnih naročil, </w:t>
      </w:r>
      <w:r w:rsidR="0098164C" w:rsidRPr="0098164C">
        <w:rPr>
          <w:b/>
          <w:bCs/>
        </w:rPr>
        <w:t xml:space="preserve">neprekinjeno najmanj eno leto </w:t>
      </w:r>
      <w:r w:rsidRPr="0098164C">
        <w:rPr>
          <w:b/>
          <w:bCs/>
        </w:rPr>
        <w:t>izvajal storitve fizičnega in tehničnega varovanja,</w:t>
      </w:r>
      <w:r w:rsidRPr="003D62F5">
        <w:t xml:space="preserve"> v letni vrednosti najmanj 90.000,00 </w:t>
      </w:r>
      <w:r w:rsidR="006F785A">
        <w:t>EUR</w:t>
      </w:r>
      <w:r w:rsidRPr="003D62F5">
        <w:t xml:space="preserve"> brez DDV.</w:t>
      </w:r>
      <w:r w:rsidR="000B6604">
        <w:t xml:space="preserve"> </w:t>
      </w:r>
    </w:p>
    <w:p w14:paraId="1BB138F8" w14:textId="77777777" w:rsidR="000B6604" w:rsidRDefault="000B6604" w:rsidP="00DF1D75"/>
    <w:p w14:paraId="3A6DA1B6" w14:textId="163C2056" w:rsidR="006F785A" w:rsidRDefault="000B6604" w:rsidP="00DF1D75">
      <w:r w:rsidRPr="003D62F5">
        <w:t xml:space="preserve">V kolikor je ponudnik tovrstne storitve opravljal pri večjem številu naročnikov </w:t>
      </w:r>
      <w:r w:rsidRPr="003A6147">
        <w:rPr>
          <w:u w:val="single"/>
        </w:rPr>
        <w:t>v istem časovnem obdobju</w:t>
      </w:r>
      <w:r w:rsidRPr="003D62F5">
        <w:t>, bo naročnik upošteval seštevek vrednosti referenc</w:t>
      </w:r>
      <w:r>
        <w:t>.</w:t>
      </w:r>
    </w:p>
    <w:p w14:paraId="597AD544" w14:textId="77777777" w:rsidR="006F785A" w:rsidRDefault="006F785A" w:rsidP="00DF1D75"/>
    <w:p w14:paraId="70C499FF" w14:textId="1EDB1738" w:rsidR="008C5D65" w:rsidRPr="00041156" w:rsidRDefault="0068502E" w:rsidP="00B9090D">
      <w:pPr>
        <w:tabs>
          <w:tab w:val="center" w:pos="4536"/>
          <w:tab w:val="right" w:pos="9072"/>
        </w:tabs>
        <w:rPr>
          <w:szCs w:val="20"/>
        </w:rPr>
      </w:pPr>
      <w:r>
        <w:rPr>
          <w:szCs w:val="20"/>
        </w:rPr>
        <w:t>Pogoj: ponudnik mora predložiti vsaj eno ustrezno referenco.</w:t>
      </w:r>
    </w:p>
    <w:p w14:paraId="5C972AF7" w14:textId="77777777" w:rsidR="006F11E2" w:rsidRDefault="006F11E2" w:rsidP="00B9090D">
      <w:pPr>
        <w:tabs>
          <w:tab w:val="center" w:pos="4536"/>
          <w:tab w:val="right" w:pos="9072"/>
        </w:tabs>
        <w:rPr>
          <w:szCs w:val="20"/>
        </w:rPr>
      </w:pPr>
    </w:p>
    <w:p w14:paraId="42E21FDB" w14:textId="77777777" w:rsidR="000B6604" w:rsidRDefault="000B6604" w:rsidP="00B9090D">
      <w:pPr>
        <w:tabs>
          <w:tab w:val="center" w:pos="4536"/>
          <w:tab w:val="right" w:pos="9072"/>
        </w:tabs>
        <w:rPr>
          <w:szCs w:val="20"/>
        </w:rPr>
      </w:pPr>
    </w:p>
    <w:p w14:paraId="0ABBADBE" w14:textId="38EAE68F" w:rsidR="006827C9" w:rsidRPr="00060A82" w:rsidRDefault="00A66471" w:rsidP="00060A82">
      <w:pPr>
        <w:pStyle w:val="Heading2"/>
      </w:pPr>
      <w:bookmarkStart w:id="35" w:name="_Toc169085630"/>
      <w:r w:rsidRPr="00060A82">
        <w:t>OBSEG STORITEV</w:t>
      </w:r>
      <w:bookmarkEnd w:id="35"/>
    </w:p>
    <w:p w14:paraId="2BE43E5B" w14:textId="38FD0E46" w:rsidR="005740A9" w:rsidRPr="00770EB6" w:rsidRDefault="005740A9" w:rsidP="00770EB6">
      <w:pPr>
        <w:pStyle w:val="Heading3"/>
        <w:numPr>
          <w:ilvl w:val="2"/>
          <w:numId w:val="32"/>
        </w:numPr>
        <w:rPr>
          <w:u w:val="single"/>
        </w:rPr>
      </w:pPr>
      <w:bookmarkStart w:id="36" w:name="_Toc169085631"/>
      <w:r w:rsidRPr="00770EB6">
        <w:rPr>
          <w:u w:val="single"/>
        </w:rPr>
        <w:t>FIZIČNO VAROVANJE</w:t>
      </w:r>
      <w:r w:rsidR="0048173D" w:rsidRPr="00770EB6">
        <w:rPr>
          <w:u w:val="single"/>
        </w:rPr>
        <w:t>, ki zajema:</w:t>
      </w:r>
      <w:bookmarkEnd w:id="36"/>
    </w:p>
    <w:p w14:paraId="6E38F5C8" w14:textId="77777777" w:rsidR="005740A9" w:rsidRPr="00143EE3" w:rsidRDefault="005740A9" w:rsidP="005740A9">
      <w:pPr>
        <w:rPr>
          <w:rFonts w:cs="Arial"/>
          <w:szCs w:val="20"/>
        </w:rPr>
      </w:pPr>
    </w:p>
    <w:p w14:paraId="1A39F9DC" w14:textId="77777777" w:rsidR="005740A9" w:rsidRPr="00143EE3" w:rsidRDefault="005740A9" w:rsidP="00D504D8">
      <w:pPr>
        <w:numPr>
          <w:ilvl w:val="0"/>
          <w:numId w:val="15"/>
        </w:numPr>
        <w:tabs>
          <w:tab w:val="clear" w:pos="1050"/>
          <w:tab w:val="num" w:pos="360"/>
        </w:tabs>
        <w:spacing w:line="276" w:lineRule="auto"/>
        <w:ind w:left="360"/>
        <w:jc w:val="left"/>
        <w:rPr>
          <w:rFonts w:cs="Arial"/>
          <w:szCs w:val="20"/>
        </w:rPr>
      </w:pPr>
      <w:r w:rsidRPr="00143EE3">
        <w:rPr>
          <w:rFonts w:cs="Arial"/>
          <w:szCs w:val="20"/>
        </w:rPr>
        <w:t>varovanje zaposlenih oseb v varovanih objektih</w:t>
      </w:r>
      <w:r w:rsidR="007A3FBA">
        <w:rPr>
          <w:rFonts w:cs="Arial"/>
          <w:szCs w:val="20"/>
        </w:rPr>
        <w:t>,</w:t>
      </w:r>
    </w:p>
    <w:p w14:paraId="71F8067A" w14:textId="77777777" w:rsidR="005740A9" w:rsidRPr="00143EE3" w:rsidRDefault="005740A9" w:rsidP="00D504D8">
      <w:pPr>
        <w:numPr>
          <w:ilvl w:val="0"/>
          <w:numId w:val="15"/>
        </w:numPr>
        <w:tabs>
          <w:tab w:val="clear" w:pos="1050"/>
          <w:tab w:val="num" w:pos="360"/>
        </w:tabs>
        <w:spacing w:line="276" w:lineRule="auto"/>
        <w:ind w:left="360"/>
        <w:jc w:val="left"/>
        <w:rPr>
          <w:rFonts w:cs="Arial"/>
          <w:szCs w:val="20"/>
        </w:rPr>
      </w:pPr>
      <w:r w:rsidRPr="00143EE3">
        <w:rPr>
          <w:rFonts w:cs="Arial"/>
          <w:szCs w:val="20"/>
        </w:rPr>
        <w:t>varovanje objektov in tehnične opreme</w:t>
      </w:r>
      <w:r>
        <w:rPr>
          <w:rFonts w:cs="Arial"/>
          <w:szCs w:val="20"/>
        </w:rPr>
        <w:t>,</w:t>
      </w:r>
      <w:r w:rsidRPr="00143EE3">
        <w:rPr>
          <w:rFonts w:cs="Arial"/>
          <w:szCs w:val="20"/>
        </w:rPr>
        <w:t xml:space="preserve"> kar pomeni:</w:t>
      </w:r>
    </w:p>
    <w:p w14:paraId="29FD1F96" w14:textId="77777777" w:rsidR="005740A9" w:rsidRPr="007742CE" w:rsidRDefault="005740A9" w:rsidP="00D504D8">
      <w:pPr>
        <w:numPr>
          <w:ilvl w:val="0"/>
          <w:numId w:val="24"/>
        </w:numPr>
        <w:spacing w:line="276" w:lineRule="auto"/>
        <w:rPr>
          <w:rFonts w:cs="Arial"/>
          <w:szCs w:val="20"/>
        </w:rPr>
      </w:pPr>
      <w:r w:rsidRPr="007742CE">
        <w:rPr>
          <w:rFonts w:cs="Arial"/>
          <w:szCs w:val="20"/>
        </w:rPr>
        <w:t>varovanje zgradb, prostorov, službenih vozil, tehnične opreme in dvorišč z opravljanjem varnostnih nalog na vhodih/izhodih,</w:t>
      </w:r>
    </w:p>
    <w:p w14:paraId="2C77DB87" w14:textId="77777777" w:rsidR="005740A9" w:rsidRPr="007742CE" w:rsidRDefault="005740A9" w:rsidP="00D504D8">
      <w:pPr>
        <w:numPr>
          <w:ilvl w:val="0"/>
          <w:numId w:val="24"/>
        </w:numPr>
        <w:spacing w:line="276" w:lineRule="auto"/>
        <w:rPr>
          <w:rFonts w:cs="Arial"/>
          <w:szCs w:val="20"/>
        </w:rPr>
      </w:pPr>
      <w:r w:rsidRPr="007742CE">
        <w:rPr>
          <w:rFonts w:cs="Arial"/>
          <w:szCs w:val="20"/>
        </w:rPr>
        <w:t>nadzor vstopa/izstopa službenih, dostavnih in drugih vozil na/z parkirnega prostora,</w:t>
      </w:r>
    </w:p>
    <w:p w14:paraId="2A81EBF3" w14:textId="77777777" w:rsidR="005740A9" w:rsidRPr="007742CE" w:rsidRDefault="005740A9" w:rsidP="00D504D8">
      <w:pPr>
        <w:numPr>
          <w:ilvl w:val="0"/>
          <w:numId w:val="24"/>
        </w:numPr>
        <w:spacing w:line="276" w:lineRule="auto"/>
        <w:rPr>
          <w:rFonts w:cs="Arial"/>
          <w:szCs w:val="20"/>
        </w:rPr>
      </w:pPr>
      <w:r w:rsidRPr="007742CE">
        <w:rPr>
          <w:rFonts w:cs="Arial"/>
          <w:szCs w:val="20"/>
        </w:rPr>
        <w:t>pregled vseh objektov, parkirišč s službenimi vozili  in notranjih prostorov z obhodi,</w:t>
      </w:r>
    </w:p>
    <w:p w14:paraId="677376E7" w14:textId="02CF81D5" w:rsidR="005740A9" w:rsidRPr="00143EE3" w:rsidRDefault="005740A9" w:rsidP="00D504D8">
      <w:pPr>
        <w:numPr>
          <w:ilvl w:val="0"/>
          <w:numId w:val="24"/>
        </w:numPr>
        <w:spacing w:line="276" w:lineRule="auto"/>
        <w:rPr>
          <w:rFonts w:cs="Arial"/>
          <w:szCs w:val="20"/>
        </w:rPr>
      </w:pPr>
      <w:r w:rsidRPr="007742CE">
        <w:rPr>
          <w:rFonts w:cs="Arial"/>
          <w:szCs w:val="20"/>
        </w:rPr>
        <w:t>ukrepanje ob zaznavi kaznivega dejanja ali drugega varnostnega pojava (požar, poplava,</w:t>
      </w:r>
      <w:r w:rsidRPr="00143EE3">
        <w:rPr>
          <w:rFonts w:cs="Arial"/>
          <w:szCs w:val="20"/>
        </w:rPr>
        <w:t xml:space="preserve"> vlom, kraje,</w:t>
      </w:r>
      <w:r w:rsidR="00E93827">
        <w:rPr>
          <w:rFonts w:cs="Arial"/>
          <w:szCs w:val="20"/>
        </w:rPr>
        <w:t xml:space="preserve"> </w:t>
      </w:r>
      <w:r w:rsidRPr="00143EE3">
        <w:rPr>
          <w:rFonts w:cs="Arial"/>
          <w:szCs w:val="20"/>
        </w:rPr>
        <w:t>…),</w:t>
      </w:r>
    </w:p>
    <w:p w14:paraId="0A9830FA" w14:textId="77777777" w:rsidR="005740A9" w:rsidRDefault="005740A9" w:rsidP="00D504D8">
      <w:pPr>
        <w:numPr>
          <w:ilvl w:val="0"/>
          <w:numId w:val="24"/>
        </w:numPr>
        <w:spacing w:line="276" w:lineRule="auto"/>
        <w:rPr>
          <w:rFonts w:cs="Arial"/>
          <w:szCs w:val="20"/>
        </w:rPr>
      </w:pPr>
      <w:r w:rsidRPr="00143EE3">
        <w:rPr>
          <w:rFonts w:cs="Arial"/>
          <w:szCs w:val="20"/>
        </w:rPr>
        <w:t>upravljanje z sistemom tehničnega požarnega varovanja in alarmiranje v primeru</w:t>
      </w:r>
      <w:r>
        <w:rPr>
          <w:rFonts w:cs="Arial"/>
          <w:szCs w:val="20"/>
        </w:rPr>
        <w:t xml:space="preserve"> </w:t>
      </w:r>
      <w:r w:rsidRPr="00D61CB3">
        <w:rPr>
          <w:rFonts w:cs="Arial"/>
          <w:szCs w:val="20"/>
        </w:rPr>
        <w:t>(požara, poplave,</w:t>
      </w:r>
      <w:r w:rsidR="00E60479">
        <w:rPr>
          <w:rFonts w:cs="Arial"/>
          <w:szCs w:val="20"/>
        </w:rPr>
        <w:t xml:space="preserve"> </w:t>
      </w:r>
      <w:r w:rsidRPr="00D61CB3">
        <w:rPr>
          <w:rFonts w:cs="Arial"/>
          <w:szCs w:val="20"/>
        </w:rPr>
        <w:t>vloma, kraje, …).</w:t>
      </w:r>
    </w:p>
    <w:p w14:paraId="42283967" w14:textId="77777777" w:rsidR="00E93827" w:rsidRDefault="00E93827" w:rsidP="00E93827">
      <w:pPr>
        <w:spacing w:line="276" w:lineRule="auto"/>
        <w:rPr>
          <w:rFonts w:cs="Arial"/>
          <w:szCs w:val="20"/>
        </w:rPr>
      </w:pPr>
    </w:p>
    <w:p w14:paraId="62939716" w14:textId="0C8D2895" w:rsidR="005740A9" w:rsidRPr="00770EB6" w:rsidRDefault="005740A9" w:rsidP="00770EB6">
      <w:pPr>
        <w:pStyle w:val="Heading3"/>
        <w:numPr>
          <w:ilvl w:val="2"/>
          <w:numId w:val="32"/>
        </w:numPr>
        <w:rPr>
          <w:u w:val="single"/>
        </w:rPr>
      </w:pPr>
      <w:bookmarkStart w:id="37" w:name="_Toc169085632"/>
      <w:r w:rsidRPr="00770EB6">
        <w:rPr>
          <w:u w:val="single"/>
        </w:rPr>
        <w:t>RECEPTORSKO DELO</w:t>
      </w:r>
      <w:r w:rsidR="0048173D" w:rsidRPr="00770EB6">
        <w:rPr>
          <w:u w:val="single"/>
        </w:rPr>
        <w:t>, ki zajema</w:t>
      </w:r>
      <w:r w:rsidR="00EA092B" w:rsidRPr="00770EB6">
        <w:rPr>
          <w:u w:val="single"/>
        </w:rPr>
        <w:t>:</w:t>
      </w:r>
      <w:bookmarkEnd w:id="37"/>
    </w:p>
    <w:p w14:paraId="53180028" w14:textId="77777777" w:rsidR="005740A9" w:rsidRPr="00BE0BD3" w:rsidRDefault="005740A9" w:rsidP="005740A9">
      <w:pPr>
        <w:rPr>
          <w:rFonts w:cs="Arial"/>
          <w:b/>
          <w:szCs w:val="20"/>
        </w:rPr>
      </w:pPr>
    </w:p>
    <w:p w14:paraId="5ACADE37" w14:textId="21656507" w:rsidR="005740A9" w:rsidRPr="00E53ACC" w:rsidRDefault="005740A9" w:rsidP="00D504D8">
      <w:pPr>
        <w:numPr>
          <w:ilvl w:val="0"/>
          <w:numId w:val="25"/>
        </w:numPr>
        <w:spacing w:line="276" w:lineRule="auto"/>
        <w:rPr>
          <w:rFonts w:cs="Arial"/>
          <w:szCs w:val="20"/>
        </w:rPr>
      </w:pPr>
      <w:r w:rsidRPr="00E53ACC">
        <w:rPr>
          <w:rFonts w:cs="Arial"/>
          <w:szCs w:val="20"/>
        </w:rPr>
        <w:t>kontrola vstopa/izstopa na receptorski točki v Ilichovi ulici 33, Maribor – glavni vhod stavba RTV ter preko videonadzora še službeni vhod stavba RTV in energetski objekt</w:t>
      </w:r>
      <w:r w:rsidR="00A24548">
        <w:rPr>
          <w:rFonts w:cs="Arial"/>
          <w:szCs w:val="20"/>
        </w:rPr>
        <w:t>,</w:t>
      </w:r>
    </w:p>
    <w:p w14:paraId="442BD5EF" w14:textId="77777777" w:rsidR="005740A9" w:rsidRPr="00E53ACC" w:rsidRDefault="005740A9" w:rsidP="00D504D8">
      <w:pPr>
        <w:numPr>
          <w:ilvl w:val="0"/>
          <w:numId w:val="25"/>
        </w:numPr>
        <w:spacing w:line="276" w:lineRule="auto"/>
        <w:rPr>
          <w:rFonts w:cs="Arial"/>
          <w:szCs w:val="20"/>
        </w:rPr>
      </w:pPr>
      <w:r w:rsidRPr="00E53ACC">
        <w:rPr>
          <w:rFonts w:cs="Arial"/>
          <w:szCs w:val="20"/>
        </w:rPr>
        <w:t>sprejem in usmerjanje strank,</w:t>
      </w:r>
    </w:p>
    <w:p w14:paraId="055ECC0B" w14:textId="77777777" w:rsidR="005740A9" w:rsidRPr="00143EE3" w:rsidRDefault="005740A9" w:rsidP="00D504D8">
      <w:pPr>
        <w:numPr>
          <w:ilvl w:val="0"/>
          <w:numId w:val="25"/>
        </w:numPr>
        <w:spacing w:line="276" w:lineRule="auto"/>
        <w:rPr>
          <w:rFonts w:cs="Arial"/>
          <w:szCs w:val="20"/>
        </w:rPr>
      </w:pPr>
      <w:r w:rsidRPr="00143EE3">
        <w:rPr>
          <w:rFonts w:cs="Arial"/>
          <w:szCs w:val="20"/>
        </w:rPr>
        <w:t>sprejem in posredovanje telefonskih klicev,</w:t>
      </w:r>
    </w:p>
    <w:p w14:paraId="771CE591" w14:textId="77777777" w:rsidR="005740A9" w:rsidRPr="00143EE3" w:rsidRDefault="005740A9" w:rsidP="00D504D8">
      <w:pPr>
        <w:numPr>
          <w:ilvl w:val="0"/>
          <w:numId w:val="25"/>
        </w:numPr>
        <w:spacing w:line="276" w:lineRule="auto"/>
        <w:rPr>
          <w:rFonts w:cs="Arial"/>
          <w:szCs w:val="20"/>
        </w:rPr>
      </w:pPr>
      <w:r w:rsidRPr="00143EE3">
        <w:rPr>
          <w:rFonts w:cs="Arial"/>
          <w:szCs w:val="20"/>
        </w:rPr>
        <w:t xml:space="preserve">sprejem poštnih in drugih pošiljk ter časopisov, </w:t>
      </w:r>
    </w:p>
    <w:p w14:paraId="5482048D" w14:textId="6926D992" w:rsidR="005740A9" w:rsidRDefault="005740A9" w:rsidP="00D504D8">
      <w:pPr>
        <w:numPr>
          <w:ilvl w:val="0"/>
          <w:numId w:val="25"/>
        </w:numPr>
        <w:spacing w:line="276" w:lineRule="auto"/>
        <w:rPr>
          <w:rFonts w:cs="Arial"/>
          <w:szCs w:val="20"/>
        </w:rPr>
      </w:pPr>
      <w:r w:rsidRPr="00E93F9C">
        <w:rPr>
          <w:rFonts w:cs="Arial"/>
          <w:szCs w:val="20"/>
        </w:rPr>
        <w:t>sprejem in izdaja ključev tehnoloških in pisarniških prostorov ter odklepanje in</w:t>
      </w:r>
      <w:r w:rsidR="00E93F9C" w:rsidRPr="00E93F9C">
        <w:rPr>
          <w:rFonts w:cs="Arial"/>
          <w:szCs w:val="20"/>
        </w:rPr>
        <w:t xml:space="preserve"> </w:t>
      </w:r>
      <w:r w:rsidRPr="00E93F9C">
        <w:rPr>
          <w:rFonts w:cs="Arial"/>
          <w:szCs w:val="20"/>
        </w:rPr>
        <w:t>zaklepanje le teh</w:t>
      </w:r>
      <w:r w:rsidR="00A24548">
        <w:rPr>
          <w:rFonts w:cs="Arial"/>
          <w:szCs w:val="20"/>
        </w:rPr>
        <w:t>,</w:t>
      </w:r>
    </w:p>
    <w:p w14:paraId="38A53608" w14:textId="1275B2A6" w:rsidR="00CB26BE" w:rsidRPr="00BD40F5" w:rsidRDefault="00CB26BE" w:rsidP="00D504D8">
      <w:pPr>
        <w:numPr>
          <w:ilvl w:val="0"/>
          <w:numId w:val="25"/>
        </w:numPr>
        <w:spacing w:line="276" w:lineRule="auto"/>
        <w:rPr>
          <w:rFonts w:cs="Arial"/>
          <w:szCs w:val="20"/>
        </w:rPr>
      </w:pPr>
      <w:r w:rsidRPr="00BD40F5">
        <w:rPr>
          <w:rFonts w:cs="Arial"/>
          <w:szCs w:val="20"/>
        </w:rPr>
        <w:t>vodenje evidenc</w:t>
      </w:r>
      <w:r w:rsidR="00A24548">
        <w:rPr>
          <w:rFonts w:cs="Arial"/>
          <w:szCs w:val="20"/>
        </w:rPr>
        <w:t>.</w:t>
      </w:r>
    </w:p>
    <w:p w14:paraId="54D22910" w14:textId="77777777" w:rsidR="005740A9" w:rsidRPr="00143EE3" w:rsidRDefault="005740A9" w:rsidP="005740A9">
      <w:pPr>
        <w:tabs>
          <w:tab w:val="left" w:pos="1155"/>
        </w:tabs>
        <w:rPr>
          <w:rFonts w:cs="Arial"/>
          <w:szCs w:val="20"/>
        </w:rPr>
      </w:pPr>
    </w:p>
    <w:p w14:paraId="1D7E1D3C" w14:textId="78B1EA54" w:rsidR="005740A9" w:rsidRPr="00770EB6" w:rsidRDefault="005740A9" w:rsidP="00770EB6">
      <w:pPr>
        <w:pStyle w:val="Heading3"/>
        <w:numPr>
          <w:ilvl w:val="2"/>
          <w:numId w:val="32"/>
        </w:numPr>
        <w:rPr>
          <w:u w:val="single"/>
        </w:rPr>
      </w:pPr>
      <w:bookmarkStart w:id="38" w:name="_Toc169085633"/>
      <w:r w:rsidRPr="00770EB6">
        <w:rPr>
          <w:u w:val="single"/>
        </w:rPr>
        <w:t>NADZOR Z OBHODI pripadajočih objektov</w:t>
      </w:r>
      <w:bookmarkEnd w:id="38"/>
    </w:p>
    <w:p w14:paraId="0A345926" w14:textId="77777777" w:rsidR="005740A9" w:rsidRPr="00BE0BD3" w:rsidRDefault="005740A9" w:rsidP="005740A9">
      <w:pPr>
        <w:tabs>
          <w:tab w:val="left" w:pos="1155"/>
        </w:tabs>
        <w:rPr>
          <w:rFonts w:cs="Arial"/>
          <w:b/>
          <w:szCs w:val="20"/>
          <w:highlight w:val="yellow"/>
        </w:rPr>
      </w:pPr>
    </w:p>
    <w:p w14:paraId="154CABD2" w14:textId="708FBA97" w:rsidR="005740A9" w:rsidRPr="00AC49A3" w:rsidRDefault="00833DD8" w:rsidP="00833DD8">
      <w:pPr>
        <w:rPr>
          <w:rFonts w:cs="Arial"/>
          <w:szCs w:val="20"/>
        </w:rPr>
      </w:pPr>
      <w:r>
        <w:rPr>
          <w:rFonts w:cs="Arial"/>
          <w:szCs w:val="20"/>
        </w:rPr>
        <w:t>N</w:t>
      </w:r>
      <w:r w:rsidR="005740A9" w:rsidRPr="00AC49A3">
        <w:rPr>
          <w:rFonts w:cs="Arial"/>
          <w:szCs w:val="20"/>
        </w:rPr>
        <w:t>adzor se izvaja preko videonadzora, obhodi se izvajajo vsaki dve uri v nočni izmeni</w:t>
      </w:r>
      <w:r w:rsidR="00060A82">
        <w:rPr>
          <w:rFonts w:cs="Arial"/>
          <w:szCs w:val="20"/>
        </w:rPr>
        <w:t>.</w:t>
      </w:r>
    </w:p>
    <w:p w14:paraId="753C2281" w14:textId="77777777" w:rsidR="005740A9" w:rsidRPr="006106DD" w:rsidRDefault="005740A9" w:rsidP="005740A9"/>
    <w:p w14:paraId="48ACF340" w14:textId="77777777" w:rsidR="0048173D" w:rsidRDefault="0048173D" w:rsidP="00B9090D">
      <w:pPr>
        <w:tabs>
          <w:tab w:val="center" w:pos="4536"/>
          <w:tab w:val="right" w:pos="9072"/>
        </w:tabs>
        <w:rPr>
          <w:szCs w:val="20"/>
        </w:rPr>
      </w:pPr>
    </w:p>
    <w:p w14:paraId="34184418" w14:textId="77777777" w:rsidR="00445E65" w:rsidRPr="00557467" w:rsidRDefault="00F23345" w:rsidP="0048173D">
      <w:pPr>
        <w:pStyle w:val="Heading2"/>
      </w:pPr>
      <w:bookmarkStart w:id="39" w:name="_Toc169085634"/>
      <w:r>
        <w:t>PREDVIDENI OBSEG STORITEV PO POSAMEZNIH LOKACIJAH</w:t>
      </w:r>
      <w:bookmarkEnd w:id="39"/>
    </w:p>
    <w:p w14:paraId="65511DA4" w14:textId="23C3CC8F" w:rsidR="004D056C" w:rsidRPr="00317E13" w:rsidRDefault="00F23345" w:rsidP="00770EB6">
      <w:pPr>
        <w:pStyle w:val="Heading3"/>
      </w:pPr>
      <w:bookmarkStart w:id="40" w:name="_Toc169085635"/>
      <w:r w:rsidRPr="00317E13">
        <w:t>FIZIČNO VAROVANJE</w:t>
      </w:r>
      <w:r w:rsidR="00F72A63" w:rsidRPr="00317E13">
        <w:t xml:space="preserve">, </w:t>
      </w:r>
      <w:r w:rsidRPr="00317E13">
        <w:t xml:space="preserve">RECEPTORSKO DELO </w:t>
      </w:r>
      <w:r w:rsidR="00F72A63" w:rsidRPr="00317E13">
        <w:t xml:space="preserve">in NADZOR Z OBHODI </w:t>
      </w:r>
      <w:r w:rsidRPr="00317E13">
        <w:t>opravlja ena in ista oseba</w:t>
      </w:r>
      <w:r w:rsidR="004D056C" w:rsidRPr="00317E13">
        <w:t>,</w:t>
      </w:r>
      <w:r w:rsidRPr="00317E13">
        <w:t xml:space="preserve"> in sicer</w:t>
      </w:r>
      <w:bookmarkEnd w:id="40"/>
      <w:r w:rsidR="004D056C" w:rsidRPr="00317E13">
        <w:t xml:space="preserve"> </w:t>
      </w:r>
    </w:p>
    <w:p w14:paraId="78C308E4" w14:textId="77777777" w:rsidR="004D056C" w:rsidRDefault="004D056C" w:rsidP="00833DD8">
      <w:pPr>
        <w:pStyle w:val="Heading4"/>
        <w:numPr>
          <w:ilvl w:val="0"/>
          <w:numId w:val="0"/>
        </w:numPr>
        <w:spacing w:line="276" w:lineRule="auto"/>
        <w:ind w:left="864"/>
      </w:pPr>
    </w:p>
    <w:p w14:paraId="5CC52022" w14:textId="67FF003B" w:rsidR="005740A9" w:rsidRPr="00353B66" w:rsidRDefault="0048173D" w:rsidP="0048173D">
      <w:pPr>
        <w:pStyle w:val="Heading4"/>
        <w:numPr>
          <w:ilvl w:val="0"/>
          <w:numId w:val="20"/>
        </w:numPr>
        <w:spacing w:line="276" w:lineRule="auto"/>
        <w:ind w:left="426"/>
        <w:rPr>
          <w:rFonts w:cs="Arial"/>
        </w:rPr>
      </w:pPr>
      <w:r w:rsidRPr="00353B66">
        <w:t>v</w:t>
      </w:r>
      <w:r w:rsidR="005740A9" w:rsidRPr="00353B66">
        <w:t xml:space="preserve"> Ilichovi ulici 33, Maribor – </w:t>
      </w:r>
      <w:r w:rsidR="00BA41FE" w:rsidRPr="00353B66">
        <w:t xml:space="preserve">povprečni obseg </w:t>
      </w:r>
      <w:r w:rsidR="00C02312" w:rsidRPr="00353B66">
        <w:t>5.508</w:t>
      </w:r>
      <w:r w:rsidR="00BA41FE" w:rsidRPr="00353B66">
        <w:t xml:space="preserve"> ur/leto (oz.</w:t>
      </w:r>
      <w:r w:rsidR="00041156" w:rsidRPr="00353B66">
        <w:t xml:space="preserve"> </w:t>
      </w:r>
      <w:r w:rsidR="0039768E" w:rsidRPr="00353B66">
        <w:t xml:space="preserve">povprečno </w:t>
      </w:r>
      <w:r w:rsidR="00C02312" w:rsidRPr="00353B66">
        <w:t>459</w:t>
      </w:r>
      <w:r w:rsidR="00BA41FE" w:rsidRPr="00353B66">
        <w:t xml:space="preserve"> ur/mesec</w:t>
      </w:r>
      <w:r w:rsidR="000F5473" w:rsidRPr="00353B66">
        <w:t xml:space="preserve"> </w:t>
      </w:r>
      <w:r w:rsidR="005740A9" w:rsidRPr="00353B66">
        <w:t>(dopoldan, popoldan, ponoči)</w:t>
      </w:r>
      <w:r w:rsidR="00D87AC8">
        <w:t>. Ponudnik zagotovi ustrezno število kadr</w:t>
      </w:r>
      <w:r w:rsidR="00317E13">
        <w:t>a</w:t>
      </w:r>
      <w:r w:rsidR="00D87AC8">
        <w:t xml:space="preserve"> za opravljanje storitv</w:t>
      </w:r>
      <w:r w:rsidR="00317E13">
        <w:t>e</w:t>
      </w:r>
      <w:r w:rsidR="00D87AC8">
        <w:t>.</w:t>
      </w:r>
    </w:p>
    <w:p w14:paraId="116EA7C6" w14:textId="77777777" w:rsidR="005740A9" w:rsidRPr="00041156" w:rsidRDefault="005740A9" w:rsidP="00833DD8">
      <w:pPr>
        <w:spacing w:line="276" w:lineRule="auto"/>
        <w:rPr>
          <w:rFonts w:cs="Arial"/>
          <w:szCs w:val="20"/>
        </w:rPr>
      </w:pPr>
    </w:p>
    <w:p w14:paraId="5D270E3A" w14:textId="73B6BFF0" w:rsidR="005740A9" w:rsidRPr="00041156" w:rsidRDefault="005740A9" w:rsidP="00833DD8">
      <w:pPr>
        <w:spacing w:line="276" w:lineRule="auto"/>
        <w:rPr>
          <w:rFonts w:cs="Arial"/>
          <w:b/>
          <w:szCs w:val="20"/>
        </w:rPr>
      </w:pPr>
      <w:r w:rsidRPr="00041156">
        <w:rPr>
          <w:rFonts w:cs="Arial"/>
          <w:b/>
          <w:szCs w:val="20"/>
        </w:rPr>
        <w:t>Naročnik (RC RTV Maribor)  bo glede na dejanske potrebe</w:t>
      </w:r>
      <w:r w:rsidR="00BA41FE" w:rsidRPr="00041156">
        <w:rPr>
          <w:rFonts w:cs="Arial"/>
          <w:b/>
          <w:szCs w:val="20"/>
        </w:rPr>
        <w:t xml:space="preserve"> ponudniku </w:t>
      </w:r>
      <w:r w:rsidRPr="00041156">
        <w:rPr>
          <w:rFonts w:cs="Arial"/>
          <w:b/>
          <w:szCs w:val="20"/>
        </w:rPr>
        <w:t xml:space="preserve"> za vsak mesec posebej, in sicer </w:t>
      </w:r>
      <w:r w:rsidRPr="00BD40F5">
        <w:rPr>
          <w:rFonts w:cs="Arial"/>
          <w:b/>
          <w:szCs w:val="20"/>
        </w:rPr>
        <w:t xml:space="preserve">do </w:t>
      </w:r>
      <w:r w:rsidR="00F74C7E" w:rsidRPr="00BD40F5">
        <w:rPr>
          <w:rFonts w:cs="Arial"/>
          <w:b/>
          <w:szCs w:val="20"/>
        </w:rPr>
        <w:t>20</w:t>
      </w:r>
      <w:r w:rsidRPr="00BD40F5">
        <w:rPr>
          <w:rFonts w:cs="Arial"/>
          <w:b/>
          <w:szCs w:val="20"/>
        </w:rPr>
        <w:t>. v tekočem mesecu za naslednji mesec</w:t>
      </w:r>
      <w:r w:rsidR="00BA41FE" w:rsidRPr="00BD40F5">
        <w:rPr>
          <w:rFonts w:cs="Arial"/>
          <w:b/>
          <w:szCs w:val="20"/>
        </w:rPr>
        <w:t>, sporočil predvideno število ur za fizično varovanje in</w:t>
      </w:r>
      <w:r w:rsidR="00BA41FE" w:rsidRPr="00041156">
        <w:rPr>
          <w:rFonts w:cs="Arial"/>
          <w:b/>
          <w:szCs w:val="20"/>
        </w:rPr>
        <w:t xml:space="preserve"> receptorsko delo na lokaciji Ilichova 33, Maribor</w:t>
      </w:r>
      <w:r w:rsidRPr="00041156">
        <w:rPr>
          <w:rFonts w:cs="Arial"/>
          <w:b/>
          <w:szCs w:val="20"/>
        </w:rPr>
        <w:t>.</w:t>
      </w:r>
    </w:p>
    <w:p w14:paraId="3E59A2DC" w14:textId="77777777" w:rsidR="005740A9" w:rsidRPr="00041156" w:rsidRDefault="005740A9" w:rsidP="00833DD8">
      <w:pPr>
        <w:spacing w:line="276" w:lineRule="auto"/>
        <w:rPr>
          <w:rFonts w:cs="Arial"/>
          <w:szCs w:val="20"/>
        </w:rPr>
      </w:pPr>
    </w:p>
    <w:p w14:paraId="52479619" w14:textId="4BD81960" w:rsidR="00F4263C" w:rsidRPr="00353B66" w:rsidRDefault="00F4263C" w:rsidP="00F4263C">
      <w:r w:rsidRPr="00353B66">
        <w:lastRenderedPageBreak/>
        <w:t>V primeru nekorektnega opravljanja storitev, slabe kakovosti opravljenih storitev, rušenj</w:t>
      </w:r>
      <w:r w:rsidR="006745AF" w:rsidRPr="00353B66">
        <w:t>a</w:t>
      </w:r>
      <w:r w:rsidRPr="00353B66">
        <w:t xml:space="preserve"> ugleda zavoda, ustvarjanj</w:t>
      </w:r>
      <w:r w:rsidR="006745AF" w:rsidRPr="00353B66">
        <w:t>a</w:t>
      </w:r>
      <w:r w:rsidRPr="00353B66">
        <w:t xml:space="preserve"> nezdravega delovnega okolja, povzročanj</w:t>
      </w:r>
      <w:r w:rsidR="006745AF" w:rsidRPr="00353B66">
        <w:t>a</w:t>
      </w:r>
      <w:r w:rsidRPr="00353B66">
        <w:t xml:space="preserve"> kakršnekoli škode s strani izvajalca, ima naročnik pravico zahtevati zamenjavo kadra.</w:t>
      </w:r>
    </w:p>
    <w:p w14:paraId="43FDA9F9" w14:textId="77777777" w:rsidR="00BA41FE" w:rsidRDefault="00BA41FE" w:rsidP="00833DD8">
      <w:pPr>
        <w:pStyle w:val="ListParagraph"/>
        <w:spacing w:line="276" w:lineRule="auto"/>
        <w:ind w:left="0"/>
        <w:jc w:val="both"/>
        <w:rPr>
          <w:b/>
          <w:sz w:val="20"/>
          <w:szCs w:val="20"/>
          <w:u w:val="single"/>
          <w:lang w:val="sl-SI"/>
        </w:rPr>
      </w:pPr>
    </w:p>
    <w:p w14:paraId="756E8D6B" w14:textId="77777777" w:rsidR="00A645D4" w:rsidRPr="00833DD8" w:rsidRDefault="00A645D4" w:rsidP="00833DD8">
      <w:pPr>
        <w:spacing w:line="276" w:lineRule="auto"/>
        <w:rPr>
          <w:rFonts w:cs="Arial"/>
          <w:b/>
          <w:bCs/>
          <w:szCs w:val="20"/>
        </w:rPr>
      </w:pPr>
      <w:r w:rsidRPr="00833DD8">
        <w:rPr>
          <w:rFonts w:cs="Arial"/>
          <w:b/>
          <w:bCs/>
          <w:szCs w:val="20"/>
        </w:rPr>
        <w:t>Ponudnik storitev mora zagotoviti fizično varovanje in receptorsko delo tudi v času odsotnosti, ki so že predvidene v povprečnem letnem oziroma mesečnem obsegu ur:</w:t>
      </w:r>
    </w:p>
    <w:p w14:paraId="2D344B84" w14:textId="77777777" w:rsidR="00A645D4" w:rsidRPr="00F32084" w:rsidRDefault="00A645D4" w:rsidP="00833DD8">
      <w:pPr>
        <w:pStyle w:val="ListParagraph"/>
        <w:numPr>
          <w:ilvl w:val="0"/>
          <w:numId w:val="22"/>
        </w:numPr>
        <w:spacing w:line="276" w:lineRule="auto"/>
        <w:contextualSpacing w:val="0"/>
        <w:jc w:val="both"/>
        <w:rPr>
          <w:sz w:val="20"/>
          <w:szCs w:val="20"/>
          <w:lang w:val="sl-SI"/>
        </w:rPr>
      </w:pPr>
      <w:r w:rsidRPr="00F32084">
        <w:rPr>
          <w:sz w:val="20"/>
          <w:szCs w:val="20"/>
          <w:lang w:val="sl-SI"/>
        </w:rPr>
        <w:t>letnih dopustov dveh (2) redno zaposlenih delavcev naročnika</w:t>
      </w:r>
      <w:r w:rsidRPr="00F32084">
        <w:rPr>
          <w:szCs w:val="20"/>
          <w:lang w:val="sl-SI"/>
        </w:rPr>
        <w:t>,</w:t>
      </w:r>
    </w:p>
    <w:p w14:paraId="4A41D45B" w14:textId="6FF77463" w:rsidR="00A645D4" w:rsidRPr="00F32084" w:rsidRDefault="00A645D4" w:rsidP="00833DD8">
      <w:pPr>
        <w:pStyle w:val="ListParagraph"/>
        <w:numPr>
          <w:ilvl w:val="0"/>
          <w:numId w:val="22"/>
        </w:numPr>
        <w:spacing w:line="276" w:lineRule="auto"/>
        <w:contextualSpacing w:val="0"/>
        <w:jc w:val="both"/>
        <w:rPr>
          <w:sz w:val="20"/>
          <w:szCs w:val="20"/>
          <w:lang w:val="sl-SI"/>
        </w:rPr>
      </w:pPr>
      <w:r w:rsidRPr="00F32084">
        <w:rPr>
          <w:sz w:val="20"/>
          <w:szCs w:val="20"/>
          <w:lang w:val="sl-SI"/>
        </w:rPr>
        <w:t>bolniških in drugih nepredvidenih odsotnosti dveh (2) redno zaposlenih delavcev naročnika.</w:t>
      </w:r>
    </w:p>
    <w:p w14:paraId="68EA35E7" w14:textId="77777777" w:rsidR="006A1A48" w:rsidRDefault="006A1A48" w:rsidP="00AA63DE">
      <w:pPr>
        <w:rPr>
          <w:rFonts w:cs="Arial"/>
          <w:strike/>
          <w:szCs w:val="20"/>
        </w:rPr>
      </w:pPr>
    </w:p>
    <w:p w14:paraId="7DB7A09B" w14:textId="77777777" w:rsidR="00770EB6" w:rsidRPr="00833DD8" w:rsidRDefault="00770EB6" w:rsidP="00770EB6">
      <w:pPr>
        <w:pStyle w:val="Heading3"/>
      </w:pPr>
      <w:bookmarkStart w:id="41" w:name="_Toc444778778"/>
      <w:bookmarkStart w:id="42" w:name="_Toc169085636"/>
      <w:r w:rsidRPr="00833DD8">
        <w:t>IZVAJANJE STORITEV VAROVANJA PREMOŽENJA S SPREJEMOM SIGNALA ALARMA IN Z INTERVENCIJO</w:t>
      </w:r>
      <w:bookmarkEnd w:id="41"/>
      <w:bookmarkEnd w:id="42"/>
    </w:p>
    <w:p w14:paraId="089955DE" w14:textId="77777777" w:rsidR="00770EB6" w:rsidRPr="005E4CDB" w:rsidRDefault="00770EB6" w:rsidP="00770EB6">
      <w:pPr>
        <w:tabs>
          <w:tab w:val="left" w:pos="1155"/>
        </w:tabs>
        <w:rPr>
          <w:rFonts w:cs="Arial"/>
          <w:b/>
          <w:i/>
          <w:szCs w:val="20"/>
          <w:u w:val="single"/>
        </w:rPr>
      </w:pPr>
    </w:p>
    <w:p w14:paraId="7D7FED5A" w14:textId="77777777" w:rsidR="00770EB6" w:rsidRPr="00E93F9C" w:rsidRDefault="00770EB6" w:rsidP="00770EB6">
      <w:pPr>
        <w:rPr>
          <w:rFonts w:cs="Arial"/>
          <w:szCs w:val="20"/>
        </w:rPr>
      </w:pPr>
      <w:bookmarkStart w:id="43" w:name="_Toc444778779"/>
      <w:r>
        <w:rPr>
          <w:rFonts w:cs="Arial"/>
          <w:szCs w:val="20"/>
        </w:rPr>
        <w:t>N</w:t>
      </w:r>
      <w:r w:rsidRPr="00E93F9C">
        <w:rPr>
          <w:rFonts w:cs="Arial"/>
          <w:szCs w:val="20"/>
        </w:rPr>
        <w:t>aročnik zahteva stalen nadzor prejetega signala in takojšnje interveniranje ob sprejemu signala alarma vloma ali požara na lokaciji RTV SLO studio Lendava, Kranjčeva ul. 10.</w:t>
      </w:r>
      <w:bookmarkEnd w:id="43"/>
    </w:p>
    <w:p w14:paraId="2FC18F61" w14:textId="77777777" w:rsidR="00770EB6" w:rsidRDefault="00770EB6" w:rsidP="00770EB6">
      <w:pPr>
        <w:rPr>
          <w:rFonts w:cs="Arial"/>
          <w:b/>
          <w:szCs w:val="20"/>
          <w:highlight w:val="yellow"/>
        </w:rPr>
      </w:pPr>
    </w:p>
    <w:p w14:paraId="2FA6557B" w14:textId="77777777" w:rsidR="00770EB6" w:rsidRDefault="00770EB6" w:rsidP="00770EB6">
      <w:pPr>
        <w:pStyle w:val="Heading3"/>
      </w:pPr>
      <w:bookmarkStart w:id="44" w:name="_Toc169085637"/>
      <w:r>
        <w:t>POSEBNI PRIMERI VAROVANJA</w:t>
      </w:r>
      <w:bookmarkEnd w:id="44"/>
    </w:p>
    <w:p w14:paraId="1B2A0FFA" w14:textId="77777777" w:rsidR="00770EB6" w:rsidRDefault="00770EB6" w:rsidP="00770EB6">
      <w:pPr>
        <w:tabs>
          <w:tab w:val="center" w:pos="4536"/>
          <w:tab w:val="right" w:pos="9072"/>
        </w:tabs>
        <w:rPr>
          <w:szCs w:val="20"/>
        </w:rPr>
      </w:pPr>
    </w:p>
    <w:p w14:paraId="37B39774" w14:textId="244B855C" w:rsidR="00770EB6" w:rsidRPr="00041156" w:rsidRDefault="00770EB6" w:rsidP="00770EB6">
      <w:pPr>
        <w:spacing w:line="276" w:lineRule="auto"/>
        <w:rPr>
          <w:rStyle w:val="PageNumber"/>
        </w:rPr>
      </w:pPr>
      <w:r w:rsidRPr="00041156">
        <w:rPr>
          <w:rStyle w:val="PageNumber"/>
        </w:rPr>
        <w:t>Naro</w:t>
      </w:r>
      <w:r w:rsidRPr="00041156">
        <w:rPr>
          <w:rStyle w:val="PageNumber"/>
          <w:rFonts w:hint="eastAsia"/>
        </w:rPr>
        <w:t>č</w:t>
      </w:r>
      <w:r w:rsidRPr="00041156">
        <w:rPr>
          <w:rStyle w:val="PageNumber"/>
        </w:rPr>
        <w:t>nik in izvajalec storitev se dogovorita, da ponudnik na podlagi naro</w:t>
      </w:r>
      <w:r w:rsidRPr="00041156">
        <w:rPr>
          <w:rStyle w:val="PageNumber"/>
          <w:rFonts w:hint="eastAsia"/>
        </w:rPr>
        <w:t>č</w:t>
      </w:r>
      <w:r w:rsidRPr="00041156">
        <w:rPr>
          <w:rStyle w:val="PageNumber"/>
        </w:rPr>
        <w:t>ila s strani naro</w:t>
      </w:r>
      <w:r w:rsidRPr="00041156">
        <w:rPr>
          <w:rStyle w:val="PageNumber"/>
          <w:rFonts w:hint="eastAsia"/>
        </w:rPr>
        <w:t>č</w:t>
      </w:r>
      <w:r w:rsidRPr="00041156">
        <w:rPr>
          <w:rStyle w:val="PageNumber"/>
        </w:rPr>
        <w:t>nika izvaja tudi ostale oblike storitev varovanja na terenskih snemanjih (varovanje reportažnih avtomobilov</w:t>
      </w:r>
      <w:r w:rsidRPr="001E5E06">
        <w:rPr>
          <w:rStyle w:val="PageNumber"/>
        </w:rPr>
        <w:t>, tehni</w:t>
      </w:r>
      <w:r w:rsidR="00C02312" w:rsidRPr="001E5E06">
        <w:rPr>
          <w:rStyle w:val="PageNumber"/>
        </w:rPr>
        <w:t>čne opreme</w:t>
      </w:r>
      <w:r w:rsidRPr="001E5E06">
        <w:rPr>
          <w:rStyle w:val="PageNumber"/>
        </w:rPr>
        <w:t xml:space="preserve"> </w:t>
      </w:r>
      <w:r w:rsidRPr="00041156">
        <w:rPr>
          <w:rStyle w:val="PageNumber"/>
        </w:rPr>
        <w:t>…), skladno z ZZasV</w:t>
      </w:r>
      <w:r w:rsidR="00671402">
        <w:rPr>
          <w:rStyle w:val="PageNumber"/>
        </w:rPr>
        <w:t>-1</w:t>
      </w:r>
      <w:r w:rsidRPr="00041156">
        <w:rPr>
          <w:rStyle w:val="PageNumber"/>
        </w:rPr>
        <w:t xml:space="preserve"> (Zakonom o zasebnem varovanju), kot tudi druge sorodne storitve.</w:t>
      </w:r>
    </w:p>
    <w:p w14:paraId="7FC6085D" w14:textId="77777777" w:rsidR="00770EB6" w:rsidRPr="00041156" w:rsidRDefault="00770EB6" w:rsidP="00770EB6">
      <w:pPr>
        <w:spacing w:line="276" w:lineRule="auto"/>
        <w:rPr>
          <w:rStyle w:val="PageNumber"/>
        </w:rPr>
      </w:pPr>
    </w:p>
    <w:p w14:paraId="6B3BE612" w14:textId="4B9B115C" w:rsidR="00770EB6" w:rsidRPr="00041156" w:rsidRDefault="00770EB6" w:rsidP="00770EB6">
      <w:pPr>
        <w:spacing w:line="276" w:lineRule="auto"/>
        <w:rPr>
          <w:rStyle w:val="PageNumber"/>
        </w:rPr>
      </w:pPr>
      <w:r w:rsidRPr="00353B66">
        <w:rPr>
          <w:rStyle w:val="PageNumber"/>
          <w:b/>
        </w:rPr>
        <w:t>Posebni primeri varovanja, navedeni v prejšnjem odstavku, predstavljajo ca. 1</w:t>
      </w:r>
      <w:r w:rsidR="00C02312" w:rsidRPr="00353B66">
        <w:rPr>
          <w:rStyle w:val="PageNumber"/>
          <w:b/>
        </w:rPr>
        <w:t>,4</w:t>
      </w:r>
      <w:r w:rsidR="00F4263C" w:rsidRPr="00353B66">
        <w:rPr>
          <w:rStyle w:val="PageNumber"/>
          <w:b/>
        </w:rPr>
        <w:t>5</w:t>
      </w:r>
      <w:r w:rsidRPr="00353B66">
        <w:rPr>
          <w:rStyle w:val="PageNumber"/>
          <w:b/>
        </w:rPr>
        <w:t xml:space="preserve"> % (</w:t>
      </w:r>
      <w:r w:rsidR="00C02312" w:rsidRPr="00353B66">
        <w:rPr>
          <w:rStyle w:val="PageNumber"/>
          <w:b/>
        </w:rPr>
        <w:t>8</w:t>
      </w:r>
      <w:r w:rsidRPr="00353B66">
        <w:rPr>
          <w:rStyle w:val="PageNumber"/>
          <w:b/>
        </w:rPr>
        <w:t xml:space="preserve">0 ur) glede na </w:t>
      </w:r>
      <w:r w:rsidRPr="00041156">
        <w:rPr>
          <w:rStyle w:val="PageNumber"/>
          <w:b/>
        </w:rPr>
        <w:t>obseg osnovnega varovanja.</w:t>
      </w:r>
    </w:p>
    <w:p w14:paraId="77DE9A07" w14:textId="77777777" w:rsidR="00770EB6" w:rsidRDefault="00770EB6" w:rsidP="00AA63DE">
      <w:pPr>
        <w:rPr>
          <w:rFonts w:cs="Arial"/>
          <w:strike/>
          <w:szCs w:val="20"/>
        </w:rPr>
      </w:pPr>
    </w:p>
    <w:p w14:paraId="6703B48D" w14:textId="5E1D1D4B" w:rsidR="00F23345" w:rsidRDefault="005740A9" w:rsidP="00833DD8">
      <w:pPr>
        <w:spacing w:line="276" w:lineRule="auto"/>
        <w:rPr>
          <w:rFonts w:cs="Arial"/>
          <w:b/>
          <w:szCs w:val="20"/>
          <w:u w:val="single"/>
        </w:rPr>
      </w:pPr>
      <w:r w:rsidRPr="00041156">
        <w:rPr>
          <w:rFonts w:cs="Arial"/>
          <w:szCs w:val="20"/>
          <w:u w:val="single"/>
        </w:rPr>
        <w:t>Za točko 3.</w:t>
      </w:r>
      <w:r w:rsidR="00061A23">
        <w:rPr>
          <w:rFonts w:cs="Arial"/>
          <w:szCs w:val="20"/>
          <w:u w:val="single"/>
        </w:rPr>
        <w:t>3</w:t>
      </w:r>
      <w:r w:rsidRPr="00041156">
        <w:rPr>
          <w:rFonts w:cs="Arial"/>
          <w:szCs w:val="20"/>
          <w:u w:val="single"/>
        </w:rPr>
        <w:t>.1 in 3.</w:t>
      </w:r>
      <w:r w:rsidR="00061A23">
        <w:rPr>
          <w:rFonts w:cs="Arial"/>
          <w:szCs w:val="20"/>
          <w:u w:val="single"/>
        </w:rPr>
        <w:t>3</w:t>
      </w:r>
      <w:r w:rsidRPr="00041156">
        <w:rPr>
          <w:rFonts w:cs="Arial"/>
          <w:szCs w:val="20"/>
          <w:u w:val="single"/>
        </w:rPr>
        <w:t xml:space="preserve">.2 bo ponudnik v obrazcu ponudbe navedel </w:t>
      </w:r>
      <w:r w:rsidR="0039768E" w:rsidRPr="00041156">
        <w:rPr>
          <w:rFonts w:cs="Arial"/>
          <w:szCs w:val="20"/>
          <w:u w:val="single"/>
        </w:rPr>
        <w:t>letno vrednost, za točko 3.</w:t>
      </w:r>
      <w:r w:rsidR="00061A23">
        <w:rPr>
          <w:rFonts w:cs="Arial"/>
          <w:szCs w:val="20"/>
          <w:u w:val="single"/>
        </w:rPr>
        <w:t>3</w:t>
      </w:r>
      <w:r w:rsidR="0039768E" w:rsidRPr="00041156">
        <w:rPr>
          <w:rFonts w:cs="Arial"/>
          <w:szCs w:val="20"/>
          <w:u w:val="single"/>
        </w:rPr>
        <w:t>.3</w:t>
      </w:r>
      <w:r w:rsidR="00061A23">
        <w:rPr>
          <w:rFonts w:cs="Arial"/>
          <w:szCs w:val="20"/>
          <w:u w:val="single"/>
        </w:rPr>
        <w:t xml:space="preserve"> </w:t>
      </w:r>
      <w:r w:rsidR="0039768E" w:rsidRPr="00041156">
        <w:rPr>
          <w:rFonts w:cs="Arial"/>
          <w:szCs w:val="20"/>
          <w:u w:val="single"/>
        </w:rPr>
        <w:t xml:space="preserve">pa </w:t>
      </w:r>
      <w:r w:rsidR="00836275">
        <w:rPr>
          <w:rFonts w:cs="Arial"/>
          <w:szCs w:val="20"/>
          <w:u w:val="single"/>
        </w:rPr>
        <w:t xml:space="preserve">vrednost </w:t>
      </w:r>
      <w:r w:rsidR="0039768E" w:rsidRPr="00041156">
        <w:rPr>
          <w:rFonts w:cs="Arial"/>
          <w:szCs w:val="20"/>
          <w:u w:val="single"/>
        </w:rPr>
        <w:t>urn</w:t>
      </w:r>
      <w:r w:rsidR="00836275">
        <w:rPr>
          <w:rFonts w:cs="Arial"/>
          <w:szCs w:val="20"/>
          <w:u w:val="single"/>
        </w:rPr>
        <w:t>e</w:t>
      </w:r>
      <w:r w:rsidR="0039768E" w:rsidRPr="00041156">
        <w:rPr>
          <w:rFonts w:cs="Arial"/>
          <w:szCs w:val="20"/>
          <w:u w:val="single"/>
        </w:rPr>
        <w:t xml:space="preserve"> postavk</w:t>
      </w:r>
      <w:r w:rsidR="00836275">
        <w:rPr>
          <w:rFonts w:cs="Arial"/>
          <w:szCs w:val="20"/>
          <w:u w:val="single"/>
        </w:rPr>
        <w:t>e</w:t>
      </w:r>
      <w:r w:rsidR="0039768E" w:rsidRPr="00041156">
        <w:rPr>
          <w:rFonts w:cs="Arial"/>
          <w:szCs w:val="20"/>
          <w:u w:val="single"/>
        </w:rPr>
        <w:t>.</w:t>
      </w:r>
    </w:p>
    <w:p w14:paraId="6CD74A93" w14:textId="77777777" w:rsidR="00B91BE5" w:rsidRDefault="00B91BE5" w:rsidP="00A93166">
      <w:pPr>
        <w:ind w:right="5"/>
        <w:rPr>
          <w:rFonts w:eastAsia="Arial"/>
          <w:i/>
          <w:color w:val="000000"/>
        </w:rPr>
      </w:pPr>
    </w:p>
    <w:p w14:paraId="6B623316" w14:textId="77777777" w:rsidR="003A6147" w:rsidRDefault="003A6147" w:rsidP="00A93166">
      <w:pPr>
        <w:ind w:right="5"/>
        <w:rPr>
          <w:rFonts w:eastAsia="Arial"/>
          <w:i/>
          <w:color w:val="000000"/>
        </w:rPr>
      </w:pPr>
    </w:p>
    <w:p w14:paraId="45481FDA" w14:textId="649EB67B" w:rsidR="006A1A48" w:rsidRPr="00F96099" w:rsidRDefault="006A1A48" w:rsidP="000618F7">
      <w:pPr>
        <w:pStyle w:val="Heading2"/>
      </w:pPr>
      <w:bookmarkStart w:id="45" w:name="_Toc169085638"/>
      <w:r w:rsidRPr="00F96099">
        <w:t>OGLED LOKACIJE</w:t>
      </w:r>
      <w:bookmarkEnd w:id="45"/>
    </w:p>
    <w:p w14:paraId="7AFAD525" w14:textId="73D9A77C" w:rsidR="00F66CD6" w:rsidRDefault="00F66CD6" w:rsidP="00E0003F"/>
    <w:p w14:paraId="03526E53" w14:textId="0CCEDC6F" w:rsidR="001603F5" w:rsidRDefault="004D056C" w:rsidP="001603F5">
      <w:r>
        <w:t xml:space="preserve">Naročnik bo za vse zainteresirane ponudnike organiziral ogled lokacije, kjer se bodo izvajale storitve varovanja. </w:t>
      </w:r>
      <w:r w:rsidR="001603F5">
        <w:t xml:space="preserve">Ogled lokacije je za vse zainteresirane ponudnike </w:t>
      </w:r>
      <w:r w:rsidR="00F50EE6" w:rsidRPr="005A7F73">
        <w:rPr>
          <w:b/>
          <w:bCs/>
        </w:rPr>
        <w:t>PRIPOROČLJIV</w:t>
      </w:r>
      <w:r w:rsidR="001603F5">
        <w:t xml:space="preserve">.  </w:t>
      </w:r>
    </w:p>
    <w:p w14:paraId="0C5F1104" w14:textId="77777777" w:rsidR="001603F5" w:rsidRPr="003E20AE" w:rsidRDefault="001603F5" w:rsidP="001603F5"/>
    <w:p w14:paraId="6B0ECEBF" w14:textId="45DB2E9E" w:rsidR="00AA3CC8" w:rsidRDefault="00AA3CC8" w:rsidP="00AA3CC8">
      <w:r w:rsidRPr="00C34EE0">
        <w:rPr>
          <w:rFonts w:cs="Arial"/>
          <w:b/>
        </w:rPr>
        <w:t>Ogled lokacije bo organiziran</w:t>
      </w:r>
      <w:r>
        <w:rPr>
          <w:rFonts w:cs="Arial"/>
          <w:b/>
        </w:rPr>
        <w:t xml:space="preserve"> n</w:t>
      </w:r>
      <w:r w:rsidRPr="00C34EE0">
        <w:rPr>
          <w:rFonts w:cs="Arial"/>
          <w:b/>
        </w:rPr>
        <w:t>a podlagi predhodne prijave na</w:t>
      </w:r>
      <w:r>
        <w:rPr>
          <w:rFonts w:cs="Arial"/>
          <w:b/>
        </w:rPr>
        <w:t xml:space="preserve"> elektronski naslov: </w:t>
      </w:r>
      <w:hyperlink r:id="rId16" w:history="1">
        <w:r w:rsidRPr="00FD5086">
          <w:rPr>
            <w:color w:val="0000FF"/>
          </w:rPr>
          <w:t>javna.narocila@rtvslo.si</w:t>
        </w:r>
      </w:hyperlink>
      <w:r w:rsidRPr="00FD5086">
        <w:t xml:space="preserve"> s pripisom: »Ogled lokacije za </w:t>
      </w:r>
      <w:r>
        <w:t>JN-S0693</w:t>
      </w:r>
      <w:r w:rsidRPr="00FD5086">
        <w:t xml:space="preserve">«. </w:t>
      </w:r>
    </w:p>
    <w:p w14:paraId="1B756EB7" w14:textId="77777777" w:rsidR="00414FBA" w:rsidRDefault="00414FBA" w:rsidP="00AA3CC8">
      <w:pPr>
        <w:rPr>
          <w:b/>
          <w:bCs/>
        </w:rPr>
      </w:pPr>
    </w:p>
    <w:p w14:paraId="321E6029" w14:textId="1D2B269F" w:rsidR="00AA3CC8" w:rsidRPr="00A32910" w:rsidRDefault="00AA3CC8" w:rsidP="00AA3CC8">
      <w:pPr>
        <w:rPr>
          <w:rFonts w:cs="Arial"/>
          <w:b/>
          <w:bCs/>
          <w:color w:val="C00000"/>
        </w:rPr>
      </w:pPr>
      <w:r w:rsidRPr="00283197">
        <w:rPr>
          <w:b/>
          <w:bCs/>
        </w:rPr>
        <w:t>Datum in uro ogleda lokacije bosta naročnik in ponudnik uskladila po elektronski pošti.</w:t>
      </w:r>
      <w:r>
        <w:rPr>
          <w:b/>
          <w:bCs/>
        </w:rPr>
        <w:t xml:space="preserve"> </w:t>
      </w:r>
    </w:p>
    <w:p w14:paraId="7969A9B1" w14:textId="77777777" w:rsidR="00333D6B" w:rsidRDefault="00333D6B" w:rsidP="004D056C">
      <w:pPr>
        <w:rPr>
          <w:rFonts w:cs="Arial"/>
          <w:b/>
        </w:rPr>
      </w:pPr>
    </w:p>
    <w:p w14:paraId="5E6F6A78" w14:textId="77777777" w:rsidR="00AA3CC8" w:rsidRPr="00395C2F" w:rsidRDefault="00AA3CC8" w:rsidP="00AA3CC8">
      <w:pPr>
        <w:rPr>
          <w:rFonts w:cs="Arial"/>
        </w:rPr>
      </w:pPr>
      <w:r w:rsidRPr="00F96099">
        <w:rPr>
          <w:rFonts w:cs="Arial"/>
        </w:rPr>
        <w:t>Prisotni predstavniki ponudnikov morajo pred samim ogledom lokacije predstavniku naročnika izročiti pisna pooblastila za sodelovanje na ogledu lokacije.</w:t>
      </w:r>
      <w:r>
        <w:rPr>
          <w:rFonts w:cs="Arial"/>
        </w:rPr>
        <w:t xml:space="preserve"> </w:t>
      </w:r>
      <w:r w:rsidRPr="00395C2F">
        <w:rPr>
          <w:rFonts w:cs="Arial"/>
        </w:rPr>
        <w:t>Potrdilo o opravljenem ogledu lokacije mora ponudnik priložiti ponudbeni dokumentaciji.</w:t>
      </w:r>
    </w:p>
    <w:p w14:paraId="3910FE3D" w14:textId="77777777" w:rsidR="001603F5" w:rsidRDefault="001603F5" w:rsidP="001603F5"/>
    <w:p w14:paraId="49E8095A" w14:textId="57CCA1B9" w:rsidR="001603F5" w:rsidRDefault="001603F5" w:rsidP="001603F5">
      <w:pPr>
        <w:rPr>
          <w:rFonts w:cs="Arial"/>
          <w:b/>
          <w:bCs/>
        </w:rPr>
      </w:pPr>
      <w:r w:rsidRPr="002736C9">
        <w:rPr>
          <w:rFonts w:cs="Arial"/>
          <w:b/>
          <w:bCs/>
        </w:rPr>
        <w:t xml:space="preserve">V primeru, da se ponudnik ogleda ne udeleži, mora prav tako ponudbi priložiti podpisano potrdilo – </w:t>
      </w:r>
      <w:r w:rsidR="00AA3CC8" w:rsidRPr="002736C9">
        <w:rPr>
          <w:rFonts w:cs="Arial"/>
          <w:b/>
          <w:bCs/>
        </w:rPr>
        <w:t>IZJAVO</w:t>
      </w:r>
      <w:r w:rsidRPr="002736C9">
        <w:rPr>
          <w:rFonts w:cs="Arial"/>
          <w:b/>
          <w:bCs/>
        </w:rPr>
        <w:t>, s čimer potrdi, da ima vse informacije in podatke za kvalitetno pripravo ponudbe.</w:t>
      </w:r>
    </w:p>
    <w:p w14:paraId="23334ADB" w14:textId="77777777" w:rsidR="00AA3CC8" w:rsidRPr="002736C9" w:rsidRDefault="00AA3CC8" w:rsidP="001603F5">
      <w:pPr>
        <w:rPr>
          <w:rFonts w:cs="Arial"/>
          <w:b/>
          <w:bCs/>
        </w:rPr>
      </w:pPr>
    </w:p>
    <w:p w14:paraId="0E663934" w14:textId="09A6E13C" w:rsidR="00712D51" w:rsidRDefault="001603F5" w:rsidP="00712D51">
      <w:r w:rsidRPr="004C1532">
        <w:rPr>
          <w:rFonts w:cs="Arial"/>
          <w:b/>
        </w:rPr>
        <w:t xml:space="preserve">Naročnik ne bo priznaval nobenih dodatnih stroškov pri izvedbi </w:t>
      </w:r>
      <w:r>
        <w:rPr>
          <w:rFonts w:cs="Arial"/>
          <w:b/>
        </w:rPr>
        <w:t>storitev</w:t>
      </w:r>
      <w:r w:rsidRPr="004C1532">
        <w:rPr>
          <w:rFonts w:cs="Arial"/>
          <w:b/>
        </w:rPr>
        <w:t>, ki so vezan</w:t>
      </w:r>
      <w:r>
        <w:rPr>
          <w:rFonts w:cs="Arial"/>
          <w:b/>
        </w:rPr>
        <w:t>e</w:t>
      </w:r>
      <w:r w:rsidRPr="004C1532">
        <w:rPr>
          <w:rFonts w:cs="Arial"/>
          <w:b/>
        </w:rPr>
        <w:t xml:space="preserve"> na nepoznavanje objekta, lokacije, stanja na </w:t>
      </w:r>
      <w:r>
        <w:rPr>
          <w:rFonts w:cs="Arial"/>
          <w:b/>
        </w:rPr>
        <w:t>objektu</w:t>
      </w:r>
      <w:r w:rsidRPr="004C1532">
        <w:rPr>
          <w:rFonts w:cs="Arial"/>
          <w:b/>
        </w:rPr>
        <w:t xml:space="preserve"> ali napačnega interpretiranja </w:t>
      </w:r>
      <w:r>
        <w:rPr>
          <w:rFonts w:cs="Arial"/>
          <w:b/>
        </w:rPr>
        <w:t>obsega storitev ter velikosti objekta</w:t>
      </w:r>
      <w:r w:rsidRPr="004C1532">
        <w:rPr>
          <w:rFonts w:cs="Arial"/>
          <w:b/>
        </w:rPr>
        <w:t>.</w:t>
      </w:r>
      <w:bookmarkStart w:id="46" w:name="_Toc14052255"/>
      <w:bookmarkStart w:id="47" w:name="_Toc14052432"/>
      <w:bookmarkStart w:id="48" w:name="_Toc14055376"/>
      <w:bookmarkStart w:id="49" w:name="_Toc15030895"/>
    </w:p>
    <w:p w14:paraId="02AD27C2" w14:textId="77777777" w:rsidR="006A1A48" w:rsidRDefault="0017069E">
      <w:pPr>
        <w:pStyle w:val="Heading1"/>
      </w:pPr>
      <w:r w:rsidRPr="00712D51">
        <w:br w:type="page"/>
      </w:r>
      <w:bookmarkStart w:id="50" w:name="_Toc169085639"/>
      <w:r w:rsidR="006A1A48">
        <w:lastRenderedPageBreak/>
        <w:t>PONUDBENA DOKUMENTACIJA</w:t>
      </w:r>
      <w:bookmarkEnd w:id="46"/>
      <w:bookmarkEnd w:id="47"/>
      <w:bookmarkEnd w:id="48"/>
      <w:bookmarkEnd w:id="49"/>
      <w:bookmarkEnd w:id="50"/>
    </w:p>
    <w:p w14:paraId="47DAE2DE" w14:textId="77777777" w:rsidR="006A1A48" w:rsidRDefault="006A1A48"/>
    <w:p w14:paraId="333E2AA1" w14:textId="77777777" w:rsidR="006A1A48" w:rsidRDefault="006A1A48" w:rsidP="00FD4986">
      <w:pPr>
        <w:pStyle w:val="Heading2"/>
      </w:pPr>
      <w:bookmarkStart w:id="51" w:name="_Toc169085640"/>
      <w:r>
        <w:t>Splošni pogoji za izdelavo ponudbene dokumentacije</w:t>
      </w:r>
      <w:bookmarkEnd w:id="51"/>
    </w:p>
    <w:p w14:paraId="72F63402" w14:textId="77777777" w:rsidR="006A1A48" w:rsidRDefault="006A1A48" w:rsidP="00557467">
      <w:pPr>
        <w:pStyle w:val="Heading3"/>
      </w:pPr>
      <w:bookmarkStart w:id="52" w:name="_Toc169085641"/>
      <w:r>
        <w:t>Pojasnila k dokumentacij</w:t>
      </w:r>
      <w:r w:rsidR="00935C85">
        <w:t>i v zvezi z oddajo javnega naročila</w:t>
      </w:r>
      <w:bookmarkEnd w:id="52"/>
    </w:p>
    <w:p w14:paraId="6A36228A" w14:textId="77777777" w:rsidR="001E287F" w:rsidRDefault="001E287F" w:rsidP="00935C85"/>
    <w:p w14:paraId="500F055E" w14:textId="77777777" w:rsidR="00A324E7" w:rsidRPr="00B612C8" w:rsidRDefault="00A324E7" w:rsidP="00A324E7">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6B4DCBA0" w14:textId="77777777" w:rsidR="00A324E7" w:rsidRPr="00B612C8" w:rsidRDefault="00A324E7" w:rsidP="00A324E7">
      <w:pPr>
        <w:rPr>
          <w:noProof/>
        </w:rPr>
      </w:pPr>
    </w:p>
    <w:p w14:paraId="2289A938" w14:textId="4B9F3DEB" w:rsidR="00A324E7" w:rsidRPr="00B612C8" w:rsidRDefault="00A324E7" w:rsidP="00A324E7">
      <w:pPr>
        <w:rPr>
          <w:noProof/>
        </w:rPr>
      </w:pPr>
      <w:r w:rsidRPr="00330926">
        <w:rPr>
          <w:noProof/>
        </w:rPr>
        <w:t xml:space="preserve">Rok za vprašanja je do </w:t>
      </w:r>
      <w:r w:rsidR="00727FA9">
        <w:rPr>
          <w:b/>
          <w:bCs/>
          <w:noProof/>
        </w:rPr>
        <w:t>10</w:t>
      </w:r>
      <w:r w:rsidRPr="00330926">
        <w:rPr>
          <w:b/>
          <w:bCs/>
          <w:noProof/>
        </w:rPr>
        <w:t>.</w:t>
      </w:r>
      <w:r w:rsidRPr="00330926">
        <w:rPr>
          <w:b/>
          <w:noProof/>
        </w:rPr>
        <w:t xml:space="preserve"> </w:t>
      </w:r>
      <w:r w:rsidR="00727FA9">
        <w:rPr>
          <w:b/>
          <w:noProof/>
        </w:rPr>
        <w:t>7</w:t>
      </w:r>
      <w:r w:rsidRPr="00330926">
        <w:rPr>
          <w:b/>
          <w:noProof/>
        </w:rPr>
        <w:t>. 202</w:t>
      </w:r>
      <w:r w:rsidR="00CE386C">
        <w:rPr>
          <w:b/>
          <w:noProof/>
        </w:rPr>
        <w:t>4</w:t>
      </w:r>
      <w:r w:rsidRPr="00330926">
        <w:rPr>
          <w:b/>
          <w:noProof/>
        </w:rPr>
        <w:t xml:space="preserve"> do 09:00</w:t>
      </w:r>
      <w:r w:rsidRPr="00330926">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162D98FF" w14:textId="77777777" w:rsidR="00A324E7" w:rsidRPr="00B612C8" w:rsidRDefault="00A324E7" w:rsidP="00A324E7">
      <w:pPr>
        <w:rPr>
          <w:rFonts w:cs="Arial"/>
          <w:i/>
          <w:noProof/>
          <w:sz w:val="18"/>
          <w:szCs w:val="18"/>
        </w:rPr>
      </w:pPr>
    </w:p>
    <w:p w14:paraId="03C537EC" w14:textId="77777777" w:rsidR="00E8531A" w:rsidRDefault="00CE386C" w:rsidP="00CE386C">
      <w:pPr>
        <w:rPr>
          <w:rFonts w:cs="Arial"/>
          <w:noProof/>
          <w:lang w:eastAsia="sl-SI"/>
        </w:rPr>
      </w:pPr>
      <w:r w:rsidRPr="00B612C8">
        <w:rPr>
          <w:noProof/>
        </w:rPr>
        <w:t>Naročnik sme v skladu s 67. členom ZJN-3 spremeniti ali dopolniti Dokumentacijo v zvezi z oddajo javnega naročila. Tovrstne spremembe in dopolnitve bo naročnik izdal v obliki sprememb Dokumentacije v zvezi z oddajo javnega naročila</w:t>
      </w:r>
      <w:r w:rsidRPr="00B612C8">
        <w:rPr>
          <w:rFonts w:cs="Arial"/>
          <w:noProof/>
          <w:lang w:eastAsia="sl-SI"/>
        </w:rPr>
        <w:t xml:space="preserve">. </w:t>
      </w:r>
    </w:p>
    <w:p w14:paraId="33C9C4B7" w14:textId="77777777" w:rsidR="00E8531A" w:rsidRDefault="00E8531A" w:rsidP="00CE386C">
      <w:pPr>
        <w:rPr>
          <w:rFonts w:cs="Arial"/>
          <w:noProof/>
          <w:lang w:eastAsia="sl-SI"/>
        </w:rPr>
      </w:pPr>
    </w:p>
    <w:p w14:paraId="7AD8EF33" w14:textId="3FFEFA01" w:rsidR="00CE386C" w:rsidRPr="00B612C8" w:rsidRDefault="00CE386C" w:rsidP="00CE386C">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35DF1368" w14:textId="77777777" w:rsidR="00E0003F" w:rsidRDefault="00E0003F">
      <w:pPr>
        <w:rPr>
          <w:lang w:eastAsia="sl-SI"/>
        </w:rPr>
      </w:pPr>
    </w:p>
    <w:p w14:paraId="49F851C0" w14:textId="77777777" w:rsidR="006A1A48" w:rsidRDefault="006A1A48" w:rsidP="00557467">
      <w:pPr>
        <w:pStyle w:val="Heading3"/>
      </w:pPr>
      <w:bookmarkStart w:id="53" w:name="_Toc169085642"/>
      <w:r>
        <w:t>Jezik</w:t>
      </w:r>
      <w:bookmarkEnd w:id="53"/>
    </w:p>
    <w:p w14:paraId="54BD370C" w14:textId="77777777" w:rsidR="00F22348" w:rsidRDefault="00F22348">
      <w:pPr>
        <w:rPr>
          <w:color w:val="000000"/>
        </w:rPr>
      </w:pPr>
    </w:p>
    <w:p w14:paraId="56650BD7" w14:textId="10A63EA0" w:rsidR="006A1A48" w:rsidRDefault="006A1A48">
      <w:pPr>
        <w:rPr>
          <w:color w:val="000000"/>
        </w:rPr>
      </w:pPr>
      <w:r>
        <w:rPr>
          <w:color w:val="000000"/>
        </w:rPr>
        <w:t>Ponudbe morajo biti izdelane v slovenskem jeziku.</w:t>
      </w:r>
    </w:p>
    <w:p w14:paraId="7D840FD1" w14:textId="77777777" w:rsidR="0042189C" w:rsidRPr="001C6477" w:rsidRDefault="0042189C">
      <w:pPr>
        <w:rPr>
          <w:rFonts w:cs="Arial"/>
          <w:szCs w:val="20"/>
        </w:rPr>
      </w:pPr>
    </w:p>
    <w:p w14:paraId="4E5FC786" w14:textId="77777777" w:rsidR="006A1A48" w:rsidRDefault="006A1A48" w:rsidP="00557467">
      <w:pPr>
        <w:pStyle w:val="Heading3"/>
      </w:pPr>
      <w:bookmarkStart w:id="54" w:name="_Toc169085643"/>
      <w:r>
        <w:t>Označevanje</w:t>
      </w:r>
      <w:bookmarkEnd w:id="54"/>
    </w:p>
    <w:p w14:paraId="4B765099" w14:textId="77777777" w:rsidR="006A1A48" w:rsidRDefault="006A1A48" w:rsidP="006063A9">
      <w:pPr>
        <w:spacing w:before="120"/>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4FECD29" w14:textId="77777777" w:rsidR="006A1A48" w:rsidRDefault="006A1A48" w:rsidP="006063A9">
      <w:pPr>
        <w:spacing w:before="120"/>
      </w:pPr>
      <w:r>
        <w:t>Kot zaupne lahko ponudnik označi dokumente, ki vsebujejo osebne podatke, pa ti niso vsebovani v nobenem javnem registru ali drugače javno dostopni ter poslovne podatke, ki so s predpisi ali internimi akti ponudnika označeni kot zaupni.</w:t>
      </w:r>
    </w:p>
    <w:p w14:paraId="0E114DA1" w14:textId="77777777" w:rsidR="006A1A48" w:rsidRDefault="006A1A48" w:rsidP="006063A9">
      <w:pPr>
        <w:spacing w:before="120"/>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48DBC1A6" w14:textId="77777777" w:rsidR="006A1A48" w:rsidRDefault="006A1A48" w:rsidP="006063A9">
      <w:pPr>
        <w:spacing w:before="120"/>
      </w:pPr>
      <w:r>
        <w:t>Naročnik ne odgovarja za zaupnost podatkov, ki ne bodo označeni kot je zgoraj navedeno.</w:t>
      </w:r>
    </w:p>
    <w:p w14:paraId="31A0E4EF" w14:textId="77777777" w:rsidR="006A1A48" w:rsidRDefault="006A1A48" w:rsidP="006063A9">
      <w:pPr>
        <w:spacing w:before="120"/>
      </w:pPr>
      <w:r>
        <w:t>Če bodo kot zaupno označeni podatki, ki ne ustrezajo zgoraj navedenim pogojem, bo naročnik ponudnika pozval, da oznako zaupnosti umakne. Ponudnik to naredi tako, da njegov zastopnik nad oznako napiše »</w:t>
      </w:r>
      <w:proofErr w:type="spellStart"/>
      <w:r>
        <w:t>PREKLIC«,vpiše</w:t>
      </w:r>
      <w:proofErr w:type="spellEnd"/>
      <w:r>
        <w:t xml:space="preserve"> datum in čas ter se podpiše. </w:t>
      </w:r>
    </w:p>
    <w:p w14:paraId="047B6052" w14:textId="77777777" w:rsidR="006A1A48" w:rsidRDefault="006A1A48" w:rsidP="006063A9">
      <w:pPr>
        <w:spacing w:before="120"/>
      </w:pPr>
      <w:r>
        <w:t>Če ponudnik v roku, ki ga določi naročnik, ne prekliče zaupnosti, naročnik ponudbo v celoti zavrne.</w:t>
      </w:r>
    </w:p>
    <w:p w14:paraId="0C2AE5CF" w14:textId="77777777" w:rsidR="006A1A48" w:rsidRDefault="006A1A48"/>
    <w:p w14:paraId="64BEFCA1" w14:textId="77777777" w:rsidR="006A1A48" w:rsidRDefault="006A1A48" w:rsidP="00557467">
      <w:pPr>
        <w:pStyle w:val="Heading3"/>
      </w:pPr>
      <w:bookmarkStart w:id="55" w:name="_Toc169085644"/>
      <w:r>
        <w:t>Vsebina ponudbe</w:t>
      </w:r>
      <w:bookmarkEnd w:id="55"/>
    </w:p>
    <w:p w14:paraId="25264DF3" w14:textId="77777777" w:rsidR="00F22348" w:rsidRDefault="00F22348" w:rsidP="00935C85"/>
    <w:p w14:paraId="0DEEA2CE" w14:textId="1051974E" w:rsidR="00896B02" w:rsidRDefault="00896B02" w:rsidP="00935C85">
      <w:r>
        <w:t xml:space="preserve">Ponudniki </w:t>
      </w:r>
      <w:r w:rsidR="00935C85">
        <w:t>morajo</w:t>
      </w:r>
      <w:r>
        <w:t xml:space="preserve"> ponudi</w:t>
      </w:r>
      <w:r w:rsidR="00935C85">
        <w:t>ti</w:t>
      </w:r>
      <w:r>
        <w:t xml:space="preserve"> storitev, ki </w:t>
      </w:r>
      <w:r w:rsidR="00E8531A">
        <w:t>je</w:t>
      </w:r>
      <w:r>
        <w:t xml:space="preserve"> predmet javnega naročila</w:t>
      </w:r>
      <w:r w:rsidR="00935C85">
        <w:t xml:space="preserve"> </w:t>
      </w:r>
      <w:r>
        <w:t>v celoti</w:t>
      </w:r>
      <w:r w:rsidR="00935C85">
        <w:t>.</w:t>
      </w:r>
      <w:r w:rsidR="00E8531A">
        <w:t xml:space="preserve"> V nasprotnem primeru bo naročnik takšno ponudbo izločil iz nadaljnjega postopka.</w:t>
      </w:r>
    </w:p>
    <w:p w14:paraId="16E8650C" w14:textId="77777777" w:rsidR="006A1A48" w:rsidRDefault="006A1A48"/>
    <w:p w14:paraId="4EC16917" w14:textId="77777777" w:rsidR="00F22348" w:rsidRPr="00494A7F" w:rsidRDefault="00F22348" w:rsidP="00F22348">
      <w:pPr>
        <w:pStyle w:val="Heading3"/>
      </w:pPr>
      <w:bookmarkStart w:id="56" w:name="_Toc480292244"/>
      <w:bookmarkStart w:id="57" w:name="_Toc169085645"/>
      <w:r w:rsidRPr="00494A7F">
        <w:t>Alternativne ponudbe in variante ponudbe</w:t>
      </w:r>
      <w:bookmarkEnd w:id="56"/>
      <w:bookmarkEnd w:id="57"/>
    </w:p>
    <w:p w14:paraId="2DFAFC1A" w14:textId="77777777" w:rsidR="00F22348" w:rsidRDefault="00F22348" w:rsidP="00F22348"/>
    <w:p w14:paraId="6CE9777C" w14:textId="4989291C" w:rsidR="00F22348" w:rsidRPr="00494A7F" w:rsidRDefault="00F22348" w:rsidP="00F22348">
      <w:r w:rsidRPr="00494A7F">
        <w:t>Alternativne in variantne ponudbe niso dopustne.</w:t>
      </w:r>
    </w:p>
    <w:p w14:paraId="0555FC6C" w14:textId="77777777" w:rsidR="00F22348" w:rsidRDefault="00F22348"/>
    <w:p w14:paraId="12C1AB7F" w14:textId="20CACFE0" w:rsidR="00CE386C" w:rsidRDefault="00CE386C" w:rsidP="00CE386C">
      <w:pPr>
        <w:pStyle w:val="Heading3"/>
      </w:pPr>
      <w:bookmarkStart w:id="58" w:name="_Toc169085646"/>
      <w:r>
        <w:lastRenderedPageBreak/>
        <w:t>Predložitev ponudbe s podizvajalci</w:t>
      </w:r>
      <w:bookmarkEnd w:id="58"/>
    </w:p>
    <w:p w14:paraId="46CCF938" w14:textId="77777777" w:rsidR="00CE386C" w:rsidRDefault="00CE386C"/>
    <w:p w14:paraId="5E26C4C0" w14:textId="58B3D683" w:rsidR="00CE386C" w:rsidRPr="003A6147" w:rsidRDefault="00CE386C" w:rsidP="00CE386C">
      <w:r w:rsidRPr="007E7A6B">
        <w:t xml:space="preserve">V primeru, da ponudnik nastopa s podizvajalci, mora za vsakega od navedenih podizvajalcev, ponudnik </w:t>
      </w:r>
      <w:r w:rsidRPr="00414FBA">
        <w:t>predložiti dokumente, zahtevane v točkah 4.2.1, 4.2.</w:t>
      </w:r>
      <w:r w:rsidR="00D44706" w:rsidRPr="00414FBA">
        <w:t>3</w:t>
      </w:r>
      <w:r w:rsidRPr="00414FBA">
        <w:t>,</w:t>
      </w:r>
      <w:r w:rsidR="000B6604" w:rsidRPr="00414FBA">
        <w:t xml:space="preserve"> </w:t>
      </w:r>
      <w:r w:rsidR="00D44706" w:rsidRPr="00414FBA">
        <w:t>4.2.5,</w:t>
      </w:r>
      <w:r w:rsidR="00D0169F" w:rsidRPr="00414FBA">
        <w:t xml:space="preserve"> 4.2.6,</w:t>
      </w:r>
      <w:r w:rsidR="00D44706" w:rsidRPr="00414FBA">
        <w:t xml:space="preserve"> </w:t>
      </w:r>
      <w:r w:rsidRPr="00414FBA">
        <w:t>4.2.9, 4.2.12 in 4.2.13.</w:t>
      </w:r>
    </w:p>
    <w:p w14:paraId="1BA77DA2" w14:textId="77777777" w:rsidR="009F3E16" w:rsidRPr="003A6147" w:rsidRDefault="009F3E16" w:rsidP="00CE386C"/>
    <w:p w14:paraId="72F3C07E" w14:textId="77777777" w:rsidR="00CE386C" w:rsidRPr="007E7A6B" w:rsidRDefault="00CE386C" w:rsidP="00CE386C">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0C2C9338" w14:textId="77777777" w:rsidR="00CE386C" w:rsidRPr="007E7A6B" w:rsidRDefault="00CE386C" w:rsidP="00CE386C"/>
    <w:p w14:paraId="25187F1F" w14:textId="77777777" w:rsidR="00CE386C" w:rsidRPr="007E7A6B" w:rsidRDefault="00CE386C" w:rsidP="00CE386C">
      <w:r w:rsidRPr="007E7A6B">
        <w:t>Naročnik bo pred sprejemom odločitve o oddaji javnega naročila od najugodnejšega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37D18F72" w14:textId="77777777" w:rsidR="00CE386C" w:rsidRPr="007E7A6B" w:rsidRDefault="00CE386C" w:rsidP="00CE386C"/>
    <w:p w14:paraId="7D78D151" w14:textId="77777777" w:rsidR="00CE386C" w:rsidRPr="007E7A6B" w:rsidRDefault="00CE386C" w:rsidP="00CE386C">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1F030684" w14:textId="77777777" w:rsidR="00CE386C" w:rsidRPr="007E7A6B" w:rsidRDefault="00CE386C" w:rsidP="00CE386C">
      <w:pPr>
        <w:rPr>
          <w:szCs w:val="20"/>
        </w:rPr>
      </w:pPr>
    </w:p>
    <w:p w14:paraId="521DB39E" w14:textId="0E815EDE" w:rsidR="00CE386C" w:rsidRDefault="00CE386C" w:rsidP="00D504D8">
      <w:pPr>
        <w:pStyle w:val="ListParagraph"/>
        <w:numPr>
          <w:ilvl w:val="0"/>
          <w:numId w:val="11"/>
        </w:numPr>
        <w:jc w:val="both"/>
        <w:rPr>
          <w:sz w:val="20"/>
          <w:szCs w:val="20"/>
          <w:lang w:val="sl-SI"/>
        </w:rPr>
      </w:pPr>
      <w:r w:rsidRPr="007E7A6B">
        <w:rPr>
          <w:sz w:val="20"/>
          <w:szCs w:val="20"/>
          <w:lang w:val="sl-SI"/>
        </w:rPr>
        <w:t>Za vsakega novega podizvajalca dokumente, zahtevane v točkah 4.2.1,</w:t>
      </w:r>
      <w:r w:rsidR="00D44706">
        <w:rPr>
          <w:sz w:val="20"/>
          <w:szCs w:val="20"/>
          <w:lang w:val="sl-SI"/>
        </w:rPr>
        <w:t xml:space="preserve"> 4.2.3,</w:t>
      </w:r>
      <w:r w:rsidR="00AB20C4">
        <w:rPr>
          <w:sz w:val="20"/>
          <w:szCs w:val="20"/>
          <w:lang w:val="sl-SI"/>
        </w:rPr>
        <w:t xml:space="preserve"> </w:t>
      </w:r>
      <w:r w:rsidRPr="007E7A6B">
        <w:rPr>
          <w:sz w:val="20"/>
          <w:szCs w:val="20"/>
          <w:lang w:val="sl-SI"/>
        </w:rPr>
        <w:t>4.2.5,</w:t>
      </w:r>
      <w:r w:rsidR="00AB20C4">
        <w:rPr>
          <w:sz w:val="20"/>
          <w:szCs w:val="20"/>
          <w:lang w:val="sl-SI"/>
        </w:rPr>
        <w:t xml:space="preserve"> 4.2.6,</w:t>
      </w:r>
      <w:r w:rsidR="00414FBA">
        <w:rPr>
          <w:sz w:val="20"/>
          <w:szCs w:val="20"/>
          <w:lang w:val="sl-SI"/>
        </w:rPr>
        <w:t xml:space="preserve"> </w:t>
      </w:r>
      <w:r w:rsidRPr="007E7A6B">
        <w:rPr>
          <w:sz w:val="20"/>
          <w:szCs w:val="20"/>
          <w:lang w:val="sl-SI"/>
        </w:rPr>
        <w:t>4.2.9, 4.2.12 in 4.2.13.</w:t>
      </w:r>
      <w:r w:rsidR="00E8531A">
        <w:rPr>
          <w:sz w:val="20"/>
          <w:szCs w:val="20"/>
          <w:lang w:val="sl-SI"/>
        </w:rPr>
        <w:t xml:space="preserve"> </w:t>
      </w:r>
    </w:p>
    <w:p w14:paraId="5880A10B" w14:textId="77777777" w:rsidR="00CE386C" w:rsidRPr="007E7A6B" w:rsidRDefault="00CE386C" w:rsidP="00D504D8">
      <w:pPr>
        <w:pStyle w:val="ListParagraph"/>
        <w:numPr>
          <w:ilvl w:val="0"/>
          <w:numId w:val="11"/>
        </w:numPr>
        <w:jc w:val="both"/>
        <w:rPr>
          <w:sz w:val="20"/>
          <w:szCs w:val="20"/>
          <w:lang w:val="sl-SI"/>
        </w:rPr>
      </w:pPr>
      <w:bookmarkStart w:id="59" w:name="_Hlk167696606"/>
      <w:r w:rsidRPr="007E7A6B">
        <w:rPr>
          <w:sz w:val="20"/>
          <w:szCs w:val="20"/>
          <w:lang w:val="sl-SI"/>
        </w:rPr>
        <w:t xml:space="preserve">Soglasje podizvajalca za neposredna plačila, na podlagi katerega naročnik namesto ponudnika poravna podizvajalčevo terjatev do ponudnika </w:t>
      </w:r>
      <w:r w:rsidRPr="00E8531A">
        <w:rPr>
          <w:i/>
          <w:sz w:val="16"/>
          <w:szCs w:val="16"/>
          <w:lang w:val="sl-SI"/>
        </w:rPr>
        <w:t>(to soglasje je potrebno predložiti le v primeru, če podizvajalec zahteva neposredna plačila)</w:t>
      </w:r>
      <w:r w:rsidRPr="007E7A6B">
        <w:rPr>
          <w:i/>
          <w:sz w:val="20"/>
          <w:szCs w:val="20"/>
          <w:lang w:val="sl-SI"/>
        </w:rPr>
        <w:t>.</w:t>
      </w:r>
    </w:p>
    <w:p w14:paraId="59AF0B5F" w14:textId="77777777" w:rsidR="00CE386C" w:rsidRPr="007E7A6B" w:rsidRDefault="00CE386C" w:rsidP="00D504D8">
      <w:pPr>
        <w:pStyle w:val="ListParagraph"/>
        <w:numPr>
          <w:ilvl w:val="0"/>
          <w:numId w:val="11"/>
        </w:numPr>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2B541654" w14:textId="77777777" w:rsidR="00CE386C" w:rsidRPr="007E7A6B" w:rsidRDefault="00CE386C" w:rsidP="00D504D8">
      <w:pPr>
        <w:pStyle w:val="ListParagraph"/>
        <w:numPr>
          <w:ilvl w:val="0"/>
          <w:numId w:val="11"/>
        </w:numPr>
        <w:jc w:val="both"/>
        <w:rPr>
          <w:sz w:val="20"/>
          <w:szCs w:val="20"/>
          <w:lang w:val="sl-SI"/>
        </w:rPr>
      </w:pPr>
      <w:r w:rsidRPr="007E7A6B">
        <w:rPr>
          <w:sz w:val="20"/>
          <w:szCs w:val="20"/>
          <w:lang w:val="sl-SI"/>
        </w:rPr>
        <w:t>Lastno izjavo, da je poravnal vse obveznosti prvotnemu podizvajalcu.</w:t>
      </w:r>
    </w:p>
    <w:bookmarkEnd w:id="59"/>
    <w:p w14:paraId="53E94DAF" w14:textId="77777777" w:rsidR="00CE386C" w:rsidRPr="007E7A6B" w:rsidRDefault="00CE386C" w:rsidP="00CE386C"/>
    <w:p w14:paraId="1128F8B9" w14:textId="4FD3FA9A" w:rsidR="00CE386C" w:rsidRDefault="00CE386C" w:rsidP="00CE386C">
      <w:pPr>
        <w:pStyle w:val="Heading3"/>
      </w:pPr>
      <w:bookmarkStart w:id="60" w:name="_Toc169085647"/>
      <w:r>
        <w:t>Skupna ponudba</w:t>
      </w:r>
      <w:bookmarkEnd w:id="60"/>
    </w:p>
    <w:p w14:paraId="026C90E8" w14:textId="77777777" w:rsidR="00CE386C" w:rsidRDefault="00CE386C"/>
    <w:p w14:paraId="1BD5B580" w14:textId="59F10832" w:rsidR="00CE386C" w:rsidRPr="007E7A6B" w:rsidRDefault="00CE386C" w:rsidP="00CE386C">
      <w:r w:rsidRPr="007E7A6B">
        <w:t xml:space="preserve">V primeru, da skupina izvajalcev predloži skupno ponudbo, mora ta skupina predložiti </w:t>
      </w:r>
      <w:r w:rsidRPr="007E7A6B">
        <w:rPr>
          <w:b/>
        </w:rPr>
        <w:t>za vsakega izvajalca iz skupne ponudbe (partnerja)</w:t>
      </w:r>
      <w:r w:rsidRPr="007E7A6B">
        <w:t xml:space="preserve"> dokumente, zahtevane v točkah </w:t>
      </w:r>
      <w:r w:rsidR="00AB20C4" w:rsidRPr="007E7A6B">
        <w:rPr>
          <w:szCs w:val="20"/>
        </w:rPr>
        <w:t>4.2.1,</w:t>
      </w:r>
      <w:r w:rsidR="00AB20C4">
        <w:rPr>
          <w:szCs w:val="20"/>
        </w:rPr>
        <w:t xml:space="preserve"> 4.2.3, </w:t>
      </w:r>
      <w:r w:rsidR="00AB20C4" w:rsidRPr="007E7A6B">
        <w:rPr>
          <w:szCs w:val="20"/>
        </w:rPr>
        <w:t>4.2.5,</w:t>
      </w:r>
      <w:r w:rsidR="00AB20C4">
        <w:rPr>
          <w:szCs w:val="20"/>
        </w:rPr>
        <w:t xml:space="preserve"> 4.2.6, </w:t>
      </w:r>
      <w:r w:rsidR="00AB20C4" w:rsidRPr="007E7A6B">
        <w:rPr>
          <w:szCs w:val="20"/>
        </w:rPr>
        <w:t>4.2.9, 4.2.12 in 4.2.13</w:t>
      </w:r>
      <w:r w:rsidRPr="007E7A6B">
        <w:t>.</w:t>
      </w:r>
    </w:p>
    <w:p w14:paraId="70A0B7F4" w14:textId="77777777" w:rsidR="00CE386C" w:rsidRDefault="00CE386C" w:rsidP="00CE386C"/>
    <w:p w14:paraId="60BDFE47" w14:textId="77777777" w:rsidR="00CE386C" w:rsidRPr="000A4F0C" w:rsidRDefault="00CE386C" w:rsidP="00CE386C">
      <w:pPr>
        <w:rPr>
          <w:b/>
        </w:rPr>
      </w:pPr>
      <w:r w:rsidRPr="000A4F0C">
        <w:rPr>
          <w:b/>
        </w:rPr>
        <w:t xml:space="preserve">Izvajalci v primeru skupne ponudbe določijo vodilnega partnerja v skupni ponudbi. </w:t>
      </w:r>
    </w:p>
    <w:p w14:paraId="73D0E6B2" w14:textId="77777777" w:rsidR="00CE386C" w:rsidRPr="007E7A6B" w:rsidRDefault="00CE386C" w:rsidP="00CE386C"/>
    <w:p w14:paraId="302F3300" w14:textId="77777777" w:rsidR="00CE386C" w:rsidRPr="007E7A6B" w:rsidRDefault="00CE386C" w:rsidP="00CE386C">
      <w:pPr>
        <w:rPr>
          <w:rFonts w:cs="Arial"/>
        </w:rPr>
      </w:pPr>
      <w:r w:rsidRPr="007E7A6B">
        <w:rPr>
          <w:rFonts w:cs="Arial"/>
        </w:rPr>
        <w:t xml:space="preserve">Izvajalčeva pooblastila iz skupne ponudbe ne morejo nadomestiti ponudnikovih. </w:t>
      </w:r>
    </w:p>
    <w:p w14:paraId="1DC4560D" w14:textId="77777777" w:rsidR="00CE386C" w:rsidRPr="007E7A6B" w:rsidRDefault="00CE386C" w:rsidP="00CE386C">
      <w:r w:rsidRPr="007E7A6B">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1C9617C6" w14:textId="77777777" w:rsidR="00CE386C" w:rsidRDefault="00CE386C"/>
    <w:p w14:paraId="06B75139" w14:textId="77777777" w:rsidR="000F7059" w:rsidRDefault="000F7059" w:rsidP="000F7059">
      <w:pPr>
        <w:pStyle w:val="Heading3"/>
      </w:pPr>
      <w:bookmarkStart w:id="61" w:name="_Toc169085648"/>
      <w:r>
        <w:t>Oblika ponudbe</w:t>
      </w:r>
      <w:bookmarkEnd w:id="61"/>
    </w:p>
    <w:p w14:paraId="4FB7F845" w14:textId="77777777" w:rsidR="00F22348" w:rsidRDefault="00F22348" w:rsidP="00BE4A48">
      <w:pPr>
        <w:rPr>
          <w:rFonts w:cs="Arial"/>
          <w:color w:val="282828"/>
          <w:szCs w:val="20"/>
        </w:rPr>
      </w:pPr>
    </w:p>
    <w:p w14:paraId="41B3ACA5" w14:textId="25D3F703" w:rsidR="00BE4A48" w:rsidRPr="00494A7F" w:rsidRDefault="00BE4A48" w:rsidP="00BE4A48">
      <w:pPr>
        <w:rPr>
          <w:rFonts w:cs="Arial"/>
          <w:color w:val="282828"/>
          <w:szCs w:val="20"/>
        </w:rPr>
      </w:pPr>
      <w:r w:rsidRPr="00494A7F">
        <w:rPr>
          <w:rFonts w:cs="Arial"/>
          <w:color w:val="282828"/>
          <w:szCs w:val="20"/>
        </w:rPr>
        <w:t xml:space="preserve">Ponudnik v obrazcih, ki so sestavni del dokumentacije v zvezi z oddajo javnega naročila, ne sme spreminjati </w:t>
      </w:r>
      <w:r w:rsidRPr="001D3917">
        <w:rPr>
          <w:rFonts w:cs="Arial"/>
          <w:color w:val="282828"/>
          <w:szCs w:val="20"/>
        </w:rPr>
        <w:t>ali popravljati besedila, ki je pripravljeno s strani naročnika in že vpisano v obrazce. Velja torej</w:t>
      </w:r>
      <w:r w:rsidRPr="00494A7F">
        <w:rPr>
          <w:rFonts w:cs="Arial"/>
          <w:color w:val="282828"/>
          <w:szCs w:val="20"/>
        </w:rPr>
        <w:t xml:space="preserve"> dokumentacija v zvezi z oddajo javnega naročila in obrazci ter morebitni odgovori, spremembe in dopolnitve</w:t>
      </w:r>
      <w:r w:rsidR="000A4F0C">
        <w:rPr>
          <w:rFonts w:cs="Arial"/>
          <w:color w:val="282828"/>
          <w:szCs w:val="20"/>
        </w:rPr>
        <w:t>.</w:t>
      </w:r>
      <w:r w:rsidRPr="00494A7F">
        <w:rPr>
          <w:rFonts w:cs="Arial"/>
          <w:color w:val="282828"/>
          <w:szCs w:val="20"/>
        </w:rPr>
        <w:t xml:space="preserve"> V primeru, da bo naročnik ugotovil, da je ponudnik spreminjal besedilo v obrazcih (ali morebitne odgovore, spremembe in dopolnitve), ki jih je določil naročnik, bo tako ponudbo izločil iz nadaljnjega postopka. </w:t>
      </w:r>
    </w:p>
    <w:p w14:paraId="24F3093A" w14:textId="77777777" w:rsidR="00BE4A48" w:rsidRDefault="00BE4A48" w:rsidP="00BE4A48">
      <w:pPr>
        <w:rPr>
          <w:rFonts w:cs="Arial"/>
          <w:color w:val="282828"/>
          <w:szCs w:val="20"/>
        </w:rPr>
      </w:pPr>
      <w:r w:rsidRPr="00494A7F">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3E16B99A" w14:textId="77777777" w:rsidR="003A6147" w:rsidRPr="00494A7F" w:rsidRDefault="003A6147" w:rsidP="00BE4A48"/>
    <w:p w14:paraId="007DE7FC" w14:textId="6D591015" w:rsidR="00F22348" w:rsidRDefault="00F22348" w:rsidP="00F22348">
      <w:pPr>
        <w:pStyle w:val="Heading3"/>
      </w:pPr>
      <w:bookmarkStart w:id="62" w:name="_Toc169085649"/>
      <w:r>
        <w:t>Samo ena ponudba od vsakega ponudnika</w:t>
      </w:r>
      <w:bookmarkEnd w:id="62"/>
    </w:p>
    <w:p w14:paraId="60F261F3" w14:textId="77777777" w:rsidR="00F22348" w:rsidRDefault="00F22348"/>
    <w:p w14:paraId="41640C32" w14:textId="77777777" w:rsidR="00F22348" w:rsidRPr="003D62F5" w:rsidRDefault="00F22348" w:rsidP="00F22348">
      <w:pPr>
        <w:rPr>
          <w:rFonts w:cs="Arial"/>
          <w:bCs/>
          <w:szCs w:val="20"/>
        </w:rPr>
      </w:pPr>
      <w:r w:rsidRPr="003D62F5">
        <w:rPr>
          <w:rFonts w:cs="Arial"/>
          <w:bCs/>
          <w:szCs w:val="20"/>
        </w:rPr>
        <w:t xml:space="preserve">Vsak ponudnik lahko predloži le eno ponudbo. Prav tako lahko </w:t>
      </w:r>
      <w:r w:rsidRPr="003D62F5">
        <w:rPr>
          <w:rFonts w:cs="Arial"/>
          <w:b/>
          <w:szCs w:val="20"/>
        </w:rPr>
        <w:t>posamezen ponudnik nastopa v predloženih ponudbah samo enkrat</w:t>
      </w:r>
      <w:r w:rsidRPr="003D62F5">
        <w:rPr>
          <w:rFonts w:cs="Arial"/>
          <w:bCs/>
          <w:szCs w:val="20"/>
        </w:rPr>
        <w:t xml:space="preserve"> (torej ali kot ponudnik ali kot podizvajalec ali kot partner). Ponudnik, ki predloži več </w:t>
      </w:r>
      <w:r w:rsidRPr="003D62F5">
        <w:rPr>
          <w:rFonts w:cs="Arial"/>
          <w:bCs/>
          <w:szCs w:val="20"/>
        </w:rPr>
        <w:lastRenderedPageBreak/>
        <w:t>kot eno ponudbo ali nastopa v več ponudbah v različnih vlogah (ponudnik, podizvajalec, partner), diskvalificira vse ponudbe, v katerih nastopa. Vse diskvalificirane ponudbe bodo kot nepravilne izločene.</w:t>
      </w:r>
    </w:p>
    <w:p w14:paraId="529BA723" w14:textId="77777777" w:rsidR="00F22348" w:rsidRDefault="00F22348"/>
    <w:p w14:paraId="4877F789" w14:textId="77777777" w:rsidR="006A1A48" w:rsidRDefault="006A1A48" w:rsidP="00557467">
      <w:pPr>
        <w:pStyle w:val="Heading3"/>
      </w:pPr>
      <w:bookmarkStart w:id="63" w:name="_Toc169085650"/>
      <w:r>
        <w:t>Veljavnost ponudb</w:t>
      </w:r>
      <w:bookmarkEnd w:id="63"/>
    </w:p>
    <w:p w14:paraId="54430997" w14:textId="77777777" w:rsidR="00F22348" w:rsidRDefault="00F22348"/>
    <w:p w14:paraId="2D7DE418" w14:textId="5FBC4229" w:rsidR="006A1A48" w:rsidRDefault="00CD129E">
      <w:r w:rsidRPr="00CD129E">
        <w:t xml:space="preserve">Ponudbe morajo biti </w:t>
      </w:r>
      <w:r w:rsidRPr="00CD129E">
        <w:rPr>
          <w:b/>
          <w:bCs/>
        </w:rPr>
        <w:t xml:space="preserve">veljavne vsaj </w:t>
      </w:r>
      <w:r>
        <w:rPr>
          <w:b/>
          <w:bCs/>
        </w:rPr>
        <w:t>9</w:t>
      </w:r>
      <w:r w:rsidRPr="00CD129E">
        <w:rPr>
          <w:b/>
          <w:bCs/>
        </w:rPr>
        <w:t>0 dni od roka za oddajo ponudb</w:t>
      </w:r>
      <w:r w:rsidRPr="00CD129E">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1A42729" w14:textId="77777777" w:rsidR="006A1A48" w:rsidRDefault="006A1A48"/>
    <w:p w14:paraId="217F43D0" w14:textId="77777777" w:rsidR="005338BD" w:rsidRDefault="005338BD"/>
    <w:p w14:paraId="1C33B5E3" w14:textId="77777777" w:rsidR="00F22348" w:rsidRDefault="00F22348"/>
    <w:p w14:paraId="2A5935F7" w14:textId="77777777" w:rsidR="006A1A48" w:rsidRDefault="006A1A48" w:rsidP="00FD4986">
      <w:pPr>
        <w:pStyle w:val="Heading2"/>
      </w:pPr>
      <w:bookmarkStart w:id="64" w:name="_Toc169085651"/>
      <w:r>
        <w:t>Dokumenti v ponudbeni dokumentaciji</w:t>
      </w:r>
      <w:bookmarkEnd w:id="64"/>
    </w:p>
    <w:p w14:paraId="3B780F6F" w14:textId="72A5D68D" w:rsidR="001E287F" w:rsidRDefault="001E287F" w:rsidP="001E287F">
      <w:pPr>
        <w:rPr>
          <w:b/>
          <w:i/>
          <w:noProof/>
        </w:rPr>
      </w:pPr>
    </w:p>
    <w:p w14:paraId="6954F35D" w14:textId="505463B4" w:rsidR="00A324E7" w:rsidRPr="0021655F" w:rsidRDefault="00A324E7" w:rsidP="00A324E7">
      <w:pPr>
        <w:rPr>
          <w:b/>
          <w:iCs/>
          <w:noProof/>
        </w:rPr>
      </w:pPr>
      <w:r w:rsidRPr="0021655F">
        <w:rPr>
          <w:b/>
          <w:iCs/>
          <w:noProof/>
        </w:rPr>
        <w:t>Ponudnik v sistem e-JN v razdelek »Skupna ponudbena vrednost« v zato namenjen prostor vpiše skupni ponudbeni znesek brez davka v EUR</w:t>
      </w:r>
      <w:r w:rsidR="00BB1E6E" w:rsidRPr="0021655F">
        <w:rPr>
          <w:b/>
          <w:iCs/>
          <w:noProof/>
        </w:rPr>
        <w:t xml:space="preserve"> </w:t>
      </w:r>
      <w:r w:rsidRPr="0021655F">
        <w:rPr>
          <w:b/>
          <w:iCs/>
          <w:noProof/>
        </w:rPr>
        <w:t xml:space="preserve">in znesek davka v EUR. Znesek skupaj z davkom v EUR se izračuna samodejno. </w:t>
      </w:r>
    </w:p>
    <w:p w14:paraId="7B092B38" w14:textId="77777777" w:rsidR="00A324E7" w:rsidRPr="0021655F" w:rsidRDefault="00A324E7" w:rsidP="00A324E7">
      <w:pPr>
        <w:rPr>
          <w:b/>
          <w:iCs/>
          <w:noProof/>
        </w:rPr>
      </w:pPr>
    </w:p>
    <w:p w14:paraId="29CC0DE3" w14:textId="08B912BA" w:rsidR="00A324E7" w:rsidRPr="0021655F" w:rsidRDefault="00A324E7" w:rsidP="00A324E7">
      <w:pPr>
        <w:rPr>
          <w:b/>
          <w:iCs/>
          <w:noProof/>
        </w:rPr>
      </w:pPr>
      <w:r w:rsidRPr="0021655F">
        <w:rPr>
          <w:b/>
          <w:iCs/>
          <w:noProof/>
        </w:rPr>
        <w:t>V del »Predračun« pa naloži obrazec Predračun, zahtevan v točki 4.2.</w:t>
      </w:r>
      <w:r w:rsidR="003A08F0">
        <w:rPr>
          <w:b/>
          <w:iCs/>
          <w:noProof/>
        </w:rPr>
        <w:t>2</w:t>
      </w:r>
      <w:r w:rsidRPr="0021655F">
        <w:rPr>
          <w:b/>
          <w:iCs/>
          <w:noProof/>
        </w:rPr>
        <w:t xml:space="preserve"> Dokumentacije v zvezo z oddajo javnega naročila v obliki pdf. </w:t>
      </w:r>
    </w:p>
    <w:p w14:paraId="143D91C3" w14:textId="77777777" w:rsidR="00A324E7" w:rsidRPr="0021655F" w:rsidRDefault="00A324E7" w:rsidP="00A324E7">
      <w:pPr>
        <w:rPr>
          <w:b/>
          <w:iCs/>
          <w:noProof/>
        </w:rPr>
      </w:pPr>
    </w:p>
    <w:p w14:paraId="190DA695" w14:textId="77777777" w:rsidR="00A324E7" w:rsidRPr="0021655F" w:rsidRDefault="00A324E7" w:rsidP="00A324E7">
      <w:pPr>
        <w:rPr>
          <w:b/>
          <w:iCs/>
          <w:noProof/>
        </w:rPr>
      </w:pPr>
      <w:r w:rsidRPr="0021655F">
        <w:rPr>
          <w:b/>
          <w:iCs/>
          <w:noProof/>
        </w:rPr>
        <w:t xml:space="preserve">»Skupna ponudbena vrednost«, ki bo vpisana v istoimenski razdelek in dokument, ki bo naložen kot predračun v del »Predračun«, bosta razvidna in dostopna na javnem odpiranju ponudb. </w:t>
      </w:r>
    </w:p>
    <w:p w14:paraId="3BBC5335" w14:textId="77777777" w:rsidR="00A324E7" w:rsidRPr="0021655F" w:rsidRDefault="00A324E7" w:rsidP="00A324E7">
      <w:pPr>
        <w:rPr>
          <w:b/>
          <w:iCs/>
          <w:noProof/>
        </w:rPr>
      </w:pPr>
    </w:p>
    <w:p w14:paraId="42D0F11E" w14:textId="77777777" w:rsidR="00A324E7" w:rsidRPr="0021655F" w:rsidRDefault="00A324E7" w:rsidP="00A324E7">
      <w:pPr>
        <w:rPr>
          <w:b/>
          <w:iCs/>
          <w:noProof/>
        </w:rPr>
      </w:pPr>
      <w:r w:rsidRPr="0021655F">
        <w:rPr>
          <w:b/>
          <w:iCs/>
          <w:noProof/>
        </w:rPr>
        <w:t>V primeru razhajanj med podatki navedenimi v razdelku »Skupna ponudbena vrednost« in dokumentu, ki je predložen v delu »Predračun«, kot veljavni štejejo podatki v dokumentu, ki je predložen v delu »Predračun«.</w:t>
      </w:r>
    </w:p>
    <w:p w14:paraId="64BEF612" w14:textId="77777777" w:rsidR="00A324E7" w:rsidRPr="0021655F" w:rsidRDefault="00A324E7" w:rsidP="00A324E7">
      <w:pPr>
        <w:rPr>
          <w:b/>
          <w:iCs/>
          <w:noProof/>
        </w:rPr>
      </w:pPr>
    </w:p>
    <w:p w14:paraId="0CF2F924" w14:textId="72D8900A" w:rsidR="00A324E7" w:rsidRPr="0021655F" w:rsidRDefault="00A324E7" w:rsidP="00A324E7">
      <w:pPr>
        <w:rPr>
          <w:b/>
          <w:iCs/>
          <w:noProof/>
        </w:rPr>
      </w:pPr>
      <w:r w:rsidRPr="0021655F">
        <w:rPr>
          <w:b/>
          <w:iCs/>
          <w:noProof/>
        </w:rPr>
        <w:t>Ponudnik mora predložiti tudi ostale dokumente, ki so zahtevani v točkah</w:t>
      </w:r>
      <w:r w:rsidR="003A08F0">
        <w:rPr>
          <w:b/>
          <w:iCs/>
          <w:noProof/>
        </w:rPr>
        <w:t xml:space="preserve"> 4.2.1 ter</w:t>
      </w:r>
      <w:r w:rsidRPr="0021655F">
        <w:rPr>
          <w:b/>
          <w:iCs/>
          <w:noProof/>
        </w:rPr>
        <w:t xml:space="preserve"> od 4.2.</w:t>
      </w:r>
      <w:r w:rsidR="003A08F0">
        <w:rPr>
          <w:b/>
          <w:iCs/>
          <w:noProof/>
        </w:rPr>
        <w:t>3</w:t>
      </w:r>
      <w:r w:rsidRPr="0021655F">
        <w:rPr>
          <w:b/>
          <w:iCs/>
          <w:noProof/>
        </w:rPr>
        <w:t xml:space="preserve"> do 4.2.1</w:t>
      </w:r>
      <w:r w:rsidR="00414FBA">
        <w:rPr>
          <w:b/>
          <w:iCs/>
          <w:noProof/>
        </w:rPr>
        <w:t>2</w:t>
      </w:r>
      <w:r w:rsidRPr="0021655F">
        <w:rPr>
          <w:b/>
          <w:iCs/>
          <w:noProof/>
        </w:rPr>
        <w:t xml:space="preserve"> dokumentacije v zvezi z oddajo javnega naročila v razdelek »Dokumenti«, del »Ostale priloge«.</w:t>
      </w:r>
    </w:p>
    <w:p w14:paraId="604CA36E" w14:textId="77777777" w:rsidR="00A324E7" w:rsidRPr="0021655F" w:rsidRDefault="00A324E7" w:rsidP="00A324E7">
      <w:pPr>
        <w:rPr>
          <w:b/>
          <w:iCs/>
          <w:noProof/>
        </w:rPr>
      </w:pPr>
    </w:p>
    <w:p w14:paraId="6400893E" w14:textId="77777777" w:rsidR="00A324E7" w:rsidRPr="00A324E7" w:rsidRDefault="00A324E7" w:rsidP="00A324E7">
      <w:pPr>
        <w:rPr>
          <w:bCs/>
          <w:iCs/>
          <w:noProof/>
        </w:rPr>
      </w:pPr>
      <w:r w:rsidRPr="00A324E7">
        <w:rPr>
          <w:bCs/>
          <w:iCs/>
          <w:noProof/>
        </w:rPr>
        <w:t>Ponudnik mora vse ponudbene dokumente skenirati ter jih v PDF obliki predložiti v svojo elektronsko ponudbo. Pred tem mora obrazce, kjer je to zahtevano, izpolniti, podpisati in žigosati.</w:t>
      </w:r>
    </w:p>
    <w:p w14:paraId="45D3CC64" w14:textId="77777777" w:rsidR="00A324E7" w:rsidRDefault="00A324E7" w:rsidP="001E287F">
      <w:pPr>
        <w:rPr>
          <w:b/>
          <w:i/>
          <w:noProof/>
        </w:rPr>
      </w:pPr>
    </w:p>
    <w:p w14:paraId="7E4299EE" w14:textId="77777777" w:rsidR="00052241" w:rsidRPr="00842070" w:rsidRDefault="00052241" w:rsidP="001E287F">
      <w:pPr>
        <w:rPr>
          <w:rFonts w:eastAsia="Calibri"/>
          <w:noProof/>
        </w:rPr>
      </w:pPr>
    </w:p>
    <w:p w14:paraId="5C182F7A" w14:textId="77777777" w:rsidR="001E287F" w:rsidRPr="00A324E7" w:rsidRDefault="001E287F" w:rsidP="001E287F">
      <w:pPr>
        <w:rPr>
          <w:rFonts w:cs="Arial"/>
          <w:b/>
          <w:noProof/>
          <w:sz w:val="22"/>
          <w:szCs w:val="28"/>
          <w:u w:val="single"/>
        </w:rPr>
      </w:pPr>
      <w:r w:rsidRPr="00A324E7">
        <w:rPr>
          <w:rFonts w:cs="Arial"/>
          <w:b/>
          <w:noProof/>
          <w:sz w:val="22"/>
          <w:szCs w:val="28"/>
          <w:u w:val="single"/>
        </w:rPr>
        <w:t>Ponudbena dokumentacija mora vsebovati spodaj navedene dokumente:</w:t>
      </w:r>
    </w:p>
    <w:p w14:paraId="26E24A71" w14:textId="77777777" w:rsidR="001E287F" w:rsidRDefault="001E287F"/>
    <w:p w14:paraId="524E92D6" w14:textId="436E6578" w:rsidR="006A1A48" w:rsidRDefault="006A1A48" w:rsidP="00557467">
      <w:pPr>
        <w:pStyle w:val="Heading3"/>
      </w:pPr>
      <w:bookmarkStart w:id="65" w:name="_Toc169085652"/>
      <w:r>
        <w:t xml:space="preserve">Podatki o ponudniku </w:t>
      </w:r>
      <w:r w:rsidR="006063A9">
        <w:t>oz. podizvajalcu oz. partnerju</w:t>
      </w:r>
      <w:r w:rsidR="00E93827">
        <w:t xml:space="preserve"> in Izjava o podizvajalcih in seznam podizvajalcev</w:t>
      </w:r>
      <w:bookmarkEnd w:id="65"/>
    </w:p>
    <w:p w14:paraId="737551CB" w14:textId="77777777" w:rsidR="00E93827" w:rsidRDefault="00E93827" w:rsidP="00BE4A48">
      <w:pPr>
        <w:rPr>
          <w:rFonts w:cs="Arial"/>
        </w:rPr>
      </w:pPr>
    </w:p>
    <w:p w14:paraId="7B7889B1" w14:textId="21DF5078" w:rsidR="00E93827" w:rsidRDefault="00E93827" w:rsidP="00E93827">
      <w:r>
        <w:t>Ponudnik predloži</w:t>
      </w:r>
      <w:r w:rsidR="000B6604">
        <w:t xml:space="preserve"> izjavo o</w:t>
      </w:r>
      <w:r>
        <w:t xml:space="preserve"> seznam</w:t>
      </w:r>
      <w:r w:rsidR="000B6604">
        <w:t>u</w:t>
      </w:r>
      <w:r>
        <w:t xml:space="preserve"> podizvajalcev</w:t>
      </w:r>
      <w:r w:rsidR="000B6604">
        <w:t xml:space="preserve"> oz. partnerjev</w:t>
      </w:r>
      <w:r>
        <w:t xml:space="preserve"> samo v primeru, da nastopa s podizvajalci</w:t>
      </w:r>
      <w:r w:rsidR="000B6604">
        <w:t xml:space="preserve"> oz. partnerji</w:t>
      </w:r>
      <w:r>
        <w:t>.</w:t>
      </w:r>
    </w:p>
    <w:p w14:paraId="5A4740DD" w14:textId="77777777" w:rsidR="00E93827" w:rsidRDefault="00E93827" w:rsidP="00E93827">
      <w:pPr>
        <w:rPr>
          <w:rFonts w:cs="Arial"/>
        </w:rPr>
      </w:pPr>
    </w:p>
    <w:p w14:paraId="7A9037F9" w14:textId="77777777" w:rsidR="00E93827" w:rsidRDefault="00E93827" w:rsidP="00E93827">
      <w:pPr>
        <w:rPr>
          <w:rFonts w:cs="Arial"/>
        </w:rPr>
      </w:pPr>
      <w:r w:rsidRPr="00494A7F">
        <w:rPr>
          <w:rFonts w:cs="Arial"/>
        </w:rPr>
        <w:t>Pojasnilo: Partner je izvajalec iz skupne ponudbe.</w:t>
      </w:r>
    </w:p>
    <w:p w14:paraId="379446FD" w14:textId="77777777" w:rsidR="00A804A6" w:rsidRDefault="00A804A6" w:rsidP="00BE4A48">
      <w:pPr>
        <w:rPr>
          <w:rFonts w:cs="Arial"/>
        </w:rPr>
      </w:pPr>
    </w:p>
    <w:p w14:paraId="4E7420F7" w14:textId="77777777" w:rsidR="006A1A48" w:rsidRDefault="001E287F" w:rsidP="00557467">
      <w:pPr>
        <w:pStyle w:val="Heading3"/>
      </w:pPr>
      <w:bookmarkStart w:id="66" w:name="_Toc169085653"/>
      <w:r>
        <w:t>Predračun</w:t>
      </w:r>
      <w:bookmarkEnd w:id="66"/>
    </w:p>
    <w:p w14:paraId="1A1D253E" w14:textId="77777777" w:rsidR="00FB64C4" w:rsidRDefault="00FB64C4" w:rsidP="008E40C5">
      <w:pPr>
        <w:spacing w:after="60"/>
        <w:rPr>
          <w:b/>
          <w:u w:val="single"/>
        </w:rPr>
      </w:pPr>
    </w:p>
    <w:p w14:paraId="58218164" w14:textId="27D7BA91" w:rsidR="004E1C45" w:rsidRPr="008E40C5" w:rsidRDefault="004E1C45" w:rsidP="008E40C5">
      <w:pPr>
        <w:spacing w:after="60"/>
        <w:rPr>
          <w:b/>
          <w:u w:val="single"/>
        </w:rPr>
      </w:pPr>
      <w:r w:rsidRPr="008E40C5">
        <w:rPr>
          <w:b/>
          <w:u w:val="single"/>
        </w:rPr>
        <w:t>Cene:</w:t>
      </w:r>
    </w:p>
    <w:p w14:paraId="12168E61" w14:textId="44A604E0" w:rsidR="0023759E" w:rsidRDefault="00733B4E" w:rsidP="008E11A7">
      <w:pPr>
        <w:rPr>
          <w:lang w:eastAsia="sl-SI"/>
        </w:rPr>
      </w:pPr>
      <w:r w:rsidRPr="00041156">
        <w:t>Cene morajo biti izražene v EUR, brez vključenega DDV</w:t>
      </w:r>
      <w:r w:rsidR="00FB64C4">
        <w:t xml:space="preserve"> in morajo vključevati vse razpisane storitve.</w:t>
      </w:r>
      <w:r w:rsidR="00BF1AEC" w:rsidRPr="00041156">
        <w:t xml:space="preserve"> </w:t>
      </w:r>
      <w:r w:rsidR="001B5F76" w:rsidRPr="00041156">
        <w:rPr>
          <w:lang w:eastAsia="sl-SI"/>
        </w:rPr>
        <w:t xml:space="preserve">V obrazec ponudnik vnese </w:t>
      </w:r>
      <w:r w:rsidR="0039768E" w:rsidRPr="00041156">
        <w:rPr>
          <w:lang w:eastAsia="sl-SI"/>
        </w:rPr>
        <w:t xml:space="preserve">letno vrednost za celotne razpisane storitve </w:t>
      </w:r>
      <w:r w:rsidR="00024BBF" w:rsidRPr="00041156">
        <w:rPr>
          <w:lang w:eastAsia="sl-SI"/>
        </w:rPr>
        <w:t xml:space="preserve">varovanja iz </w:t>
      </w:r>
      <w:r w:rsidR="0039768E" w:rsidRPr="00041156">
        <w:rPr>
          <w:lang w:eastAsia="sl-SI"/>
        </w:rPr>
        <w:t>točk</w:t>
      </w:r>
      <w:r w:rsidR="00024BBF" w:rsidRPr="00041156">
        <w:rPr>
          <w:lang w:eastAsia="sl-SI"/>
        </w:rPr>
        <w:t>e</w:t>
      </w:r>
      <w:r w:rsidR="0039768E" w:rsidRPr="00041156">
        <w:rPr>
          <w:lang w:eastAsia="sl-SI"/>
        </w:rPr>
        <w:t xml:space="preserve"> 3.</w:t>
      </w:r>
      <w:r w:rsidR="00FB64C4">
        <w:rPr>
          <w:lang w:eastAsia="sl-SI"/>
        </w:rPr>
        <w:t>3</w:t>
      </w:r>
      <w:r w:rsidR="0039768E" w:rsidRPr="00041156">
        <w:rPr>
          <w:lang w:eastAsia="sl-SI"/>
        </w:rPr>
        <w:t xml:space="preserve">.1 </w:t>
      </w:r>
      <w:r w:rsidR="00FB64C4">
        <w:rPr>
          <w:lang w:eastAsia="sl-SI"/>
        </w:rPr>
        <w:t>(</w:t>
      </w:r>
      <w:r w:rsidR="00FB64C4" w:rsidRPr="00353B66">
        <w:rPr>
          <w:lang w:eastAsia="sl-SI"/>
        </w:rPr>
        <w:t xml:space="preserve">povprečni obseg </w:t>
      </w:r>
      <w:r w:rsidR="00F4263C" w:rsidRPr="00353B66">
        <w:rPr>
          <w:lang w:eastAsia="sl-SI"/>
        </w:rPr>
        <w:t>5.508</w:t>
      </w:r>
      <w:r w:rsidR="00FB64C4" w:rsidRPr="00353B66">
        <w:rPr>
          <w:lang w:eastAsia="sl-SI"/>
        </w:rPr>
        <w:t xml:space="preserve"> </w:t>
      </w:r>
      <w:r w:rsidR="00FB64C4">
        <w:rPr>
          <w:lang w:eastAsia="sl-SI"/>
        </w:rPr>
        <w:t xml:space="preserve">ur/leto) </w:t>
      </w:r>
      <w:r w:rsidR="0039768E" w:rsidRPr="00041156">
        <w:rPr>
          <w:lang w:eastAsia="sl-SI"/>
        </w:rPr>
        <w:t xml:space="preserve">in </w:t>
      </w:r>
      <w:r w:rsidR="00024BBF" w:rsidRPr="00041156">
        <w:rPr>
          <w:lang w:eastAsia="sl-SI"/>
        </w:rPr>
        <w:t>3.</w:t>
      </w:r>
      <w:r w:rsidR="00FB64C4">
        <w:rPr>
          <w:lang w:eastAsia="sl-SI"/>
        </w:rPr>
        <w:t>3</w:t>
      </w:r>
      <w:r w:rsidR="00024BBF" w:rsidRPr="00041156">
        <w:rPr>
          <w:lang w:eastAsia="sl-SI"/>
        </w:rPr>
        <w:t>.2 ter</w:t>
      </w:r>
      <w:r w:rsidR="00FB64C4">
        <w:rPr>
          <w:lang w:eastAsia="sl-SI"/>
        </w:rPr>
        <w:t xml:space="preserve"> posebej</w:t>
      </w:r>
      <w:r w:rsidR="00041156" w:rsidRPr="00041156">
        <w:rPr>
          <w:lang w:eastAsia="sl-SI"/>
        </w:rPr>
        <w:t xml:space="preserve"> vrednost</w:t>
      </w:r>
      <w:r w:rsidR="00024BBF" w:rsidRPr="00041156">
        <w:rPr>
          <w:lang w:eastAsia="sl-SI"/>
        </w:rPr>
        <w:t xml:space="preserve"> urn</w:t>
      </w:r>
      <w:r w:rsidR="00041156" w:rsidRPr="00041156">
        <w:rPr>
          <w:lang w:eastAsia="sl-SI"/>
        </w:rPr>
        <w:t>e</w:t>
      </w:r>
      <w:r w:rsidR="00024BBF" w:rsidRPr="00041156">
        <w:rPr>
          <w:lang w:eastAsia="sl-SI"/>
        </w:rPr>
        <w:t xml:space="preserve"> postavk</w:t>
      </w:r>
      <w:r w:rsidR="00041156" w:rsidRPr="00041156">
        <w:rPr>
          <w:lang w:eastAsia="sl-SI"/>
        </w:rPr>
        <w:t>e</w:t>
      </w:r>
      <w:r w:rsidR="00024BBF" w:rsidRPr="00041156">
        <w:rPr>
          <w:lang w:eastAsia="sl-SI"/>
        </w:rPr>
        <w:t xml:space="preserve"> za posebne primere </w:t>
      </w:r>
      <w:r w:rsidR="00024BBF" w:rsidRPr="00671970">
        <w:rPr>
          <w:lang w:eastAsia="sl-SI"/>
        </w:rPr>
        <w:t>varovanja iz točke 3.</w:t>
      </w:r>
      <w:r w:rsidR="00FB64C4">
        <w:rPr>
          <w:lang w:eastAsia="sl-SI"/>
        </w:rPr>
        <w:t>3</w:t>
      </w:r>
      <w:r w:rsidR="00024BBF" w:rsidRPr="00671970">
        <w:rPr>
          <w:lang w:eastAsia="sl-SI"/>
        </w:rPr>
        <w:t>.3</w:t>
      </w:r>
      <w:r w:rsidR="00041156" w:rsidRPr="00671970">
        <w:rPr>
          <w:lang w:eastAsia="sl-SI"/>
        </w:rPr>
        <w:t>.</w:t>
      </w:r>
    </w:p>
    <w:p w14:paraId="56B639E4" w14:textId="77777777" w:rsidR="00FB64C4" w:rsidRPr="00671970" w:rsidRDefault="00FB64C4" w:rsidP="008E11A7">
      <w:pPr>
        <w:rPr>
          <w:lang w:eastAsia="sl-SI"/>
        </w:rPr>
      </w:pPr>
    </w:p>
    <w:p w14:paraId="186DB51E" w14:textId="49145D5D" w:rsidR="008E11A7" w:rsidRPr="0023759E" w:rsidRDefault="008E11A7" w:rsidP="008E11A7">
      <w:pPr>
        <w:rPr>
          <w:strike/>
        </w:rPr>
      </w:pPr>
      <w:r w:rsidRPr="0023759E">
        <w:t>Naročnik ne priznava nobenih dodatnih stroškov, razen v primeru, da se zaradi sprememb v organizaciji in v poslovanju naročnika spremeni obseg predmetnih storitev</w:t>
      </w:r>
      <w:r w:rsidR="0023759E" w:rsidRPr="0023759E">
        <w:t xml:space="preserve">. </w:t>
      </w:r>
      <w:r w:rsidRPr="0023759E">
        <w:t>Ta sprememba se opredeli v dodatku k pogodbi</w:t>
      </w:r>
      <w:r w:rsidR="0023759E">
        <w:t>.</w:t>
      </w:r>
      <w:r w:rsidRPr="0023759E">
        <w:t xml:space="preserve"> </w:t>
      </w:r>
    </w:p>
    <w:p w14:paraId="43CA06EE" w14:textId="77777777" w:rsidR="001B5F76" w:rsidRDefault="001B5F76" w:rsidP="004E1C45">
      <w:pPr>
        <w:rPr>
          <w:rFonts w:cs="Arial"/>
          <w:highlight w:val="yellow"/>
        </w:rPr>
      </w:pPr>
    </w:p>
    <w:p w14:paraId="2D3CC386" w14:textId="634AF634" w:rsidR="008E40C5" w:rsidRPr="00F41CA2" w:rsidRDefault="00261255" w:rsidP="00261255">
      <w:pPr>
        <w:pStyle w:val="BESEDILO"/>
        <w:keepLines w:val="0"/>
        <w:widowControl/>
        <w:tabs>
          <w:tab w:val="clear" w:pos="2155"/>
        </w:tabs>
        <w:rPr>
          <w:rFonts w:cs="Arial"/>
        </w:rPr>
      </w:pPr>
      <w:r w:rsidRPr="00F41CA2">
        <w:rPr>
          <w:rFonts w:cs="Arial"/>
          <w:kern w:val="0"/>
          <w:szCs w:val="24"/>
        </w:rPr>
        <w:lastRenderedPageBreak/>
        <w:t>Cene so fiksne</w:t>
      </w:r>
      <w:r w:rsidR="0023759E" w:rsidRPr="00F41CA2">
        <w:rPr>
          <w:rFonts w:cs="Arial"/>
          <w:kern w:val="0"/>
          <w:szCs w:val="24"/>
        </w:rPr>
        <w:t xml:space="preserve"> </w:t>
      </w:r>
      <w:r w:rsidRPr="00F41CA2">
        <w:rPr>
          <w:rFonts w:cs="Arial"/>
          <w:kern w:val="0"/>
          <w:szCs w:val="24"/>
        </w:rPr>
        <w:t xml:space="preserve">in se ne smejo spreminjati prvo leto trajanja pogodbe. </w:t>
      </w:r>
      <w:r w:rsidR="0023759E" w:rsidRPr="00F41CA2">
        <w:rPr>
          <w:rFonts w:cs="Arial"/>
          <w:kern w:val="0"/>
          <w:szCs w:val="24"/>
        </w:rPr>
        <w:t xml:space="preserve">Cena se lahko zviša le v primeru spremembe zneska minimalne plače, </w:t>
      </w:r>
      <w:r w:rsidR="008E40C5" w:rsidRPr="00F41CA2">
        <w:rPr>
          <w:rFonts w:cs="Arial"/>
        </w:rPr>
        <w:t>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37340FB2" w14:textId="77777777" w:rsidR="008E40C5" w:rsidRDefault="008E40C5" w:rsidP="00261255">
      <w:pPr>
        <w:pStyle w:val="BESEDILO"/>
        <w:keepLines w:val="0"/>
        <w:widowControl/>
        <w:tabs>
          <w:tab w:val="clear" w:pos="2155"/>
        </w:tabs>
        <w:rPr>
          <w:rFonts w:cs="Arial"/>
        </w:rPr>
      </w:pPr>
    </w:p>
    <w:p w14:paraId="3878B9CB" w14:textId="17440D92" w:rsidR="00261255" w:rsidRPr="006A6B95" w:rsidRDefault="00261255" w:rsidP="00261255">
      <w:pPr>
        <w:pStyle w:val="BESEDILO"/>
        <w:keepLines w:val="0"/>
        <w:widowControl/>
        <w:tabs>
          <w:tab w:val="clear" w:pos="2155"/>
        </w:tabs>
        <w:rPr>
          <w:rFonts w:cs="Arial"/>
          <w:kern w:val="0"/>
          <w:szCs w:val="24"/>
        </w:rPr>
      </w:pPr>
      <w:r w:rsidRPr="006A6B95">
        <w:rPr>
          <w:rFonts w:cs="Arial"/>
          <w:kern w:val="0"/>
          <w:szCs w:val="24"/>
        </w:rPr>
        <w:t xml:space="preserve">V kolikor se pogodba podaljša, se cene lahko spremenijo drugo in tretje leto, glede na letno stopnjo inflacije v Republiki Sloveniji. Takrat lahko naročnik in ponudnik dogovorjeno spremembo cene določita z dodatkom </w:t>
      </w:r>
      <w:r w:rsidR="008E40C5">
        <w:rPr>
          <w:rFonts w:cs="Arial"/>
          <w:kern w:val="0"/>
          <w:szCs w:val="24"/>
        </w:rPr>
        <w:t xml:space="preserve">k </w:t>
      </w:r>
      <w:r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609B4612" w14:textId="2A49E7A9" w:rsidR="008E40C5" w:rsidRDefault="008E40C5" w:rsidP="004E1C45">
      <w:pPr>
        <w:rPr>
          <w:bCs/>
          <w:u w:val="single"/>
        </w:rPr>
      </w:pPr>
    </w:p>
    <w:p w14:paraId="3B6DB2EC" w14:textId="77777777" w:rsidR="008E40C5" w:rsidRPr="00F41CA2" w:rsidRDefault="008E40C5" w:rsidP="008E40C5">
      <w:pPr>
        <w:spacing w:after="60"/>
        <w:rPr>
          <w:b/>
          <w:u w:val="single"/>
        </w:rPr>
      </w:pPr>
      <w:r w:rsidRPr="00F41CA2">
        <w:rPr>
          <w:b/>
          <w:u w:val="single"/>
        </w:rPr>
        <w:t>Upoštevanje Zakona o minimalni plači</w:t>
      </w:r>
    </w:p>
    <w:p w14:paraId="7A75E4DE" w14:textId="544E3634" w:rsidR="008E40C5" w:rsidRPr="00F41CA2" w:rsidRDefault="008E40C5" w:rsidP="008E40C5">
      <w:pPr>
        <w:rPr>
          <w:lang w:eastAsia="sl-SI"/>
        </w:rPr>
      </w:pPr>
      <w:r w:rsidRPr="00F41CA2">
        <w:rPr>
          <w:lang w:eastAsia="sl-SI"/>
        </w:rPr>
        <w:t xml:space="preserve">Ponudnik mora pri pripravi ponudbene cene dosledno upoštevati določila Zakona o minimalni plači ter </w:t>
      </w:r>
      <w:r w:rsidR="00F41CA2" w:rsidRPr="00F41CA2">
        <w:rPr>
          <w:lang w:eastAsia="sl-SI"/>
        </w:rPr>
        <w:t>varnostnemu</w:t>
      </w:r>
      <w:r w:rsidRPr="00F41CA2">
        <w:rPr>
          <w:lang w:eastAsia="sl-SI"/>
        </w:rPr>
        <w:t xml:space="preserve"> osebju, ki bo izvajalo storitve, ki so predmet javnega naročila, zagotavljati zakonsko minimalno plačo v skladu z vso ostalo relevantno zakonodajo, ki določa minimalno plačo delavca, vključno z vsemi dodatki in stroški, ki delavcu pripadajo. </w:t>
      </w:r>
    </w:p>
    <w:p w14:paraId="17DA1063" w14:textId="77777777" w:rsidR="008E40C5" w:rsidRPr="00F41CA2" w:rsidRDefault="008E40C5" w:rsidP="008E40C5">
      <w:pPr>
        <w:rPr>
          <w:lang w:eastAsia="sl-SI"/>
        </w:rPr>
      </w:pPr>
    </w:p>
    <w:p w14:paraId="23B363A2" w14:textId="1C2E2C00" w:rsidR="008E40C5" w:rsidRPr="00F41CA2" w:rsidRDefault="008E40C5" w:rsidP="008E40C5">
      <w:pPr>
        <w:rPr>
          <w:lang w:eastAsia="sl-SI"/>
        </w:rPr>
      </w:pPr>
      <w:r w:rsidRPr="00F41CA2">
        <w:rPr>
          <w:lang w:eastAsia="sl-SI"/>
        </w:rPr>
        <w:t xml:space="preserve">Izbrani ponudnik bo moral na zahtevo naročnika predložiti ustrezna dokazila o zagotavljanja minimalne plače za </w:t>
      </w:r>
      <w:r w:rsidR="00F41CA2" w:rsidRPr="00F41CA2">
        <w:rPr>
          <w:lang w:eastAsia="sl-SI"/>
        </w:rPr>
        <w:t>varnostno</w:t>
      </w:r>
      <w:r w:rsidRPr="00F41CA2">
        <w:rPr>
          <w:lang w:eastAsia="sl-SI"/>
        </w:rPr>
        <w:t xml:space="preserve">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7048FF0E" w14:textId="77777777" w:rsidR="008E40C5" w:rsidRPr="00F41CA2" w:rsidRDefault="008E40C5" w:rsidP="004E1C45">
      <w:pPr>
        <w:rPr>
          <w:bCs/>
          <w:u w:val="single"/>
        </w:rPr>
      </w:pPr>
    </w:p>
    <w:p w14:paraId="74D5FBD0" w14:textId="77777777" w:rsidR="004E1C45" w:rsidRPr="008E40C5" w:rsidRDefault="004E1C45" w:rsidP="008E40C5">
      <w:pPr>
        <w:spacing w:after="60"/>
        <w:rPr>
          <w:b/>
          <w:u w:val="single"/>
        </w:rPr>
      </w:pPr>
      <w:r w:rsidRPr="008E40C5">
        <w:rPr>
          <w:b/>
          <w:u w:val="single"/>
        </w:rPr>
        <w:t>Plačilni pogoji:</w:t>
      </w:r>
    </w:p>
    <w:p w14:paraId="502A4808" w14:textId="77777777" w:rsidR="004E1C45" w:rsidRPr="008E11A7" w:rsidRDefault="004E1C45" w:rsidP="004E1C45">
      <w:r w:rsidRPr="008E11A7">
        <w:t>Ponudnik bo za</w:t>
      </w:r>
      <w:r w:rsidR="003623C4" w:rsidRPr="008E11A7">
        <w:t xml:space="preserve"> opravljene storitve enkrat mesečno izdal račun, in sicer zadnji delovni dan v mesecu za predmetni mesec. </w:t>
      </w:r>
      <w:r w:rsidRPr="008E11A7">
        <w:t>Računu mora biti obvezno priloženo poročilo, v katerem bo opredeljena storitev, število opravljenih ur</w:t>
      </w:r>
      <w:r w:rsidR="003623C4" w:rsidRPr="008E11A7">
        <w:t xml:space="preserve"> </w:t>
      </w:r>
      <w:r w:rsidRPr="008E11A7">
        <w:t xml:space="preserve">ter cena. </w:t>
      </w:r>
      <w:r w:rsidR="0076553C" w:rsidRPr="008E11A7">
        <w:t>Naročnik bo račun poravnal v roku 30 dni od dneva prejema pravilno izstavljenega računa.</w:t>
      </w:r>
    </w:p>
    <w:p w14:paraId="011A4349" w14:textId="77777777" w:rsidR="00A1790C" w:rsidRPr="008E11A7" w:rsidRDefault="00A1790C" w:rsidP="004E1C45"/>
    <w:p w14:paraId="6793FBF8" w14:textId="77777777" w:rsidR="004E1C45" w:rsidRPr="006A6B95" w:rsidRDefault="004E1C45" w:rsidP="004E1C45">
      <w:r w:rsidRPr="008E11A7">
        <w:t xml:space="preserve">Za </w:t>
      </w:r>
      <w:r w:rsidR="00A1790C" w:rsidRPr="008E11A7">
        <w:t xml:space="preserve">posebne primere </w:t>
      </w:r>
      <w:r w:rsidRPr="008E11A7">
        <w:t>bo ponudnik predložil račun in poročilo za vsak tak primer posebej.</w:t>
      </w:r>
      <w:r w:rsidR="008059D1" w:rsidRPr="008E11A7">
        <w:t xml:space="preserve"> </w:t>
      </w:r>
      <w:r w:rsidRPr="008E11A7">
        <w:t>Rok plačila je 30 dni od dneva prejema pravilno izstavljenega računa za vsako posamezno storitev.</w:t>
      </w:r>
    </w:p>
    <w:p w14:paraId="333638A1" w14:textId="77777777" w:rsidR="004E1C45" w:rsidRDefault="004E1C45" w:rsidP="004E1C45"/>
    <w:p w14:paraId="42274E22" w14:textId="77777777" w:rsidR="00642D29" w:rsidRDefault="00642D29" w:rsidP="00642D29">
      <w:pPr>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78ED396D" w14:textId="77777777" w:rsidR="00642D29" w:rsidRDefault="00642D29" w:rsidP="004E1C45"/>
    <w:p w14:paraId="21DB239F" w14:textId="77777777" w:rsidR="003A61F4" w:rsidRPr="003D62F5" w:rsidRDefault="003A61F4" w:rsidP="003A61F4">
      <w:pPr>
        <w:rPr>
          <w:rFonts w:cs="Arial"/>
          <w:i/>
          <w:iCs/>
          <w:szCs w:val="20"/>
        </w:rPr>
      </w:pPr>
      <w:r w:rsidRPr="003D62F5">
        <w:rPr>
          <w:rFonts w:cs="Arial"/>
          <w:i/>
          <w:iCs/>
          <w:szCs w:val="20"/>
        </w:rPr>
        <w:t>Naročnik ne bo predložil garancije za zavarovanje odloženih plačil, kakor tudi ne bo predložil kakšnega drugega instrumenta za zavarovanje plačil.</w:t>
      </w:r>
    </w:p>
    <w:p w14:paraId="2F75FC19" w14:textId="77777777" w:rsidR="003A61F4" w:rsidRPr="006A6B95" w:rsidRDefault="003A61F4" w:rsidP="004E1C45"/>
    <w:p w14:paraId="3FC10AF3" w14:textId="77777777" w:rsidR="006A1A48" w:rsidRDefault="00761810" w:rsidP="00761810">
      <w:pPr>
        <w:pStyle w:val="Heading3"/>
      </w:pPr>
      <w:bookmarkStart w:id="67" w:name="_Toc169085654"/>
      <w:r>
        <w:t>Izjava o zagotavljanju varovanja podatkov in prostorov</w:t>
      </w:r>
      <w:bookmarkEnd w:id="67"/>
    </w:p>
    <w:p w14:paraId="6BCDEBF5" w14:textId="77777777" w:rsidR="001E287F" w:rsidRPr="001E287F" w:rsidRDefault="001E287F" w:rsidP="001E287F"/>
    <w:p w14:paraId="78865E5E" w14:textId="77777777" w:rsidR="00761810" w:rsidRDefault="00FF4390" w:rsidP="00761810">
      <w:pPr>
        <w:pStyle w:val="Heading3"/>
      </w:pPr>
      <w:bookmarkStart w:id="68" w:name="_Toc169085655"/>
      <w:r>
        <w:t>Referenčna izjava</w:t>
      </w:r>
      <w:bookmarkEnd w:id="68"/>
    </w:p>
    <w:p w14:paraId="55DF45F1" w14:textId="77777777" w:rsidR="00F66CD6" w:rsidRDefault="00F66CD6" w:rsidP="00125DB0">
      <w:pPr>
        <w:tabs>
          <w:tab w:val="left" w:pos="3356"/>
        </w:tabs>
      </w:pPr>
    </w:p>
    <w:p w14:paraId="2B7211BF" w14:textId="77777777" w:rsidR="000B6604" w:rsidRDefault="001D5982" w:rsidP="00BC4AF5">
      <w:pPr>
        <w:shd w:val="clear" w:color="auto" w:fill="FFFFFF" w:themeFill="background1"/>
      </w:pPr>
      <w:r w:rsidRPr="00BC4AF5">
        <w:rPr>
          <w:rFonts w:cs="Arial"/>
          <w:szCs w:val="20"/>
        </w:rPr>
        <w:t xml:space="preserve">Ponudnik mora predložiti </w:t>
      </w:r>
      <w:r w:rsidRPr="00BC4AF5">
        <w:rPr>
          <w:rFonts w:cs="Arial"/>
          <w:b/>
          <w:bCs/>
          <w:szCs w:val="20"/>
          <w:u w:val="single"/>
        </w:rPr>
        <w:t>vsaj eno potrjeno</w:t>
      </w:r>
      <w:r w:rsidRPr="00BC4AF5">
        <w:rPr>
          <w:rFonts w:cs="Arial"/>
          <w:szCs w:val="20"/>
        </w:rPr>
        <w:t xml:space="preserve"> </w:t>
      </w:r>
      <w:r w:rsidRPr="00BC4AF5">
        <w:rPr>
          <w:rFonts w:cs="Arial"/>
          <w:b/>
          <w:szCs w:val="20"/>
        </w:rPr>
        <w:t>referenčno izjavo</w:t>
      </w:r>
      <w:r w:rsidRPr="00BC4AF5">
        <w:rPr>
          <w:szCs w:val="20"/>
        </w:rPr>
        <w:t xml:space="preserve"> s katero izkazuje, </w:t>
      </w:r>
      <w:r w:rsidR="0068502E" w:rsidRPr="00BC4AF5">
        <w:t xml:space="preserve">da je v zadnjih treh (3) letih šteto od objave obvestila na Portalu javnih naročil, </w:t>
      </w:r>
      <w:r w:rsidR="0068502E" w:rsidRPr="00BC4AF5">
        <w:rPr>
          <w:b/>
          <w:bCs/>
        </w:rPr>
        <w:t>neprekinjeno najmanj eno leto izvajal storitve fizičnega in tehničnega varovanja,</w:t>
      </w:r>
      <w:r w:rsidR="0068502E" w:rsidRPr="00BC4AF5">
        <w:t xml:space="preserve"> v letni vrednosti najmanj 90.000,00 € brez DDV. </w:t>
      </w:r>
    </w:p>
    <w:p w14:paraId="1E5F089D" w14:textId="77777777" w:rsidR="000B6604" w:rsidRDefault="000B6604" w:rsidP="00BC4AF5">
      <w:pPr>
        <w:shd w:val="clear" w:color="auto" w:fill="FFFFFF" w:themeFill="background1"/>
      </w:pPr>
    </w:p>
    <w:p w14:paraId="34BF6162" w14:textId="3EDA31A6" w:rsidR="001D5982" w:rsidRPr="00BC4AF5" w:rsidRDefault="0068502E" w:rsidP="00BC4AF5">
      <w:pPr>
        <w:shd w:val="clear" w:color="auto" w:fill="FFFFFF" w:themeFill="background1"/>
      </w:pPr>
      <w:r w:rsidRPr="00BC4AF5">
        <w:t xml:space="preserve">V kolikor je ponudnik tovrstne storitve opravljal pri večjem številu naročnikov </w:t>
      </w:r>
      <w:r w:rsidRPr="003A6147">
        <w:rPr>
          <w:u w:val="single"/>
        </w:rPr>
        <w:t>v istem časovnem obdobju</w:t>
      </w:r>
      <w:r w:rsidRPr="00BC4AF5">
        <w:t>, bo naročnik upošteval seštevek vrednosti referenc.</w:t>
      </w:r>
    </w:p>
    <w:p w14:paraId="0F66B8AE" w14:textId="77777777" w:rsidR="0068502E" w:rsidRPr="00BC4AF5" w:rsidRDefault="0068502E" w:rsidP="00BC4AF5">
      <w:pPr>
        <w:shd w:val="clear" w:color="auto" w:fill="FFFFFF" w:themeFill="background1"/>
      </w:pPr>
    </w:p>
    <w:p w14:paraId="2D0A3B72" w14:textId="77777777" w:rsidR="0068502E" w:rsidRPr="00BC4AF5" w:rsidRDefault="0068502E" w:rsidP="00BC4AF5">
      <w:pPr>
        <w:shd w:val="clear" w:color="auto" w:fill="FFFFFF" w:themeFill="background1"/>
      </w:pPr>
      <w:r w:rsidRPr="00BC4AF5">
        <w:rPr>
          <w:rFonts w:cs="Arial"/>
          <w:iCs/>
          <w:szCs w:val="20"/>
        </w:rPr>
        <w:t>Naročnik si pridržuje pravico, da navedbe preveri neposredno pri izdajatelju reference. V primeru,</w:t>
      </w:r>
      <w:r w:rsidRPr="00BC4AF5">
        <w:t xml:space="preserve"> da naročnik naknadno zahteva originalno dokazilo, ga mora ponudnik prinesti v vpogled.</w:t>
      </w:r>
    </w:p>
    <w:p w14:paraId="1D70907D" w14:textId="77777777" w:rsidR="0068502E" w:rsidRPr="00BC4AF5" w:rsidRDefault="0068502E" w:rsidP="00BC4AF5">
      <w:pPr>
        <w:shd w:val="clear" w:color="auto" w:fill="FFFFFF" w:themeFill="background1"/>
      </w:pPr>
    </w:p>
    <w:p w14:paraId="3864F2C6" w14:textId="77777777" w:rsidR="003A6147" w:rsidRDefault="003A6147">
      <w:pPr>
        <w:jc w:val="left"/>
        <w:rPr>
          <w:rFonts w:cs="Arial"/>
          <w:b/>
          <w:bCs/>
          <w:szCs w:val="26"/>
        </w:rPr>
      </w:pPr>
      <w:r>
        <w:br w:type="page"/>
      </w:r>
    </w:p>
    <w:p w14:paraId="619F85EE" w14:textId="314ED598" w:rsidR="00761810" w:rsidRPr="00BC4AF5" w:rsidRDefault="00FF4390" w:rsidP="00BC4AF5">
      <w:pPr>
        <w:pStyle w:val="Heading3"/>
        <w:shd w:val="clear" w:color="auto" w:fill="FFFFFF" w:themeFill="background1"/>
      </w:pPr>
      <w:bookmarkStart w:id="69" w:name="_Toc169085656"/>
      <w:r w:rsidRPr="00BC4AF5">
        <w:lastRenderedPageBreak/>
        <w:t>Licenc</w:t>
      </w:r>
      <w:r w:rsidR="006E28A2" w:rsidRPr="00BC4AF5">
        <w:t>e</w:t>
      </w:r>
      <w:r w:rsidRPr="00BC4AF5">
        <w:t xml:space="preserve"> za opravljanje zasebnega varovanja</w:t>
      </w:r>
      <w:bookmarkEnd w:id="69"/>
    </w:p>
    <w:p w14:paraId="3FE1E975" w14:textId="77777777" w:rsidR="0090222C" w:rsidRPr="00BC4AF5" w:rsidRDefault="0090222C" w:rsidP="00BC4AF5">
      <w:pPr>
        <w:shd w:val="clear" w:color="auto" w:fill="FFFFFF" w:themeFill="background1"/>
        <w:rPr>
          <w:lang w:eastAsia="sl-SI"/>
        </w:rPr>
      </w:pPr>
    </w:p>
    <w:p w14:paraId="1EC20D38" w14:textId="5EC4E914" w:rsidR="006E28A2" w:rsidRPr="00BC4AF5" w:rsidRDefault="00932837" w:rsidP="00BC4AF5">
      <w:pPr>
        <w:shd w:val="clear" w:color="auto" w:fill="FFFFFF" w:themeFill="background1"/>
        <w:rPr>
          <w:szCs w:val="22"/>
        </w:rPr>
      </w:pPr>
      <w:bookmarkStart w:id="70" w:name="_Hlk536796193"/>
      <w:bookmarkStart w:id="71" w:name="_Toc235244217"/>
      <w:r w:rsidRPr="00BC4AF5">
        <w:t xml:space="preserve">Ponudnik mora </w:t>
      </w:r>
      <w:r w:rsidR="00EE0A90" w:rsidRPr="00BC4AF5">
        <w:t xml:space="preserve">skladno s točko 3.1.1 dokumentacije, </w:t>
      </w:r>
      <w:r w:rsidRPr="00BC4AF5">
        <w:t xml:space="preserve">predložiti </w:t>
      </w:r>
      <w:r w:rsidR="00EE0A90" w:rsidRPr="00BC4AF5">
        <w:t xml:space="preserve">ustrezne </w:t>
      </w:r>
      <w:r w:rsidRPr="00BC4AF5">
        <w:t>veljavn</w:t>
      </w:r>
      <w:r w:rsidR="00EE0A90" w:rsidRPr="00BC4AF5">
        <w:t>e</w:t>
      </w:r>
      <w:r w:rsidRPr="00BC4AF5">
        <w:t xml:space="preserve"> licenc</w:t>
      </w:r>
      <w:r w:rsidR="00EE0A90" w:rsidRPr="00BC4AF5">
        <w:t>e</w:t>
      </w:r>
      <w:r w:rsidRPr="00BC4AF5">
        <w:t xml:space="preserve"> za opravljanje zasebnega varovanja na podlagi ZZasV-1</w:t>
      </w:r>
      <w:r w:rsidR="00EE0A90" w:rsidRPr="00BC4AF5">
        <w:t>.</w:t>
      </w:r>
    </w:p>
    <w:bookmarkEnd w:id="70"/>
    <w:p w14:paraId="3E0F23EB" w14:textId="77777777" w:rsidR="00A61D6D" w:rsidRDefault="00A61D6D" w:rsidP="00BC4AF5">
      <w:pPr>
        <w:shd w:val="clear" w:color="auto" w:fill="FFFFFF" w:themeFill="background1"/>
        <w:rPr>
          <w:sz w:val="18"/>
          <w:szCs w:val="22"/>
        </w:rPr>
      </w:pPr>
    </w:p>
    <w:p w14:paraId="5257B357" w14:textId="01B92EFF" w:rsidR="0045599D" w:rsidRDefault="0045599D" w:rsidP="00BC4AF5">
      <w:pPr>
        <w:shd w:val="clear" w:color="auto" w:fill="FFFFFF" w:themeFill="background1"/>
      </w:pPr>
      <w:r w:rsidRPr="003A6147">
        <w:t>Ponudnik mora zagotavljati upravljanje z varnostno nadzornim centrom (VNC), kar</w:t>
      </w:r>
      <w:r w:rsidR="00EC4520" w:rsidRPr="003A6147">
        <w:t xml:space="preserve"> </w:t>
      </w:r>
      <w:r w:rsidRPr="003A6147">
        <w:t>izkaže z veljavnim certifikatom o licenci za upravljanje z VNC (skladno z ZZasV-1</w:t>
      </w:r>
      <w:r w:rsidR="007E06D2" w:rsidRPr="003A6147">
        <w:t xml:space="preserve"> in standardom SIST EN50518</w:t>
      </w:r>
      <w:r w:rsidRPr="003A6147">
        <w:t>).</w:t>
      </w:r>
      <w:r>
        <w:t xml:space="preserve"> </w:t>
      </w:r>
    </w:p>
    <w:p w14:paraId="4E14C69E" w14:textId="77777777" w:rsidR="00EC4520" w:rsidRDefault="00EC4520" w:rsidP="00BC4AF5">
      <w:pPr>
        <w:shd w:val="clear" w:color="auto" w:fill="FFFFFF" w:themeFill="background1"/>
      </w:pPr>
    </w:p>
    <w:p w14:paraId="097FECED" w14:textId="0E1486ED" w:rsidR="004849BD" w:rsidRPr="00BC4AF5" w:rsidRDefault="000920AD" w:rsidP="00BC4AF5">
      <w:pPr>
        <w:shd w:val="clear" w:color="auto" w:fill="FFFFFF" w:themeFill="background1"/>
      </w:pPr>
      <w:r w:rsidRPr="00BC4AF5">
        <w:t>V primeru, da</w:t>
      </w:r>
      <w:r w:rsidR="004849BD" w:rsidRPr="00BC4AF5">
        <w:t xml:space="preserve"> se</w:t>
      </w:r>
      <w:r w:rsidRPr="00BC4AF5">
        <w:t xml:space="preserve"> ponudnik </w:t>
      </w:r>
      <w:r w:rsidR="004849BD" w:rsidRPr="00BC4AF5">
        <w:t xml:space="preserve">glede izpolnitve </w:t>
      </w:r>
      <w:r w:rsidRPr="00BC4AF5">
        <w:t>pogoja zagotavljanja upravljanja z varnostno nadzornim centrom (VNC)</w:t>
      </w:r>
      <w:r w:rsidR="005E60F6" w:rsidRPr="00BC4AF5">
        <w:t xml:space="preserve">, </w:t>
      </w:r>
      <w:r w:rsidR="004849BD" w:rsidRPr="00BC4AF5">
        <w:t>sklicuje na zmogljivosti drugega subjekta, mora v ponudbi predložiti kopijo pogodbe, ki izkazuje, da ima zagotovljen varnostni nadzorni center pri tem gospodarskem subjektu. Tak subjekt mora biti v ponudbi priglašen kot podizvajalec, razen če ne nastopa kot partner v skupni ponudbi.</w:t>
      </w:r>
    </w:p>
    <w:p w14:paraId="044B585B" w14:textId="087DE310" w:rsidR="000F6A04" w:rsidRPr="00BC4AF5" w:rsidRDefault="000F6A04" w:rsidP="00BC4AF5">
      <w:pPr>
        <w:shd w:val="clear" w:color="auto" w:fill="FFFFFF" w:themeFill="background1"/>
      </w:pPr>
    </w:p>
    <w:p w14:paraId="259B0E85" w14:textId="0E1C56CB" w:rsidR="002E7908" w:rsidRPr="00BC4AF5" w:rsidRDefault="002E7908" w:rsidP="00BC4AF5">
      <w:pPr>
        <w:shd w:val="clear" w:color="auto" w:fill="FFFFFF" w:themeFill="background1"/>
        <w:tabs>
          <w:tab w:val="left" w:pos="0"/>
        </w:tabs>
      </w:pPr>
      <w:r w:rsidRPr="00BC4AF5">
        <w:t>V</w:t>
      </w:r>
      <w:r w:rsidR="00890D0B" w:rsidRPr="00BC4AF5">
        <w:t>sak gospodarski subjekt, ki sodeluje v ponudbi, mora imeti veljaven certifikat o licenci za storitev, ki jo prevzema v izvajanje po tem naročilu in mora biti vpisan v seznam imetnikov licenc, ki ga vodi Ministrstvo za notranje zadeve.</w:t>
      </w:r>
    </w:p>
    <w:p w14:paraId="3D8DEAF7" w14:textId="77777777" w:rsidR="004F543B" w:rsidRPr="00BC4AF5" w:rsidRDefault="004F543B" w:rsidP="00BC4AF5">
      <w:pPr>
        <w:shd w:val="clear" w:color="auto" w:fill="FFFFFF" w:themeFill="background1"/>
        <w:tabs>
          <w:tab w:val="left" w:pos="0"/>
        </w:tabs>
      </w:pPr>
    </w:p>
    <w:p w14:paraId="65E1D4A5" w14:textId="7B1BEA75" w:rsidR="00FF4390" w:rsidRDefault="004E7579" w:rsidP="00BC4AF5">
      <w:pPr>
        <w:shd w:val="clear" w:color="auto" w:fill="FFFFFF" w:themeFill="background1"/>
        <w:tabs>
          <w:tab w:val="left" w:pos="0"/>
        </w:tabs>
      </w:pPr>
      <w:r w:rsidRPr="00BC4AF5">
        <w:t>Naročnik si pridržuje pravico, da zahteva dodatna dokazila in preveri podatke.</w:t>
      </w:r>
    </w:p>
    <w:p w14:paraId="23A7BBD3" w14:textId="77777777" w:rsidR="00603AA4" w:rsidRDefault="00603AA4" w:rsidP="00603AA4">
      <w:pPr>
        <w:rPr>
          <w:lang w:eastAsia="sl-SI"/>
        </w:rPr>
      </w:pPr>
    </w:p>
    <w:p w14:paraId="74DD471F" w14:textId="77777777" w:rsidR="00871F84" w:rsidRDefault="00871F84" w:rsidP="00871F84">
      <w:pPr>
        <w:pStyle w:val="Heading3"/>
      </w:pPr>
      <w:bookmarkStart w:id="72" w:name="_Toc169085657"/>
      <w:r>
        <w:t>Zavarovalna polica</w:t>
      </w:r>
      <w:bookmarkEnd w:id="72"/>
    </w:p>
    <w:p w14:paraId="67FE5650" w14:textId="77777777" w:rsidR="00871F84" w:rsidRDefault="00871F84" w:rsidP="00603AA4">
      <w:pPr>
        <w:rPr>
          <w:lang w:eastAsia="sl-SI"/>
        </w:rPr>
      </w:pPr>
    </w:p>
    <w:p w14:paraId="3F0BABDF" w14:textId="40711928" w:rsidR="00034C14" w:rsidRPr="00F41CA2" w:rsidRDefault="00034C14" w:rsidP="00932837">
      <w:pPr>
        <w:rPr>
          <w:lang w:eastAsia="sl-SI"/>
        </w:rPr>
      </w:pPr>
      <w:r w:rsidRPr="00F41CA2">
        <w:rPr>
          <w:lang w:eastAsia="sl-SI"/>
        </w:rPr>
        <w:t xml:space="preserve">Ponudnik mora imeti zavarovano odgovornost za škodo, ki bi utegnila nastati naročniku ali tretji osebi v zvezi z opravljanjem </w:t>
      </w:r>
      <w:r w:rsidR="00050E81" w:rsidRPr="00F41CA2">
        <w:rPr>
          <w:lang w:eastAsia="sl-SI"/>
        </w:rPr>
        <w:t>zasebnega varovanja, za zavarovalno vsoto, ki jo določa 15. člen ZZasV-1.</w:t>
      </w:r>
    </w:p>
    <w:p w14:paraId="4DDEE953" w14:textId="7BA9EE2A" w:rsidR="00050E81" w:rsidRPr="00F41CA2" w:rsidRDefault="00050E81" w:rsidP="00932837">
      <w:pPr>
        <w:rPr>
          <w:lang w:eastAsia="sl-SI"/>
        </w:rPr>
      </w:pPr>
    </w:p>
    <w:p w14:paraId="23422430" w14:textId="4B3823A2" w:rsidR="00932837" w:rsidRPr="00F41CA2" w:rsidRDefault="00932837" w:rsidP="00932837">
      <w:pPr>
        <w:rPr>
          <w:lang w:eastAsia="sl-SI"/>
        </w:rPr>
      </w:pPr>
      <w:r w:rsidRPr="00F41CA2">
        <w:rPr>
          <w:lang w:eastAsia="sl-SI"/>
        </w:rPr>
        <w:t xml:space="preserve">Ponudnik mora predložiti </w:t>
      </w:r>
      <w:r w:rsidRPr="0068502E">
        <w:rPr>
          <w:u w:val="single"/>
          <w:lang w:eastAsia="sl-SI"/>
        </w:rPr>
        <w:t>kopijo veljavne zavarovalne police</w:t>
      </w:r>
      <w:r w:rsidRPr="00F41CA2">
        <w:rPr>
          <w:lang w:eastAsia="sl-SI"/>
        </w:rPr>
        <w:t xml:space="preserve"> s katero dokazuje, da ima zavarovano poklicno odgovornost, skladno s 15. členom  ZZasV-1.</w:t>
      </w:r>
      <w:r w:rsidR="00B12615" w:rsidRPr="00F41CA2">
        <w:rPr>
          <w:lang w:eastAsia="sl-SI"/>
        </w:rPr>
        <w:t xml:space="preserve"> Če bo zavarovanje v času trajanja pogodbe o izvedbi javnega naročila poteklo, bo izbrani ponudnik </w:t>
      </w:r>
      <w:r w:rsidR="008C60E3" w:rsidRPr="00F41CA2">
        <w:rPr>
          <w:lang w:eastAsia="sl-SI"/>
        </w:rPr>
        <w:t xml:space="preserve">dolžan </w:t>
      </w:r>
      <w:r w:rsidR="00B12615" w:rsidRPr="00F41CA2">
        <w:rPr>
          <w:lang w:eastAsia="sl-SI"/>
        </w:rPr>
        <w:t xml:space="preserve">naročniku </w:t>
      </w:r>
      <w:r w:rsidR="009C51D5" w:rsidRPr="00F41CA2">
        <w:rPr>
          <w:lang w:eastAsia="sl-SI"/>
        </w:rPr>
        <w:t>izročiti kopijo nove, veljavne zavarovalne police.</w:t>
      </w:r>
    </w:p>
    <w:p w14:paraId="3B731935" w14:textId="77777777" w:rsidR="00871F84" w:rsidRPr="00F41CA2" w:rsidRDefault="00871F84" w:rsidP="00603AA4">
      <w:pPr>
        <w:rPr>
          <w:lang w:eastAsia="sl-SI"/>
        </w:rPr>
      </w:pPr>
    </w:p>
    <w:p w14:paraId="499AE2F1" w14:textId="77777777" w:rsidR="00871F84" w:rsidRDefault="00871F84" w:rsidP="00871F84">
      <w:pPr>
        <w:tabs>
          <w:tab w:val="left" w:pos="0"/>
        </w:tabs>
      </w:pPr>
      <w:r>
        <w:t xml:space="preserve">V primeru, da naročnik naknadno zahteva originalno dokazilo, ga mora ponudnik prinesti v vpogled. </w:t>
      </w:r>
    </w:p>
    <w:p w14:paraId="5601057A" w14:textId="77777777" w:rsidR="00871F84" w:rsidRDefault="00871F84" w:rsidP="00603AA4">
      <w:pPr>
        <w:rPr>
          <w:lang w:eastAsia="sl-SI"/>
        </w:rPr>
      </w:pPr>
    </w:p>
    <w:p w14:paraId="003BEF91" w14:textId="77777777" w:rsidR="00761810" w:rsidRPr="00184388" w:rsidRDefault="00FF4390" w:rsidP="00B04904">
      <w:pPr>
        <w:pStyle w:val="Heading3"/>
      </w:pPr>
      <w:bookmarkStart w:id="73" w:name="_Toc169085658"/>
      <w:bookmarkEnd w:id="71"/>
      <w:r>
        <w:t>Izjava ponudnika o izpolnjevanju vseh zakonskih</w:t>
      </w:r>
      <w:r w:rsidR="00932837">
        <w:t>, tehničnih, kadrovskih in drugih</w:t>
      </w:r>
      <w:r>
        <w:t xml:space="preserve"> pogojev za opravljanje dejavnosti</w:t>
      </w:r>
      <w:bookmarkEnd w:id="73"/>
    </w:p>
    <w:p w14:paraId="166243C7" w14:textId="77777777" w:rsidR="00761810" w:rsidRDefault="00761810" w:rsidP="00761810"/>
    <w:p w14:paraId="52CEE250" w14:textId="52C1DA64" w:rsidR="00932837" w:rsidRDefault="00932837" w:rsidP="00932837">
      <w:pPr>
        <w:rPr>
          <w:u w:val="single"/>
        </w:rPr>
      </w:pPr>
      <w:bookmarkStart w:id="74" w:name="_Hlk427956"/>
      <w:r w:rsidRPr="00074443">
        <w:rPr>
          <w:u w:val="single"/>
        </w:rPr>
        <w:t>Ponudnik mora k izjavi priložiti tudi seznam</w:t>
      </w:r>
      <w:r w:rsidR="003A61F4">
        <w:rPr>
          <w:u w:val="single"/>
        </w:rPr>
        <w:t xml:space="preserve"> </w:t>
      </w:r>
      <w:r w:rsidR="003A08F0">
        <w:rPr>
          <w:u w:val="single"/>
        </w:rPr>
        <w:t>strokovno usposobljenih</w:t>
      </w:r>
      <w:r w:rsidRPr="00074443">
        <w:rPr>
          <w:u w:val="single"/>
        </w:rPr>
        <w:t xml:space="preserve"> varnostnikov, ki bodo </w:t>
      </w:r>
      <w:r w:rsidR="003A61F4">
        <w:rPr>
          <w:u w:val="single"/>
        </w:rPr>
        <w:t xml:space="preserve">neposredno </w:t>
      </w:r>
      <w:r w:rsidR="003A08F0">
        <w:rPr>
          <w:u w:val="single"/>
        </w:rPr>
        <w:t>izvajali</w:t>
      </w:r>
      <w:r w:rsidRPr="00074443">
        <w:rPr>
          <w:u w:val="single"/>
        </w:rPr>
        <w:t xml:space="preserve"> predmetn</w:t>
      </w:r>
      <w:r w:rsidR="003A08F0">
        <w:rPr>
          <w:u w:val="single"/>
        </w:rPr>
        <w:t>e</w:t>
      </w:r>
      <w:r w:rsidRPr="00074443">
        <w:rPr>
          <w:u w:val="single"/>
        </w:rPr>
        <w:t xml:space="preserve"> storitv</w:t>
      </w:r>
      <w:r w:rsidR="003A08F0">
        <w:rPr>
          <w:u w:val="single"/>
        </w:rPr>
        <w:t>e</w:t>
      </w:r>
      <w:r w:rsidRPr="00074443">
        <w:rPr>
          <w:u w:val="single"/>
        </w:rPr>
        <w:t>.</w:t>
      </w:r>
    </w:p>
    <w:bookmarkEnd w:id="74"/>
    <w:p w14:paraId="65CD0809" w14:textId="77777777" w:rsidR="00932837" w:rsidRPr="006A6B95" w:rsidRDefault="00932837" w:rsidP="00761810"/>
    <w:p w14:paraId="2D4E3F03" w14:textId="77777777" w:rsidR="006A1A48" w:rsidRDefault="006A1A48" w:rsidP="00557467">
      <w:pPr>
        <w:pStyle w:val="Heading3"/>
      </w:pPr>
      <w:bookmarkStart w:id="75" w:name="_Toc169085659"/>
      <w:r>
        <w:t>Vzorec pogodbe</w:t>
      </w:r>
      <w:bookmarkEnd w:id="75"/>
    </w:p>
    <w:p w14:paraId="2DD432B4" w14:textId="77777777" w:rsidR="00761810" w:rsidRPr="006A6B95" w:rsidRDefault="00761810" w:rsidP="00761810">
      <w:pPr>
        <w:rPr>
          <w:u w:val="single"/>
        </w:rPr>
      </w:pPr>
      <w:r w:rsidRPr="006A6B95">
        <w:t xml:space="preserve">Vzorec pogodbe, kjer mora biti </w:t>
      </w:r>
      <w:r w:rsidRPr="006A6B95">
        <w:rPr>
          <w:u w:val="single"/>
        </w:rPr>
        <w:t>parafirana in ožigosana vsaka stran s strani ponudnikovega zastopnika ali prokurista.</w:t>
      </w:r>
    </w:p>
    <w:p w14:paraId="40A9EA59" w14:textId="77777777" w:rsidR="00761810" w:rsidRPr="006A6B95" w:rsidRDefault="00761810" w:rsidP="00761810"/>
    <w:p w14:paraId="519032B2" w14:textId="77777777" w:rsidR="00761810" w:rsidRPr="006A6B95" w:rsidRDefault="00761810" w:rsidP="00761810">
      <w:pPr>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23D752A8" w14:textId="77777777" w:rsidR="000444AA" w:rsidRDefault="000444AA" w:rsidP="00761810"/>
    <w:p w14:paraId="168AC7E2" w14:textId="77777777" w:rsidR="00FC7776" w:rsidRDefault="00FC7776" w:rsidP="00557467">
      <w:pPr>
        <w:pStyle w:val="Heading3"/>
      </w:pPr>
      <w:bookmarkStart w:id="76" w:name="_Toc169085660"/>
      <w:r>
        <w:t>Izjava o predložitvi garancije za dobro izvedbo pogodbenih obveznosti</w:t>
      </w:r>
      <w:bookmarkEnd w:id="76"/>
    </w:p>
    <w:p w14:paraId="6522DC33" w14:textId="77777777" w:rsidR="00564209" w:rsidRDefault="00564209" w:rsidP="00564209"/>
    <w:p w14:paraId="05668C17" w14:textId="77777777" w:rsidR="00A804A6" w:rsidRPr="00835DC4" w:rsidRDefault="00A804A6" w:rsidP="00A804A6">
      <w:r w:rsidRPr="00CF5857">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 pogodbene vrednosti (z DDV), nepreklicno, brezpogojno in plačljivo na prvi poziv naročnika, veljavno še </w:t>
      </w:r>
      <w:r w:rsidR="00EC5F53">
        <w:t xml:space="preserve">13 mesecev </w:t>
      </w:r>
      <w:r w:rsidR="00932837">
        <w:t>od pričetka veljavnosti pogodbe.</w:t>
      </w:r>
    </w:p>
    <w:p w14:paraId="4A18EFA0" w14:textId="77777777" w:rsidR="00A804A6" w:rsidRPr="00835DC4" w:rsidRDefault="00A804A6" w:rsidP="00A804A6"/>
    <w:p w14:paraId="39AD997A" w14:textId="77777777" w:rsidR="00A804A6" w:rsidRPr="00835DC4" w:rsidRDefault="00A804A6" w:rsidP="00A804A6">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77" w:name="_toc1960"/>
      <w:bookmarkEnd w:id="77"/>
    </w:p>
    <w:p w14:paraId="53E5BAAE" w14:textId="77777777" w:rsidR="00A804A6" w:rsidRDefault="00A804A6" w:rsidP="00564209"/>
    <w:p w14:paraId="2F378B7D" w14:textId="52065B07" w:rsidR="00C86928" w:rsidRDefault="004F306B" w:rsidP="00557467">
      <w:pPr>
        <w:pStyle w:val="Heading3"/>
      </w:pPr>
      <w:bookmarkStart w:id="78" w:name="_Toc169085661"/>
      <w:r>
        <w:lastRenderedPageBreak/>
        <w:t>Potrdilo</w:t>
      </w:r>
      <w:r w:rsidR="00141D7C">
        <w:t xml:space="preserve"> oz. izjava</w:t>
      </w:r>
      <w:r>
        <w:t xml:space="preserve"> o ogledu lokacije</w:t>
      </w:r>
      <w:bookmarkEnd w:id="78"/>
    </w:p>
    <w:p w14:paraId="4D04BF5F" w14:textId="77777777" w:rsidR="00414FBA" w:rsidRPr="00414FBA" w:rsidRDefault="00414FBA" w:rsidP="00414FBA"/>
    <w:p w14:paraId="630A4D77" w14:textId="77777777" w:rsidR="000952BB" w:rsidRPr="00494A7F" w:rsidRDefault="000952BB" w:rsidP="000952BB">
      <w:pPr>
        <w:pStyle w:val="Heading3"/>
      </w:pPr>
      <w:bookmarkStart w:id="79" w:name="_Toc480292272"/>
      <w:bookmarkStart w:id="80" w:name="_Toc169085662"/>
      <w:r w:rsidRPr="00494A7F">
        <w:t>Izjava o posredovanju podatkov o razkritju lastništva ponudnika</w:t>
      </w:r>
      <w:bookmarkEnd w:id="79"/>
      <w:bookmarkEnd w:id="80"/>
    </w:p>
    <w:p w14:paraId="1D4ABCC1" w14:textId="77777777" w:rsidR="00A804A6" w:rsidRDefault="00A804A6" w:rsidP="000952BB"/>
    <w:p w14:paraId="5737E884" w14:textId="77777777" w:rsidR="000952BB" w:rsidRPr="00494A7F" w:rsidRDefault="000952BB" w:rsidP="000952BB">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16DFF6D5" w14:textId="77777777" w:rsidR="000952BB" w:rsidRPr="00494A7F" w:rsidRDefault="000952BB" w:rsidP="000952BB"/>
    <w:p w14:paraId="290D0BEB" w14:textId="77777777" w:rsidR="000952BB" w:rsidRPr="00494A7F" w:rsidRDefault="000952BB" w:rsidP="000952BB">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748EF53C" w14:textId="77777777" w:rsidR="000952BB" w:rsidRPr="00494A7F" w:rsidRDefault="000952BB" w:rsidP="000952BB"/>
    <w:p w14:paraId="2B62E7D9" w14:textId="77777777" w:rsidR="000952BB" w:rsidRPr="00494A7F" w:rsidRDefault="000952BB" w:rsidP="000952BB">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0C653CC9" w14:textId="77777777" w:rsidR="000952BB" w:rsidRPr="00494A7F" w:rsidRDefault="000952BB" w:rsidP="000952BB"/>
    <w:p w14:paraId="22D9B367" w14:textId="77777777" w:rsidR="000952BB" w:rsidRPr="00494A7F" w:rsidRDefault="000952BB" w:rsidP="000952BB">
      <w:pPr>
        <w:rPr>
          <w:u w:val="single"/>
        </w:rPr>
      </w:pPr>
      <w:r w:rsidRPr="00494A7F">
        <w:rPr>
          <w:u w:val="single"/>
        </w:rPr>
        <w:t>V kolikor ponudnik nastopa s podizvajalcem je dolžnost ponudnika, da pridobi takšno izjavo tudi od svojega podizvajalca in jo v roku posreduje naročniku.</w:t>
      </w:r>
    </w:p>
    <w:p w14:paraId="14C43BBB" w14:textId="77777777" w:rsidR="000952BB" w:rsidRPr="00494A7F" w:rsidRDefault="000952BB" w:rsidP="000952BB"/>
    <w:p w14:paraId="19AC6F7A" w14:textId="77777777" w:rsidR="00D50C8D" w:rsidRPr="00494A7F" w:rsidRDefault="00D50C8D" w:rsidP="00D50C8D">
      <w:pPr>
        <w:rPr>
          <w:i/>
        </w:rPr>
      </w:pPr>
      <w:r w:rsidRPr="00494A7F">
        <w:rPr>
          <w:i/>
        </w:rPr>
        <w:t>Pojasnilo:</w:t>
      </w:r>
    </w:p>
    <w:p w14:paraId="4CD2BED3" w14:textId="77777777" w:rsidR="0038141E" w:rsidRPr="00494A7F" w:rsidRDefault="0038141E" w:rsidP="0038141E">
      <w:r w:rsidRPr="00494A7F">
        <w:t xml:space="preserve">Naročnik je dolžan skladno s šestim odstavkom 14. člena Zakona o integriteti in preprečevanju korupcije (Uradni list RS, št. 69/11; ZIntPK-UPB2) in 6. odstavkom 91. člena ZJN-3,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36E8555" w14:textId="77777777" w:rsidR="006A1A48" w:rsidRDefault="006A1A48">
      <w:pPr>
        <w:rPr>
          <w:b/>
        </w:rPr>
      </w:pPr>
    </w:p>
    <w:p w14:paraId="51FDDF7A" w14:textId="77777777" w:rsidR="00595698" w:rsidRDefault="00600003" w:rsidP="00595698">
      <w:pPr>
        <w:pStyle w:val="Heading3"/>
      </w:pPr>
      <w:bookmarkStart w:id="81" w:name="_Toc530120536"/>
      <w:bookmarkStart w:id="82" w:name="_Toc169085663"/>
      <w:bookmarkStart w:id="83" w:name="_Toc14052256"/>
      <w:bookmarkStart w:id="84" w:name="_Toc14052433"/>
      <w:bookmarkStart w:id="85" w:name="_Toc14055377"/>
      <w:bookmarkStart w:id="86" w:name="_Toc15030896"/>
      <w:r>
        <w:t xml:space="preserve">Obrazec </w:t>
      </w:r>
      <w:r w:rsidR="00595698">
        <w:t>ESPD</w:t>
      </w:r>
      <w:bookmarkEnd w:id="81"/>
      <w:bookmarkEnd w:id="82"/>
    </w:p>
    <w:p w14:paraId="13731DBF" w14:textId="77777777" w:rsidR="00595698" w:rsidRDefault="00595698" w:rsidP="00595698"/>
    <w:p w14:paraId="26EBE25D" w14:textId="77777777" w:rsidR="00D50C8D" w:rsidRDefault="00D50C8D" w:rsidP="00D50C8D">
      <w:bookmarkStart w:id="87" w:name="_Hlk3287559"/>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4257C282" w14:textId="77777777" w:rsidR="00D50C8D" w:rsidRDefault="00D50C8D" w:rsidP="00D50C8D"/>
    <w:p w14:paraId="3BCDBBF6" w14:textId="77777777" w:rsidR="00D50C8D" w:rsidRDefault="00D50C8D" w:rsidP="00D50C8D">
      <w:pPr>
        <w:rPr>
          <w:rFonts w:cs="Arial"/>
          <w:szCs w:val="20"/>
          <w:lang w:eastAsia="sl-SI"/>
        </w:rPr>
      </w:pPr>
      <w:r>
        <w:rPr>
          <w:rFonts w:cs="Arial"/>
          <w:szCs w:val="20"/>
          <w:lang w:eastAsia="sl-SI"/>
        </w:rPr>
        <w:t>Navedbe v ESPD in/ali dokazila, ki jih predloži gospodarski subjekt, morajo biti veljavni.</w:t>
      </w:r>
    </w:p>
    <w:p w14:paraId="5EB091D3" w14:textId="77777777" w:rsidR="00D50C8D" w:rsidRDefault="00D50C8D" w:rsidP="00D50C8D">
      <w:pPr>
        <w:rPr>
          <w:rFonts w:cs="Arial"/>
          <w:szCs w:val="20"/>
          <w:lang w:eastAsia="sl-SI"/>
        </w:rPr>
      </w:pPr>
    </w:p>
    <w:p w14:paraId="36D7341A" w14:textId="1F8486C4" w:rsidR="00D50C8D" w:rsidRPr="00B82E40" w:rsidRDefault="00D50C8D" w:rsidP="00D50C8D">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w:t>
      </w:r>
      <w:r w:rsidR="0038141E">
        <w:t xml:space="preserve"> v</w:t>
      </w:r>
      <w:r w:rsidRPr="00B82E40">
        <w:t xml:space="preserve"> njega neposredno vnese zahtevane podatke.</w:t>
      </w:r>
    </w:p>
    <w:p w14:paraId="78F6AB39" w14:textId="77777777" w:rsidR="00D50C8D" w:rsidRPr="00B82E40" w:rsidRDefault="00D50C8D" w:rsidP="00D50C8D"/>
    <w:p w14:paraId="2A13AB7C" w14:textId="77777777" w:rsidR="00D50C8D" w:rsidRPr="00B82E40" w:rsidRDefault="00D50C8D" w:rsidP="00D50C8D">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A67E9A" w14:textId="77777777" w:rsidR="00D50C8D" w:rsidRPr="00B82E40" w:rsidRDefault="00D50C8D" w:rsidP="00D50C8D"/>
    <w:p w14:paraId="3E92FC42" w14:textId="77777777" w:rsidR="0038141E" w:rsidRPr="00B612C8" w:rsidRDefault="0038141E" w:rsidP="0038141E">
      <w:pPr>
        <w:rPr>
          <w:noProof/>
        </w:rPr>
      </w:pPr>
      <w:r w:rsidRPr="00B612C8">
        <w:rPr>
          <w:noProof/>
        </w:rPr>
        <w:t xml:space="preserve">Ponudnik, ki v sistemu e-JN oddaja ponudbo, naloži svoj ESPD v razdelek »ESPD – ponudnik«, ESPD ostalih sodelujočih pa naloži v razdelek »ESPD – ostali sodelujoči«. </w:t>
      </w:r>
    </w:p>
    <w:p w14:paraId="27E44698" w14:textId="77777777" w:rsidR="0038141E" w:rsidRPr="00B612C8" w:rsidRDefault="0038141E" w:rsidP="0038141E">
      <w:pPr>
        <w:rPr>
          <w:noProof/>
        </w:rPr>
      </w:pPr>
      <w:r w:rsidRPr="00B612C8">
        <w:rPr>
          <w:noProof/>
        </w:rPr>
        <w:t xml:space="preserve">Ponudnik, ki v sistemu e-JN oddaja ponudbo, naloži elektronsko podpisan ESPD v xml. obliki ali nepodpisan ESPD v xml. obliki, </w:t>
      </w:r>
      <w:bookmarkStart w:id="88" w:name="_Hlk531606225"/>
      <w:r w:rsidRPr="00B612C8">
        <w:rPr>
          <w:noProof/>
        </w:rPr>
        <w:t>pri čemer se v slednjem primeru v skladu Splošnimi pogoji uporabe informacijskega sistema e-JN šteje, da je oddan pravno zavezujoč dokument, ki ima enako veljavnost kot podpisan</w:t>
      </w:r>
      <w:bookmarkEnd w:id="88"/>
      <w:r w:rsidRPr="00B612C8">
        <w:rPr>
          <w:noProof/>
        </w:rPr>
        <w:t xml:space="preserve">. </w:t>
      </w:r>
    </w:p>
    <w:p w14:paraId="419B2969" w14:textId="77777777" w:rsidR="00D50C8D" w:rsidRPr="00B82E40" w:rsidRDefault="00D50C8D" w:rsidP="00D50C8D"/>
    <w:bookmarkEnd w:id="87"/>
    <w:p w14:paraId="2FF0B023" w14:textId="13C26582" w:rsidR="0038141E" w:rsidRDefault="0038141E" w:rsidP="003A6147">
      <w:r w:rsidRPr="00B612C8">
        <w:rPr>
          <w:noProof/>
        </w:rPr>
        <w:t xml:space="preserve">Za ostale sodelujoče ponudnik v razdelek »ESPD – ostali sodelujoči« priloži podpisane ESPD v pdf. obliki, ali v elektronski obliki podpisan xml. </w:t>
      </w:r>
      <w:r>
        <w:br w:type="page"/>
      </w:r>
    </w:p>
    <w:p w14:paraId="3FA1E962" w14:textId="77777777" w:rsidR="00595698" w:rsidRPr="008A5E0F" w:rsidRDefault="00595698" w:rsidP="00595698">
      <w:pPr>
        <w:pStyle w:val="Heading2"/>
      </w:pPr>
      <w:bookmarkStart w:id="89" w:name="_Toc530120537"/>
      <w:bookmarkStart w:id="90" w:name="_Toc169085664"/>
      <w:r w:rsidRPr="008A5E0F">
        <w:lastRenderedPageBreak/>
        <w:t>PREVERJANJE SPOSOBNOSTI IN POGOJEV ZA SODELOVANJE</w:t>
      </w:r>
      <w:bookmarkEnd w:id="89"/>
      <w:bookmarkEnd w:id="90"/>
    </w:p>
    <w:p w14:paraId="4183370F" w14:textId="77777777" w:rsidR="00595698" w:rsidRDefault="00595698" w:rsidP="00595698">
      <w:pPr>
        <w:rPr>
          <w:b/>
        </w:rPr>
      </w:pPr>
    </w:p>
    <w:p w14:paraId="61E407D9" w14:textId="77777777" w:rsidR="00595698" w:rsidRPr="0038141E" w:rsidRDefault="00595698" w:rsidP="00595698">
      <w:pPr>
        <w:jc w:val="left"/>
        <w:rPr>
          <w:rFonts w:eastAsia="Calibri"/>
          <w:szCs w:val="22"/>
          <w:u w:val="single"/>
        </w:rPr>
      </w:pPr>
      <w:r w:rsidRPr="0038141E">
        <w:rPr>
          <w:rFonts w:eastAsia="Calibri"/>
          <w:szCs w:val="22"/>
          <w:u w:val="single"/>
        </w:rPr>
        <w:t>Ponudniki potrdijo izpolnjevanje pogojev s predložitvijo izpolnjenega in podpisanega ESPD obrazca.</w:t>
      </w:r>
    </w:p>
    <w:p w14:paraId="040E0207" w14:textId="77777777" w:rsidR="00595698" w:rsidRPr="008A5E0F" w:rsidRDefault="00595698" w:rsidP="00595698">
      <w:pPr>
        <w:jc w:val="left"/>
        <w:rPr>
          <w:rFonts w:eastAsia="Calibri"/>
          <w:szCs w:val="22"/>
        </w:rPr>
      </w:pPr>
    </w:p>
    <w:p w14:paraId="12673137" w14:textId="77777777" w:rsidR="0038141E" w:rsidRPr="00B612C8" w:rsidRDefault="0038141E" w:rsidP="0038141E">
      <w:pPr>
        <w:rPr>
          <w:noProof/>
        </w:rPr>
      </w:pPr>
      <w:r w:rsidRPr="00B612C8">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7CFD6F62" w14:textId="77777777" w:rsidR="00595698" w:rsidRPr="008A5E0F" w:rsidRDefault="00595698" w:rsidP="00595698">
      <w:pPr>
        <w:jc w:val="left"/>
        <w:rPr>
          <w:rFonts w:eastAsia="Calibri"/>
          <w:szCs w:val="22"/>
        </w:rPr>
      </w:pPr>
    </w:p>
    <w:p w14:paraId="21A6FDDC" w14:textId="3A34D857" w:rsidR="00595698" w:rsidRPr="008A5E0F" w:rsidRDefault="00595698" w:rsidP="00595698">
      <w:pPr>
        <w:keepNext/>
        <w:numPr>
          <w:ilvl w:val="2"/>
          <w:numId w:val="1"/>
        </w:numPr>
        <w:spacing w:before="240" w:after="60"/>
        <w:jc w:val="left"/>
        <w:outlineLvl w:val="2"/>
        <w:rPr>
          <w:b/>
          <w:bCs/>
          <w:szCs w:val="26"/>
        </w:rPr>
      </w:pPr>
      <w:bookmarkStart w:id="91" w:name="_Toc519770387"/>
      <w:r w:rsidRPr="008A5E0F">
        <w:rPr>
          <w:b/>
          <w:bCs/>
          <w:szCs w:val="26"/>
        </w:rPr>
        <w:t>Preverjanje razlogov za izključitev</w:t>
      </w:r>
      <w:bookmarkEnd w:id="91"/>
    </w:p>
    <w:p w14:paraId="1E65B31F" w14:textId="77777777" w:rsidR="00595698" w:rsidRPr="008A5E0F" w:rsidRDefault="00595698" w:rsidP="00595698">
      <w:pPr>
        <w:jc w:val="left"/>
        <w:rPr>
          <w:rFonts w:eastAsia="Calibri"/>
          <w:szCs w:val="22"/>
        </w:rPr>
      </w:pPr>
    </w:p>
    <w:p w14:paraId="57A5C1D1" w14:textId="77777777" w:rsidR="00D50C8D" w:rsidRPr="008A5E0F" w:rsidRDefault="00D50C8D" w:rsidP="00D50C8D">
      <w:pPr>
        <w:jc w:val="left"/>
        <w:rPr>
          <w:rFonts w:eastAsia="Calibri"/>
          <w:szCs w:val="22"/>
        </w:rPr>
      </w:pPr>
      <w:bookmarkStart w:id="92" w:name="_Toc519770388"/>
      <w:r w:rsidRPr="008A5E0F">
        <w:rPr>
          <w:rFonts w:eastAsia="Calibri"/>
          <w:szCs w:val="22"/>
        </w:rPr>
        <w:t xml:space="preserve">V zvezi z razlogi za izključitev bo naročnik preveril predvsem naslednje: </w:t>
      </w:r>
    </w:p>
    <w:p w14:paraId="0D09514F" w14:textId="77777777" w:rsidR="00D50C8D" w:rsidRPr="00FD771E" w:rsidRDefault="00D50C8D" w:rsidP="00D50C8D">
      <w:pPr>
        <w:rPr>
          <w:noProof/>
          <w:szCs w:val="20"/>
        </w:rPr>
      </w:pPr>
    </w:p>
    <w:p w14:paraId="39810A22" w14:textId="77777777" w:rsidR="00D50C8D" w:rsidRPr="00FD771E" w:rsidRDefault="00D50C8D" w:rsidP="00D504D8">
      <w:pPr>
        <w:pStyle w:val="ListParagraph"/>
        <w:numPr>
          <w:ilvl w:val="0"/>
          <w:numId w:val="28"/>
        </w:numPr>
        <w:jc w:val="both"/>
        <w:rPr>
          <w:noProof/>
          <w:sz w:val="20"/>
          <w:szCs w:val="20"/>
          <w:lang w:val="sl-SI"/>
        </w:rPr>
      </w:pPr>
      <w:r w:rsidRPr="00FD771E">
        <w:rPr>
          <w:noProof/>
          <w:sz w:val="20"/>
          <w:szCs w:val="20"/>
          <w:lang w:val="sl-SI"/>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266E8A4D" w14:textId="77777777" w:rsidR="00D50C8D" w:rsidRPr="00FD771E" w:rsidRDefault="00D50C8D" w:rsidP="00D50C8D">
      <w:pPr>
        <w:pStyle w:val="ListParagraph"/>
        <w:ind w:left="360"/>
        <w:jc w:val="both"/>
        <w:rPr>
          <w:noProof/>
          <w:sz w:val="20"/>
          <w:szCs w:val="20"/>
          <w:lang w:val="sl-SI"/>
        </w:rPr>
      </w:pPr>
      <w:r w:rsidRPr="00FD771E">
        <w:rPr>
          <w:noProof/>
          <w:sz w:val="20"/>
          <w:szCs w:val="20"/>
          <w:lang w:val="sl-SI"/>
        </w:rPr>
        <w:t>Tako predložena potrdila ne smejo biti starejša od 4 mesecev od roka za oddajo ponudb.</w:t>
      </w:r>
    </w:p>
    <w:p w14:paraId="79BC7E8A" w14:textId="77777777" w:rsidR="00D50C8D" w:rsidRPr="00FD771E" w:rsidRDefault="00D50C8D" w:rsidP="00D50C8D">
      <w:pPr>
        <w:pStyle w:val="ListParagraph"/>
        <w:ind w:left="360"/>
        <w:jc w:val="both"/>
        <w:rPr>
          <w:noProof/>
          <w:sz w:val="20"/>
          <w:szCs w:val="20"/>
          <w:lang w:val="sl-SI"/>
        </w:rPr>
      </w:pPr>
    </w:p>
    <w:p w14:paraId="4F4F7AC7" w14:textId="77777777" w:rsidR="00D50C8D" w:rsidRDefault="00D50C8D" w:rsidP="00D50C8D">
      <w:pPr>
        <w:pStyle w:val="ListParagraph"/>
        <w:ind w:left="360"/>
        <w:jc w:val="both"/>
        <w:rPr>
          <w:noProof/>
          <w:sz w:val="20"/>
          <w:szCs w:val="20"/>
          <w:lang w:val="sl-SI"/>
        </w:rPr>
      </w:pPr>
      <w:r w:rsidRPr="00FD771E">
        <w:rPr>
          <w:noProof/>
          <w:sz w:val="20"/>
          <w:szCs w:val="20"/>
          <w:lang w:val="sl-SI"/>
        </w:rPr>
        <w:t>Namesto potrdil pa lahko ponudnik predloži pooblastila za pridobitev podatkov iz kazenske evidence, na podlagi katerih bo ta potrdila pridobil naročnik sam.</w:t>
      </w:r>
    </w:p>
    <w:p w14:paraId="37260DDE" w14:textId="77777777" w:rsidR="00D50C8D" w:rsidRDefault="00D50C8D" w:rsidP="00D50C8D">
      <w:pPr>
        <w:pStyle w:val="ListParagraph"/>
        <w:ind w:left="360"/>
        <w:jc w:val="both"/>
        <w:rPr>
          <w:noProof/>
          <w:sz w:val="20"/>
          <w:szCs w:val="20"/>
          <w:lang w:val="sl-SI"/>
        </w:rPr>
      </w:pPr>
    </w:p>
    <w:p w14:paraId="49EED4DD" w14:textId="77777777" w:rsidR="00D50C8D" w:rsidRPr="00F821A4" w:rsidRDefault="00D50C8D" w:rsidP="00D504D8">
      <w:pPr>
        <w:pStyle w:val="ListParagraph"/>
        <w:numPr>
          <w:ilvl w:val="0"/>
          <w:numId w:val="29"/>
        </w:numPr>
        <w:jc w:val="both"/>
        <w:rPr>
          <w:noProof/>
          <w:sz w:val="20"/>
          <w:szCs w:val="20"/>
          <w:lang w:val="sl-SI"/>
        </w:rPr>
      </w:pPr>
      <w:r w:rsidRPr="00F821A4">
        <w:rPr>
          <w:noProof/>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A690C9B" w14:textId="77777777" w:rsidR="00D50C8D" w:rsidRPr="00F821A4" w:rsidRDefault="00D50C8D" w:rsidP="00D50C8D">
      <w:pPr>
        <w:pStyle w:val="ListParagraph"/>
        <w:rPr>
          <w:noProof/>
          <w:lang w:val="sl-SI"/>
        </w:rPr>
      </w:pPr>
    </w:p>
    <w:p w14:paraId="5B158CD8" w14:textId="77777777" w:rsidR="00D50C8D" w:rsidRPr="00D14411" w:rsidRDefault="00D50C8D" w:rsidP="00D504D8">
      <w:pPr>
        <w:numPr>
          <w:ilvl w:val="0"/>
          <w:numId w:val="13"/>
        </w:numPr>
        <w:contextualSpacing/>
        <w:rPr>
          <w:noProof/>
        </w:rPr>
      </w:pPr>
      <w:r w:rsidRPr="00FD771E">
        <w:rPr>
          <w:noProof/>
        </w:rPr>
        <w:t>izpolnjevanje pogoja, da ponudnik ni uvrščen v evidenco gospodarskih subjektov z izrečenimi stranskimi sankcijami izločitve iz postopkov javnega naročanja (</w:t>
      </w:r>
      <w:r w:rsidRPr="00FD771E">
        <w:rPr>
          <w:rFonts w:eastAsia="Calibri" w:cs="Arial"/>
          <w:noProof/>
          <w:szCs w:val="20"/>
        </w:rPr>
        <w:t xml:space="preserve">skladno z </w:t>
      </w:r>
      <w:r w:rsidRPr="00FD771E">
        <w:rPr>
          <w:noProof/>
        </w:rPr>
        <w:t>a) točko 4. odstavka 75. člena ZJN</w:t>
      </w:r>
      <w:r w:rsidRPr="00D14411">
        <w:rPr>
          <w:noProof/>
        </w:rPr>
        <w:t>-3 in Direktivo 2014/24/EU);</w:t>
      </w:r>
    </w:p>
    <w:p w14:paraId="64C921F1" w14:textId="77777777" w:rsidR="00D50C8D" w:rsidRPr="00D14411" w:rsidRDefault="00D50C8D" w:rsidP="00D50C8D">
      <w:pPr>
        <w:ind w:left="720"/>
        <w:contextualSpacing/>
        <w:rPr>
          <w:noProof/>
        </w:rPr>
      </w:pPr>
    </w:p>
    <w:p w14:paraId="132814D6" w14:textId="77777777" w:rsidR="00D50C8D" w:rsidRDefault="00D50C8D" w:rsidP="00D504D8">
      <w:pPr>
        <w:numPr>
          <w:ilvl w:val="0"/>
          <w:numId w:val="13"/>
        </w:numPr>
        <w:contextualSpacing/>
        <w:rPr>
          <w:noProof/>
        </w:rPr>
      </w:pPr>
      <w:r w:rsidRPr="00D14411">
        <w:rPr>
          <w:noProof/>
        </w:rPr>
        <w:t xml:space="preserve">izpolnjevanje obveznosti na področju delovnega prava –  da ponudniku </w:t>
      </w:r>
      <w:r w:rsidRPr="00D14411">
        <w:rPr>
          <w:noProof/>
          <w:u w:val="single"/>
        </w:rPr>
        <w:t>v zadnjih treh letih pred potekom roka za oddajo ponudb</w:t>
      </w:r>
      <w:r w:rsidRPr="00D14411">
        <w:rPr>
          <w:noProof/>
        </w:rPr>
        <w:t xml:space="preserve"> ali prijav pristojni organ Republike Slovenije ali druge države članice ali tretje države </w:t>
      </w:r>
      <w:r w:rsidRPr="00D14411">
        <w:rPr>
          <w:noProof/>
          <w:u w:val="single"/>
        </w:rPr>
        <w:t>ni ugotovil najmanj dveh kršitev</w:t>
      </w:r>
      <w:r w:rsidRPr="00D14411">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03B41A02" w14:textId="77777777" w:rsidR="00D50C8D" w:rsidRPr="00FD771E" w:rsidRDefault="00D50C8D" w:rsidP="00D50C8D">
      <w:pPr>
        <w:pStyle w:val="ListParagraph"/>
        <w:rPr>
          <w:noProof/>
          <w:lang w:val="sl-SI"/>
        </w:rPr>
      </w:pPr>
    </w:p>
    <w:p w14:paraId="2F565E0C" w14:textId="77777777" w:rsidR="00D50C8D" w:rsidRPr="00D14411" w:rsidRDefault="00D50C8D" w:rsidP="00D504D8">
      <w:pPr>
        <w:numPr>
          <w:ilvl w:val="0"/>
          <w:numId w:val="13"/>
        </w:numPr>
        <w:contextualSpacing/>
        <w:rPr>
          <w:noProof/>
        </w:rPr>
      </w:pPr>
      <w:r w:rsidRPr="00D144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D14411">
        <w:rPr>
          <w:noProof/>
          <w:u w:val="single"/>
        </w:rPr>
        <w:t>na dan oddaje ponudbe nima neplačanih zapadlih obveznosti v vrednosti 50 evrov ali več.</w:t>
      </w:r>
      <w:r w:rsidRPr="00D14411">
        <w:rPr>
          <w:noProof/>
        </w:rPr>
        <w:t xml:space="preserve"> </w:t>
      </w:r>
      <w:r w:rsidRPr="00D14411">
        <w:rPr>
          <w:noProof/>
          <w:u w:val="single"/>
        </w:rPr>
        <w:t>Na dan oddaje ponudbe mora ponudnik imeti poravnane tudi vse obveznosti v zvezi s plačili prispevkov za socialno varnost za dohodke iz delovnega razmerja za obdobje zadnjih petih let</w:t>
      </w:r>
      <w:r w:rsidRPr="00D14411">
        <w:rPr>
          <w:noProof/>
        </w:rPr>
        <w:t xml:space="preserve"> </w:t>
      </w:r>
      <w:r w:rsidRPr="00D14411">
        <w:rPr>
          <w:rFonts w:eastAsia="Calibri" w:cs="Arial"/>
          <w:noProof/>
          <w:szCs w:val="20"/>
        </w:rPr>
        <w:t xml:space="preserve">(skladno 2. </w:t>
      </w:r>
      <w:r w:rsidRPr="00D14411">
        <w:rPr>
          <w:noProof/>
        </w:rPr>
        <w:t xml:space="preserve">odstavkom 75. člena  ZJN-3 in členom 57(2) Direktive 2014/24/EU). </w:t>
      </w:r>
    </w:p>
    <w:p w14:paraId="1F62C95A" w14:textId="77777777" w:rsidR="00D50C8D" w:rsidRPr="00B612C8" w:rsidRDefault="00D50C8D" w:rsidP="00D50C8D">
      <w:pPr>
        <w:contextualSpacing/>
        <w:rPr>
          <w:noProof/>
        </w:rPr>
      </w:pPr>
    </w:p>
    <w:p w14:paraId="4186575D" w14:textId="449F0CF9" w:rsidR="00595698" w:rsidRPr="008A5E0F" w:rsidRDefault="00595698" w:rsidP="00595698">
      <w:pPr>
        <w:keepNext/>
        <w:numPr>
          <w:ilvl w:val="2"/>
          <w:numId w:val="1"/>
        </w:numPr>
        <w:spacing w:before="240" w:after="60"/>
        <w:jc w:val="left"/>
        <w:outlineLvl w:val="2"/>
        <w:rPr>
          <w:b/>
          <w:bCs/>
          <w:szCs w:val="26"/>
        </w:rPr>
      </w:pPr>
      <w:r w:rsidRPr="008A5E0F">
        <w:rPr>
          <w:b/>
          <w:bCs/>
          <w:szCs w:val="26"/>
        </w:rPr>
        <w:t>Preverjanje pogojev za sodelovanje</w:t>
      </w:r>
      <w:bookmarkEnd w:id="92"/>
    </w:p>
    <w:p w14:paraId="59D266DF" w14:textId="77777777" w:rsidR="00595698" w:rsidRPr="008A5E0F" w:rsidRDefault="00595698" w:rsidP="00595698">
      <w:pPr>
        <w:jc w:val="left"/>
        <w:rPr>
          <w:rFonts w:eastAsia="Calibri"/>
          <w:szCs w:val="22"/>
        </w:rPr>
      </w:pPr>
    </w:p>
    <w:p w14:paraId="53BB0D3C" w14:textId="77777777" w:rsidR="00D50C8D" w:rsidRPr="008A5E0F" w:rsidRDefault="00D50C8D" w:rsidP="00D50C8D">
      <w:pPr>
        <w:jc w:val="left"/>
        <w:rPr>
          <w:rFonts w:eastAsia="Calibri"/>
          <w:szCs w:val="22"/>
        </w:rPr>
      </w:pPr>
      <w:bookmarkStart w:id="93" w:name="_Toc519770389"/>
      <w:r w:rsidRPr="008A5E0F">
        <w:rPr>
          <w:rFonts w:eastAsia="Calibri"/>
          <w:szCs w:val="22"/>
        </w:rPr>
        <w:t>V zvezi z izpolnjevanjem pogojev za sodelovanje bo naročnik preveril predvsem naslednje:</w:t>
      </w:r>
    </w:p>
    <w:p w14:paraId="49F7A7DD" w14:textId="77777777" w:rsidR="00D50C8D" w:rsidRPr="008A5E0F" w:rsidRDefault="00D50C8D" w:rsidP="00D50C8D">
      <w:pPr>
        <w:jc w:val="left"/>
        <w:rPr>
          <w:rFonts w:eastAsia="Calibri"/>
          <w:szCs w:val="22"/>
        </w:rPr>
      </w:pPr>
    </w:p>
    <w:p w14:paraId="3CEFA6CC" w14:textId="77777777" w:rsidR="00D50C8D" w:rsidRPr="008A5E0F" w:rsidRDefault="00D50C8D" w:rsidP="00D504D8">
      <w:pPr>
        <w:numPr>
          <w:ilvl w:val="0"/>
          <w:numId w:val="30"/>
        </w:numPr>
        <w:contextualSpacing/>
      </w:pPr>
      <w:r w:rsidRPr="008A5E0F">
        <w:t>Naročnik bo v javno dostopnih evidencah preveril, ali je ponudnik vpisan v poslovni register in registriran za opravljanje dejavnosti, ki je predmet tega javnega naročila.</w:t>
      </w:r>
    </w:p>
    <w:p w14:paraId="50DEADF6" w14:textId="77777777" w:rsidR="00D50C8D" w:rsidRPr="008A5E0F" w:rsidRDefault="00D50C8D" w:rsidP="00D50C8D">
      <w:pPr>
        <w:rPr>
          <w:rFonts w:eastAsia="Calibri"/>
          <w:szCs w:val="22"/>
        </w:rPr>
      </w:pPr>
    </w:p>
    <w:p w14:paraId="58298A16" w14:textId="77777777" w:rsidR="0038141E" w:rsidRPr="0042784E" w:rsidRDefault="0038141E" w:rsidP="00D504D8">
      <w:pPr>
        <w:pStyle w:val="ListParagraph"/>
        <w:numPr>
          <w:ilvl w:val="0"/>
          <w:numId w:val="31"/>
        </w:numPr>
        <w:ind w:left="360"/>
        <w:jc w:val="both"/>
        <w:rPr>
          <w:sz w:val="20"/>
          <w:szCs w:val="20"/>
          <w:lang w:val="sl-SI"/>
        </w:rPr>
      </w:pPr>
      <w:r w:rsidRPr="0062289E">
        <w:rPr>
          <w:sz w:val="20"/>
          <w:szCs w:val="20"/>
          <w:lang w:val="sl-SI"/>
        </w:rPr>
        <w:t xml:space="preserve">Naročnik bo v zvezi s preverjanjem finančnega položaja </w:t>
      </w:r>
      <w:r w:rsidRPr="0062289E">
        <w:rPr>
          <w:b/>
          <w:bCs/>
          <w:sz w:val="20"/>
          <w:szCs w:val="20"/>
          <w:lang w:val="sl-SI"/>
        </w:rPr>
        <w:t>(veza: ESPD obrazec, Del IV, B. Ekonomski in finančni položaj - Druge ekonomske ali finančne zahteve)</w:t>
      </w:r>
      <w:r w:rsidRPr="0062289E">
        <w:rPr>
          <w:sz w:val="20"/>
          <w:szCs w:val="20"/>
          <w:lang w:val="sl-SI"/>
        </w:rPr>
        <w:t xml:space="preserve"> ponudnika pozval, da mu pošlje obrazec </w:t>
      </w:r>
      <w:r w:rsidRPr="0042784E">
        <w:rPr>
          <w:sz w:val="20"/>
          <w:szCs w:val="20"/>
          <w:lang w:val="sl-SI"/>
        </w:rPr>
        <w:lastRenderedPageBreak/>
        <w:t xml:space="preserve">BON-2 ali bančno potrdilo o solventnosti, ki dokazuje, </w:t>
      </w:r>
      <w:r w:rsidRPr="0042784E">
        <w:rPr>
          <w:b/>
          <w:bCs/>
          <w:color w:val="000000" w:themeColor="text1"/>
          <w:sz w:val="20"/>
          <w:szCs w:val="20"/>
          <w:lang w:val="sl-SI"/>
        </w:rPr>
        <w:t>da ponudnik v zadnjih šestih mesecih pred rokom za predložitev ponudb, vključno z dnevom oddaje ponudb, ni imel blokiranih računov oz. dospelih neporavnanih obveznosti (skupno na vseh računih).</w:t>
      </w:r>
      <w:r w:rsidRPr="0042784E">
        <w:rPr>
          <w:color w:val="000000" w:themeColor="text1"/>
          <w:sz w:val="20"/>
          <w:szCs w:val="20"/>
          <w:lang w:val="sl-SI"/>
        </w:rPr>
        <w:t xml:space="preserve"> V kolikor ima ponudnik več računov, mora v primeru predložitve bančnega potrdila o solventnosti, le-tega predložiti </w:t>
      </w:r>
      <w:r w:rsidRPr="0042784E">
        <w:rPr>
          <w:b/>
          <w:bCs/>
          <w:color w:val="000000" w:themeColor="text1"/>
          <w:sz w:val="20"/>
          <w:szCs w:val="20"/>
          <w:lang w:val="sl-SI"/>
        </w:rPr>
        <w:t>za vse račune</w:t>
      </w:r>
      <w:r w:rsidRPr="0042784E">
        <w:rPr>
          <w:sz w:val="20"/>
          <w:szCs w:val="20"/>
          <w:lang w:val="sl-SI"/>
        </w:rPr>
        <w:t xml:space="preserve">. </w:t>
      </w:r>
    </w:p>
    <w:p w14:paraId="4CA3620E" w14:textId="77777777" w:rsidR="0038141E" w:rsidRPr="0042784E" w:rsidRDefault="0038141E" w:rsidP="0038141E">
      <w:pPr>
        <w:rPr>
          <w:szCs w:val="20"/>
        </w:rPr>
      </w:pPr>
    </w:p>
    <w:p w14:paraId="225CBDF1" w14:textId="77777777" w:rsidR="00D50C8D" w:rsidRPr="008A5E0F" w:rsidRDefault="00D50C8D" w:rsidP="00D50C8D">
      <w:pPr>
        <w:ind w:left="360"/>
        <w:contextualSpacing/>
      </w:pPr>
      <w:r w:rsidRPr="008A5E0F">
        <w:rPr>
          <w:rFonts w:cs="Arial"/>
          <w:noProof/>
        </w:rPr>
        <w:t>Naročnik si pridržuje pravico, da ponudnika naknadno pozove k dostavi originala dokumenta.</w:t>
      </w:r>
    </w:p>
    <w:p w14:paraId="5AEF8843" w14:textId="77777777" w:rsidR="00D50C8D" w:rsidRPr="008A5E0F" w:rsidRDefault="00D50C8D" w:rsidP="00D50C8D">
      <w:pPr>
        <w:jc w:val="left"/>
        <w:rPr>
          <w:rFonts w:eastAsia="Calibri"/>
          <w:szCs w:val="22"/>
        </w:rPr>
      </w:pPr>
    </w:p>
    <w:bookmarkEnd w:id="93"/>
    <w:p w14:paraId="5891C606" w14:textId="77777777" w:rsidR="0020112A" w:rsidRDefault="0020112A">
      <w:pPr>
        <w:jc w:val="left"/>
        <w:rPr>
          <w:rFonts w:cs="Arial"/>
          <w:kern w:val="32"/>
          <w:sz w:val="24"/>
          <w:szCs w:val="32"/>
        </w:rPr>
      </w:pPr>
      <w:r>
        <w:br w:type="page"/>
      </w:r>
    </w:p>
    <w:p w14:paraId="6B66B1EA" w14:textId="77777777" w:rsidR="006A1A48" w:rsidRPr="003C1598" w:rsidRDefault="006A1A48">
      <w:pPr>
        <w:pStyle w:val="Heading1"/>
      </w:pPr>
      <w:bookmarkStart w:id="94" w:name="_Toc169085665"/>
      <w:r w:rsidRPr="003C1598">
        <w:lastRenderedPageBreak/>
        <w:t>MERILA ZA IZBIRO NAJUGODNEJŠEGA PONUDNIKA</w:t>
      </w:r>
      <w:bookmarkEnd w:id="83"/>
      <w:bookmarkEnd w:id="84"/>
      <w:bookmarkEnd w:id="85"/>
      <w:bookmarkEnd w:id="86"/>
      <w:bookmarkEnd w:id="94"/>
      <w:r w:rsidRPr="003C1598">
        <w:t xml:space="preserve"> </w:t>
      </w:r>
    </w:p>
    <w:p w14:paraId="5DC440C3" w14:textId="77777777" w:rsidR="006A1A48" w:rsidRDefault="006A1A48"/>
    <w:p w14:paraId="4CF56243" w14:textId="77777777" w:rsidR="007039D3" w:rsidRPr="00932837" w:rsidRDefault="003935D5">
      <w:bookmarkStart w:id="95" w:name="_Hlk272150"/>
      <w:r w:rsidRPr="00932837">
        <w:t>Predmet javnega naročila zajema storitve iz prvega odstavka 67.a člena ZJN-3 (delovno intenzivne storitve), zato naročnik, pri oddaji naročila upošteva socialno odgovorno javno naročanje z vključitvijo meril, ki se nanašajo na socialne vidike, v skladu s četrtim odstavkom 84. člena ZJN-3.</w:t>
      </w:r>
    </w:p>
    <w:bookmarkEnd w:id="95"/>
    <w:p w14:paraId="7CC793FB" w14:textId="77777777" w:rsidR="003935D5" w:rsidRDefault="003935D5"/>
    <w:p w14:paraId="0F84F6C1" w14:textId="77777777" w:rsidR="00932837" w:rsidRPr="00494A7F" w:rsidRDefault="00932837" w:rsidP="00932837">
      <w:r w:rsidRPr="00494A7F">
        <w:rPr>
          <w:rFonts w:cs="Arial"/>
          <w:szCs w:val="20"/>
        </w:rPr>
        <w:t xml:space="preserve">Naročnik bo oddal javno naročilo na podlagi ekonomsko najugodnejše ponudbe, </w:t>
      </w:r>
      <w:r>
        <w:rPr>
          <w:rFonts w:cs="Arial"/>
          <w:szCs w:val="20"/>
        </w:rPr>
        <w:t>na podlagi spodaj navedenih meril.</w:t>
      </w:r>
    </w:p>
    <w:p w14:paraId="7AFAF33F" w14:textId="77777777" w:rsidR="00D80345" w:rsidRPr="00F03229" w:rsidRDefault="00D80345" w:rsidP="00335609"/>
    <w:p w14:paraId="1D38369E" w14:textId="77777777" w:rsidR="00940AE5" w:rsidRPr="003D62F5" w:rsidRDefault="00940AE5" w:rsidP="00940AE5">
      <w:r w:rsidRPr="003D62F5">
        <w:t xml:space="preserve">Naročnik bo vse pravočasno prispele ponudbe razvrstil po spodnjih merilih in jim skladno s spodaj navedenimi formulami dodelil točke. </w:t>
      </w:r>
    </w:p>
    <w:p w14:paraId="66D20E85" w14:textId="77777777" w:rsidR="00932837" w:rsidRPr="00E724E0" w:rsidRDefault="00932837" w:rsidP="00932837"/>
    <w:p w14:paraId="2383EB92" w14:textId="77777777" w:rsidR="00932837" w:rsidRPr="00494A7F" w:rsidRDefault="00932837" w:rsidP="00932837">
      <w:pPr>
        <w:rPr>
          <w:szCs w:val="20"/>
        </w:rPr>
      </w:pPr>
      <w:r w:rsidRPr="00F30C5B">
        <w:rPr>
          <w:szCs w:val="20"/>
        </w:rPr>
        <w:t>Izbrana bo ponudba, ki bo prejela največje število točk in za katero bo naročnik v nadaljnjem postopku preverjanja ugotovil, da je dopustna.</w:t>
      </w:r>
    </w:p>
    <w:p w14:paraId="16F0FF0E" w14:textId="77777777" w:rsidR="00D80345" w:rsidRDefault="00D80345" w:rsidP="00335609"/>
    <w:p w14:paraId="50DA82E4" w14:textId="77777777" w:rsidR="007F4582" w:rsidRDefault="007F4582" w:rsidP="00335609">
      <w:pPr>
        <w:rPr>
          <w:color w:val="C00000"/>
        </w:rPr>
      </w:pPr>
    </w:p>
    <w:p w14:paraId="56A3E6AD" w14:textId="77777777" w:rsidR="00024BBF" w:rsidRPr="00352789" w:rsidRDefault="00024BBF" w:rsidP="00024BBF">
      <w:pPr>
        <w:rPr>
          <w:rFonts w:eastAsia="Calibri" w:cs="Arial"/>
          <w:b/>
          <w:szCs w:val="20"/>
          <w:u w:val="single"/>
        </w:rPr>
      </w:pPr>
      <w:r w:rsidRPr="00352789">
        <w:rPr>
          <w:rFonts w:eastAsia="Calibri" w:cs="Arial"/>
          <w:b/>
          <w:szCs w:val="20"/>
          <w:u w:val="single"/>
        </w:rPr>
        <w:t xml:space="preserve">Merilo I: LETNA VREDNOST ZA CELOTNE RAZPISANE STORITVE </w:t>
      </w:r>
    </w:p>
    <w:p w14:paraId="68D55C67" w14:textId="77777777" w:rsidR="00024BBF" w:rsidRPr="00600003" w:rsidRDefault="00024BBF" w:rsidP="00335609">
      <w:pPr>
        <w:rPr>
          <w:color w:val="C00000"/>
        </w:rPr>
      </w:pPr>
    </w:p>
    <w:p w14:paraId="5C46C84A" w14:textId="0DC6E828" w:rsidR="00FD4AAD" w:rsidRPr="00600003" w:rsidRDefault="001C7DDE" w:rsidP="00335609">
      <w:r w:rsidRPr="00BD40F5">
        <w:t>Letna vrednost za celotne razpisane storitve</w:t>
      </w:r>
      <w:r w:rsidR="00644638">
        <w:t xml:space="preserve"> </w:t>
      </w:r>
      <w:r w:rsidRPr="00BD40F5">
        <w:t xml:space="preserve"> iz tč. 3.</w:t>
      </w:r>
      <w:r w:rsidR="00D0169F">
        <w:t>3</w:t>
      </w:r>
      <w:r w:rsidRPr="00BD40F5">
        <w:t>.1 in tč. 3.</w:t>
      </w:r>
      <w:r w:rsidR="00D0169F">
        <w:t>3</w:t>
      </w:r>
      <w:r w:rsidRPr="00BD40F5">
        <w:t xml:space="preserve">.2 </w:t>
      </w:r>
      <w:r w:rsidR="007F4582">
        <w:t xml:space="preserve">(povprečni obseg </w:t>
      </w:r>
      <w:r w:rsidR="00644BD6" w:rsidRPr="00D0169F">
        <w:t>5.508</w:t>
      </w:r>
      <w:r w:rsidR="007F4582" w:rsidRPr="00D0169F">
        <w:t xml:space="preserve"> ur/leto</w:t>
      </w:r>
      <w:r w:rsidR="007F4582">
        <w:t xml:space="preserve">; </w:t>
      </w:r>
      <w:r w:rsidRPr="00BD40F5">
        <w:t xml:space="preserve">postavka 01 </w:t>
      </w:r>
      <w:r w:rsidR="00600003" w:rsidRPr="00BD40F5">
        <w:t>iz predračuna</w:t>
      </w:r>
      <w:r w:rsidR="00FD4AAD" w:rsidRPr="00BD40F5">
        <w:t>) bo</w:t>
      </w:r>
      <w:r w:rsidR="00FD4AAD" w:rsidRPr="00600003">
        <w:t xml:space="preserve"> preračunan</w:t>
      </w:r>
      <w:r w:rsidR="00525C4A">
        <w:t>a</w:t>
      </w:r>
      <w:r w:rsidR="00FD4AAD" w:rsidRPr="00600003">
        <w:t xml:space="preserve">  v točke po naslednjem računu, kjer bo osnova vrednost najnižje ponudbe: </w:t>
      </w:r>
    </w:p>
    <w:p w14:paraId="23CAFBBE" w14:textId="77777777" w:rsidR="00D0169F" w:rsidRDefault="00D0169F" w:rsidP="00FD4AAD">
      <w:pPr>
        <w:tabs>
          <w:tab w:val="center" w:pos="3420"/>
          <w:tab w:val="center" w:pos="5400"/>
          <w:tab w:val="center" w:pos="7560"/>
        </w:tabs>
      </w:pPr>
    </w:p>
    <w:p w14:paraId="2447E965" w14:textId="02CD949D" w:rsidR="00FD4AAD" w:rsidRPr="00600003" w:rsidRDefault="00FD4AAD" w:rsidP="00FD4AAD">
      <w:pPr>
        <w:tabs>
          <w:tab w:val="center" w:pos="3420"/>
          <w:tab w:val="center" w:pos="5400"/>
          <w:tab w:val="center" w:pos="7560"/>
        </w:tabs>
      </w:pPr>
      <w:r w:rsidRPr="00600003">
        <w:tab/>
        <w:t>ocenjevana ponudba</w:t>
      </w:r>
    </w:p>
    <w:p w14:paraId="75D18774" w14:textId="77777777" w:rsidR="00FD4AAD" w:rsidRPr="00600003" w:rsidRDefault="00FD4AAD" w:rsidP="00FD4AAD">
      <w:pPr>
        <w:tabs>
          <w:tab w:val="center" w:pos="900"/>
          <w:tab w:val="center" w:pos="1440"/>
          <w:tab w:val="center" w:pos="3420"/>
          <w:tab w:val="center" w:pos="5400"/>
          <w:tab w:val="center" w:pos="6840"/>
        </w:tabs>
      </w:pPr>
      <w:r w:rsidRPr="00600003">
        <w:tab/>
        <w:t xml:space="preserve">( 2 </w:t>
      </w:r>
      <w:r w:rsidRPr="00600003">
        <w:tab/>
        <w:t>-</w:t>
      </w:r>
      <w:r w:rsidRPr="00600003">
        <w:tab/>
        <w:t>-----------------------------------------------  )</w:t>
      </w:r>
      <w:r w:rsidRPr="00600003">
        <w:tab/>
        <w:t>x</w:t>
      </w:r>
      <w:r w:rsidRPr="00600003">
        <w:tab/>
        <w:t>število točk za to merilo</w:t>
      </w:r>
    </w:p>
    <w:p w14:paraId="02465D16" w14:textId="77777777" w:rsidR="00FD4AAD" w:rsidRPr="00600003" w:rsidRDefault="00FD4AAD" w:rsidP="00FD4AAD">
      <w:pPr>
        <w:tabs>
          <w:tab w:val="center" w:pos="3420"/>
          <w:tab w:val="center" w:pos="5940"/>
          <w:tab w:val="center" w:pos="7560"/>
        </w:tabs>
      </w:pPr>
      <w:r w:rsidRPr="00600003">
        <w:tab/>
        <w:t xml:space="preserve">najnižja ponudba </w:t>
      </w:r>
    </w:p>
    <w:p w14:paraId="606DD6DA" w14:textId="77777777" w:rsidR="00FD4AAD" w:rsidRPr="00600003" w:rsidRDefault="00FD4AAD" w:rsidP="00FD4AAD"/>
    <w:p w14:paraId="70D85C6F" w14:textId="5374F7FF" w:rsidR="00FD4AAD" w:rsidRPr="00600003" w:rsidRDefault="00FD4AAD" w:rsidP="00FD4AAD">
      <w:pPr>
        <w:rPr>
          <w:rFonts w:cs="Arial"/>
          <w:b/>
        </w:rPr>
      </w:pPr>
      <w:r w:rsidRPr="00600003">
        <w:rPr>
          <w:rFonts w:cs="Arial"/>
        </w:rPr>
        <w:t xml:space="preserve">Izračun poteka </w:t>
      </w:r>
      <w:r w:rsidR="00644638">
        <w:rPr>
          <w:rFonts w:cs="Arial"/>
        </w:rPr>
        <w:t>na</w:t>
      </w:r>
      <w:r w:rsidRPr="00600003">
        <w:rPr>
          <w:rFonts w:cs="Arial"/>
        </w:rPr>
        <w:t xml:space="preserve"> dve decimalnimi mesti. Nobena ponudba ne more prejeti manj kot nič točk.</w:t>
      </w:r>
    </w:p>
    <w:p w14:paraId="54C9FD8F" w14:textId="77777777" w:rsidR="006B66E4" w:rsidRDefault="006B66E4" w:rsidP="00FD4AAD">
      <w:pPr>
        <w:rPr>
          <w:b/>
        </w:rPr>
      </w:pPr>
    </w:p>
    <w:p w14:paraId="5486852C" w14:textId="19470650" w:rsidR="00FD4AAD" w:rsidRPr="00352789" w:rsidRDefault="00FD4AAD" w:rsidP="00FD4AAD">
      <w:pPr>
        <w:rPr>
          <w:b/>
          <w:color w:val="C00000"/>
        </w:rPr>
      </w:pPr>
      <w:r w:rsidRPr="00644638">
        <w:rPr>
          <w:b/>
        </w:rPr>
        <w:t>Največje skupno število točk za Merilo I. = 95 točk</w:t>
      </w:r>
    </w:p>
    <w:p w14:paraId="3CFD0863" w14:textId="77777777" w:rsidR="00FD4AAD" w:rsidRDefault="00FD4AAD" w:rsidP="00FD4AAD">
      <w:pPr>
        <w:rPr>
          <w:b/>
        </w:rPr>
      </w:pPr>
    </w:p>
    <w:p w14:paraId="52377FE7" w14:textId="77777777" w:rsidR="00E60479" w:rsidRPr="00600003" w:rsidRDefault="00E60479" w:rsidP="00FD4AAD">
      <w:pPr>
        <w:rPr>
          <w:b/>
        </w:rPr>
      </w:pPr>
    </w:p>
    <w:p w14:paraId="688AF929" w14:textId="237C9A33" w:rsidR="008C03DF" w:rsidRPr="00824448" w:rsidRDefault="008C03DF" w:rsidP="008C03DF">
      <w:pPr>
        <w:rPr>
          <w:rFonts w:eastAsia="Calibri" w:cs="Arial"/>
          <w:b/>
          <w:szCs w:val="20"/>
          <w:u w:val="single"/>
        </w:rPr>
      </w:pPr>
      <w:r w:rsidRPr="00824448">
        <w:rPr>
          <w:rFonts w:eastAsia="Calibri" w:cs="Arial"/>
          <w:b/>
          <w:szCs w:val="20"/>
          <w:u w:val="single"/>
        </w:rPr>
        <w:t xml:space="preserve">Merilo II: </w:t>
      </w:r>
      <w:r w:rsidR="001B0192" w:rsidRPr="00824448">
        <w:rPr>
          <w:rFonts w:eastAsia="Calibri" w:cs="Arial"/>
          <w:b/>
          <w:szCs w:val="20"/>
          <w:u w:val="single"/>
        </w:rPr>
        <w:t>DELOVNE RAZMERE DELODAJALCA</w:t>
      </w:r>
    </w:p>
    <w:p w14:paraId="36857E99" w14:textId="77777777" w:rsidR="008C03DF" w:rsidRPr="00824448" w:rsidRDefault="008C03DF" w:rsidP="008C03DF">
      <w:pPr>
        <w:rPr>
          <w:rFonts w:eastAsia="Calibri" w:cs="Arial"/>
          <w:szCs w:val="20"/>
        </w:rPr>
      </w:pPr>
    </w:p>
    <w:p w14:paraId="7513268D" w14:textId="6AD5F463" w:rsidR="00444DF9" w:rsidRPr="00824448" w:rsidRDefault="00444DF9" w:rsidP="00444DF9">
      <w:pPr>
        <w:rPr>
          <w:rFonts w:eastAsia="Calibri" w:cs="Arial"/>
          <w:szCs w:val="20"/>
        </w:rPr>
      </w:pPr>
      <w:r w:rsidRPr="00824448">
        <w:rPr>
          <w:rFonts w:eastAsia="Calibri" w:cs="Arial"/>
          <w:szCs w:val="20"/>
        </w:rPr>
        <w:t>Ponudnik, ki ima sklenjeno veljavno podjetniško kolektivno pogodbo</w:t>
      </w:r>
      <w:r w:rsidR="001B0192" w:rsidRPr="00824448">
        <w:rPr>
          <w:rFonts w:eastAsia="Calibri" w:cs="Arial"/>
          <w:szCs w:val="20"/>
        </w:rPr>
        <w:t>*</w:t>
      </w:r>
      <w:r w:rsidR="001B0192" w:rsidRPr="00824448">
        <w:rPr>
          <w:rFonts w:cs="Arial"/>
          <w:szCs w:val="20"/>
        </w:rPr>
        <w:t xml:space="preserve"> oziroma ima sklenjen in veljaven splošni akt za izvajanje primerljivih ukrepov, s katerimi presega minimalno obveznost delodajalca do delavca (na primer izplačevanje božičnice, 13. plača, višji regres in druga povračila stroškov v zvezi z delom) in kopijo priloži k ponudbi,</w:t>
      </w:r>
      <w:r w:rsidRPr="00824448">
        <w:rPr>
          <w:rFonts w:eastAsia="Calibri" w:cs="Arial"/>
          <w:szCs w:val="20"/>
        </w:rPr>
        <w:t xml:space="preserve"> prejme za navedeno merilo dodatnih pet (5) točk, v nasprotnem primeru pa nič (0) točk.</w:t>
      </w:r>
    </w:p>
    <w:p w14:paraId="7ABAF438" w14:textId="77777777" w:rsidR="00444DF9" w:rsidRPr="00824448" w:rsidRDefault="00444DF9" w:rsidP="00444DF9">
      <w:pPr>
        <w:rPr>
          <w:rFonts w:eastAsia="Calibri" w:cs="Arial"/>
          <w:szCs w:val="20"/>
        </w:rPr>
      </w:pPr>
    </w:p>
    <w:p w14:paraId="51D6FA12" w14:textId="77777777" w:rsidR="001B0192" w:rsidRPr="00824448" w:rsidRDefault="001B0192" w:rsidP="00444DF9">
      <w:pPr>
        <w:rPr>
          <w:rFonts w:eastAsia="Calibri" w:cs="Arial"/>
          <w:szCs w:val="20"/>
        </w:rPr>
      </w:pPr>
      <w:r w:rsidRPr="00824448">
        <w:rPr>
          <w:rFonts w:eastAsia="Calibri" w:cs="Arial"/>
          <w:szCs w:val="20"/>
        </w:rPr>
        <w:t>*</w:t>
      </w:r>
      <w:r w:rsidR="00B77B5D" w:rsidRPr="00824448">
        <w:rPr>
          <w:rFonts w:eastAsia="Calibri" w:cs="Arial"/>
          <w:szCs w:val="20"/>
        </w:rPr>
        <w:t xml:space="preserve">Naročnik bo kot ustrezno štel podjetniško kolektivno pogodbo na ravni podjetja, kar pomeni, da je sklenjena med delodajalcem (ponudnikom) in reprezentativnim sindikatom v podjetju. </w:t>
      </w:r>
    </w:p>
    <w:p w14:paraId="3F0D6814" w14:textId="77777777" w:rsidR="001B0192" w:rsidRPr="00824448" w:rsidRDefault="001B0192" w:rsidP="00444DF9">
      <w:pPr>
        <w:rPr>
          <w:rFonts w:eastAsia="Calibri" w:cs="Arial"/>
          <w:szCs w:val="20"/>
        </w:rPr>
      </w:pPr>
    </w:p>
    <w:p w14:paraId="1AA4CD4A" w14:textId="70BAD96D" w:rsidR="00B77B5D" w:rsidRPr="00824448" w:rsidRDefault="00B77B5D" w:rsidP="00444DF9">
      <w:pPr>
        <w:rPr>
          <w:rFonts w:eastAsia="Calibri" w:cs="Arial"/>
          <w:szCs w:val="20"/>
        </w:rPr>
      </w:pPr>
      <w:r w:rsidRPr="00824448">
        <w:rPr>
          <w:rFonts w:eastAsia="Calibri" w:cs="Arial"/>
          <w:szCs w:val="20"/>
        </w:rPr>
        <w:t>Sklenjena in veljavna podjetniška kolektivna pogodba</w:t>
      </w:r>
      <w:r w:rsidR="001B0192" w:rsidRPr="00824448">
        <w:rPr>
          <w:rFonts w:eastAsia="Calibri" w:cs="Arial"/>
          <w:szCs w:val="20"/>
        </w:rPr>
        <w:t xml:space="preserve"> oziroma sklenjen in veljaven splošni akt za izvajanje primerljivih ukrepov</w:t>
      </w:r>
      <w:r w:rsidRPr="00824448">
        <w:rPr>
          <w:rFonts w:eastAsia="Calibri" w:cs="Arial"/>
          <w:szCs w:val="20"/>
        </w:rPr>
        <w:t xml:space="preserve"> ne sme biti mlajš</w:t>
      </w:r>
      <w:r w:rsidR="006B66E4" w:rsidRPr="00824448">
        <w:rPr>
          <w:rFonts w:eastAsia="Calibri" w:cs="Arial"/>
          <w:szCs w:val="20"/>
        </w:rPr>
        <w:t>i</w:t>
      </w:r>
      <w:r w:rsidRPr="00824448">
        <w:rPr>
          <w:rFonts w:eastAsia="Calibri" w:cs="Arial"/>
          <w:szCs w:val="20"/>
        </w:rPr>
        <w:t xml:space="preserve"> od datum</w:t>
      </w:r>
      <w:r w:rsidR="00A360B3" w:rsidRPr="00824448">
        <w:rPr>
          <w:rFonts w:eastAsia="Calibri" w:cs="Arial"/>
          <w:szCs w:val="20"/>
        </w:rPr>
        <w:t>a</w:t>
      </w:r>
      <w:r w:rsidRPr="00824448">
        <w:rPr>
          <w:rFonts w:eastAsia="Calibri" w:cs="Arial"/>
          <w:szCs w:val="20"/>
        </w:rPr>
        <w:t xml:space="preserve"> objave obvestila na </w:t>
      </w:r>
      <w:r w:rsidR="006B66E4" w:rsidRPr="00824448">
        <w:rPr>
          <w:rFonts w:eastAsia="Calibri" w:cs="Arial"/>
          <w:szCs w:val="20"/>
        </w:rPr>
        <w:t>P</w:t>
      </w:r>
      <w:r w:rsidRPr="00824448">
        <w:rPr>
          <w:rFonts w:eastAsia="Calibri" w:cs="Arial"/>
          <w:szCs w:val="20"/>
        </w:rPr>
        <w:t>ortalu javnih naročil.</w:t>
      </w:r>
    </w:p>
    <w:p w14:paraId="077E2F4F" w14:textId="77777777" w:rsidR="00B77B5D" w:rsidRPr="00824448" w:rsidRDefault="00B77B5D" w:rsidP="00444DF9">
      <w:pPr>
        <w:rPr>
          <w:rFonts w:eastAsia="Calibri" w:cs="Arial"/>
          <w:szCs w:val="20"/>
        </w:rPr>
      </w:pPr>
    </w:p>
    <w:p w14:paraId="1A124330" w14:textId="77777777" w:rsidR="006B66E4" w:rsidRPr="003D62F5" w:rsidRDefault="006B66E4" w:rsidP="006B66E4">
      <w:pPr>
        <w:rPr>
          <w:rFonts w:cs="Arial"/>
          <w:szCs w:val="20"/>
        </w:rPr>
      </w:pPr>
      <w:r w:rsidRPr="00824448">
        <w:rPr>
          <w:rFonts w:cs="Arial"/>
          <w:szCs w:val="20"/>
        </w:rPr>
        <w:t>V primeru skupne ponudbe oz. ponudbe s podizvajalci, ponudnik prejme dodatne točke za navedeno merilo le, če imajo vsi gospodarski subjekti, navedeni v ponudbi, ki bodo izvajali predmetne storitve (ponudnik, posamezni član iz skupine ponudnikov, podizvajalec) sklenjeno in veljavno podjetniško kolektivno pogodbo oziroma splošni akt za izvajanje primerljivih ukrepov, s katerimi presega minimalno obveznost delodajalca do delavca in kopijo predložijo k ponudbi.</w:t>
      </w:r>
    </w:p>
    <w:p w14:paraId="0A4E5B68" w14:textId="77777777" w:rsidR="00444DF9" w:rsidRPr="00BD40F5" w:rsidRDefault="00444DF9" w:rsidP="00444DF9">
      <w:pPr>
        <w:rPr>
          <w:rFonts w:eastAsia="Calibri" w:cs="Arial"/>
          <w:szCs w:val="20"/>
        </w:rPr>
      </w:pPr>
    </w:p>
    <w:p w14:paraId="214786BC" w14:textId="77777777" w:rsidR="006B66E4" w:rsidRPr="003D62F5" w:rsidRDefault="006B66E4" w:rsidP="006B66E4">
      <w:pPr>
        <w:rPr>
          <w:rFonts w:cs="Arial"/>
          <w:szCs w:val="20"/>
        </w:rPr>
      </w:pPr>
      <w:r w:rsidRPr="003D62F5">
        <w:rPr>
          <w:rFonts w:cs="Arial"/>
          <w:szCs w:val="20"/>
        </w:rPr>
        <w:t xml:space="preserve">Kolektivna pogodba delodajalca oziroma splošni akt za izvajanje primerljivih ukrepov mora veljati ves čas trajanja pogodbe. </w:t>
      </w:r>
    </w:p>
    <w:p w14:paraId="5A375F11" w14:textId="77777777" w:rsidR="006B66E4" w:rsidRDefault="006B66E4" w:rsidP="00352789">
      <w:pPr>
        <w:rPr>
          <w:rFonts w:eastAsia="Calibri" w:cs="Arial"/>
          <w:b/>
          <w:bCs/>
          <w:szCs w:val="20"/>
        </w:rPr>
      </w:pPr>
    </w:p>
    <w:p w14:paraId="77CF0464" w14:textId="3C992543" w:rsidR="00352789" w:rsidRPr="00BD40F5" w:rsidRDefault="00352789" w:rsidP="00352789">
      <w:pPr>
        <w:rPr>
          <w:rFonts w:eastAsia="Calibri" w:cs="Arial"/>
          <w:b/>
          <w:bCs/>
          <w:szCs w:val="20"/>
        </w:rPr>
      </w:pPr>
      <w:r w:rsidRPr="00BD40F5">
        <w:rPr>
          <w:rFonts w:eastAsia="Calibri" w:cs="Arial"/>
          <w:b/>
          <w:bCs/>
          <w:szCs w:val="20"/>
        </w:rPr>
        <w:t>Največje skupno število točk za Merilo II = 5 točk.</w:t>
      </w:r>
    </w:p>
    <w:p w14:paraId="70FFB249" w14:textId="77777777" w:rsidR="00352789" w:rsidRDefault="00352789" w:rsidP="008C03DF">
      <w:pPr>
        <w:rPr>
          <w:rFonts w:eastAsia="Calibri" w:cs="Arial"/>
          <w:szCs w:val="20"/>
        </w:rPr>
      </w:pPr>
    </w:p>
    <w:p w14:paraId="794F60B2" w14:textId="77777777" w:rsidR="006B66E4" w:rsidRPr="00BD40F5" w:rsidRDefault="006B66E4" w:rsidP="008C03DF">
      <w:pPr>
        <w:rPr>
          <w:rFonts w:eastAsia="Calibri" w:cs="Arial"/>
          <w:szCs w:val="20"/>
        </w:rPr>
      </w:pPr>
    </w:p>
    <w:p w14:paraId="665E7169" w14:textId="77777777" w:rsidR="006A1A48" w:rsidRDefault="006A1A48" w:rsidP="00FD4986">
      <w:pPr>
        <w:pStyle w:val="Heading2"/>
      </w:pPr>
      <w:bookmarkStart w:id="96" w:name="_Toc18226614"/>
      <w:bookmarkStart w:id="97" w:name="_Toc145817424"/>
      <w:bookmarkStart w:id="98" w:name="_Toc172435442"/>
      <w:bookmarkStart w:id="99" w:name="_Toc169085666"/>
      <w:r>
        <w:t>Primer dveh ponudb z enakim največjim številom točk pri ocenjevanju</w:t>
      </w:r>
      <w:bookmarkEnd w:id="96"/>
      <w:bookmarkEnd w:id="97"/>
      <w:bookmarkEnd w:id="98"/>
      <w:bookmarkEnd w:id="99"/>
    </w:p>
    <w:p w14:paraId="3BAEF5F2" w14:textId="77777777" w:rsidR="006B66E4" w:rsidRDefault="006B66E4" w:rsidP="00BC0E6F">
      <w:pPr>
        <w:rPr>
          <w:snapToGrid w:val="0"/>
          <w:color w:val="000000"/>
        </w:rPr>
      </w:pPr>
    </w:p>
    <w:p w14:paraId="65CED7CF" w14:textId="421E213A" w:rsidR="00644638" w:rsidRDefault="006A1A48" w:rsidP="006B66E4">
      <w:pPr>
        <w:rPr>
          <w:rFonts w:cs="Arial"/>
          <w:kern w:val="32"/>
          <w:sz w:val="24"/>
          <w:szCs w:val="32"/>
        </w:rPr>
      </w:pPr>
      <w:r w:rsidRPr="00600003">
        <w:rPr>
          <w:snapToGrid w:val="0"/>
          <w:color w:val="000000"/>
        </w:rPr>
        <w:t xml:space="preserve">V primeru, da bosta (bodo) po končanem ocenjevanju dva ponudnika ali več ponudnikov zbrala(i) ENAKO največje število točk, bo izbran tisti </w:t>
      </w:r>
      <w:r w:rsidRPr="00052241">
        <w:rPr>
          <w:snapToGrid w:val="0"/>
          <w:color w:val="000000"/>
        </w:rPr>
        <w:t>ponudnik,</w:t>
      </w:r>
      <w:r w:rsidRPr="00052241">
        <w:t xml:space="preserve"> ki bo </w:t>
      </w:r>
      <w:r w:rsidR="00FE3D4F">
        <w:t>ponudil nižjo ceno razpisanih storitev</w:t>
      </w:r>
      <w:r w:rsidR="00C22D11" w:rsidRPr="00052241">
        <w:t>.</w:t>
      </w:r>
      <w:r>
        <w:t xml:space="preserve"> </w:t>
      </w:r>
      <w:r w:rsidR="00FE3D4F">
        <w:t>V kolikor bo rezultat še vedno enak, bo izbran tisti ponudnik, ki bo ponudil nižjo ceno urne postavke za posebne primere.</w:t>
      </w:r>
      <w:bookmarkStart w:id="100" w:name="_Toc6200337"/>
      <w:bookmarkStart w:id="101" w:name="_Toc14052257"/>
      <w:bookmarkStart w:id="102" w:name="_Toc14052434"/>
      <w:bookmarkStart w:id="103" w:name="_Toc14055378"/>
      <w:bookmarkStart w:id="104" w:name="_Toc15030897"/>
      <w:r w:rsidR="00644638">
        <w:br w:type="page"/>
      </w:r>
    </w:p>
    <w:p w14:paraId="3519FE6B" w14:textId="03516CFD" w:rsidR="006A1A48" w:rsidRDefault="006A1A48">
      <w:pPr>
        <w:pStyle w:val="Heading1"/>
      </w:pPr>
      <w:bookmarkStart w:id="105" w:name="_Toc169085667"/>
      <w:r>
        <w:lastRenderedPageBreak/>
        <w:t>MOŽNOST REVIZIJE</w:t>
      </w:r>
      <w:bookmarkEnd w:id="100"/>
      <w:bookmarkEnd w:id="101"/>
      <w:bookmarkEnd w:id="102"/>
      <w:bookmarkEnd w:id="103"/>
      <w:bookmarkEnd w:id="104"/>
      <w:bookmarkEnd w:id="105"/>
    </w:p>
    <w:p w14:paraId="41422E1B" w14:textId="77777777" w:rsidR="006A1A48" w:rsidRDefault="006A1A48">
      <w:bookmarkStart w:id="106" w:name="_Toc468367668"/>
      <w:bookmarkStart w:id="107" w:name="_Toc4485003"/>
    </w:p>
    <w:p w14:paraId="22EF967B" w14:textId="77777777" w:rsidR="006A1A48" w:rsidRDefault="006A1A48" w:rsidP="00FD4986">
      <w:pPr>
        <w:pStyle w:val="Heading2"/>
      </w:pPr>
      <w:bookmarkStart w:id="108" w:name="_Toc165356111"/>
      <w:bookmarkStart w:id="109" w:name="_Toc169085668"/>
      <w:bookmarkEnd w:id="106"/>
      <w:bookmarkEnd w:id="107"/>
      <w:r>
        <w:t>Pravna podlaga in roki za vložitev</w:t>
      </w:r>
      <w:bookmarkEnd w:id="108"/>
      <w:bookmarkEnd w:id="109"/>
    </w:p>
    <w:p w14:paraId="45B167CA" w14:textId="77777777" w:rsidR="00A47A20" w:rsidRPr="00DF76B0" w:rsidRDefault="00A47A20" w:rsidP="00A47A2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10" w:name="_Toc468367669"/>
      <w:bookmarkStart w:id="111" w:name="_Toc4485004"/>
      <w:r w:rsidRPr="00A47A20">
        <w:rPr>
          <w:rFonts w:cs="Arial"/>
          <w:noProof/>
          <w:szCs w:val="20"/>
        </w:rPr>
        <w:t>V skladu z Zakonom o pravnem varstvu v postopkih javnega naročanja (Uradni list RS, št. 43/11 in spremembe) lahko zahtevek za revizijo vloži vsaka oseba, ki ji je, skladno z določili 14. člena ZPVPJN,</w:t>
      </w:r>
      <w:r w:rsidRPr="00DF76B0">
        <w:rPr>
          <w:rFonts w:cs="Arial"/>
          <w:noProof/>
          <w:szCs w:val="20"/>
        </w:rPr>
        <w:t xml:space="preserve"> priznana aktivna legitimacija. </w:t>
      </w:r>
    </w:p>
    <w:p w14:paraId="2D009F42" w14:textId="77777777" w:rsidR="00352789" w:rsidRPr="00494A7F"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0BEA68D8" w14:textId="77777777" w:rsidR="00352789" w:rsidRPr="00EB66B8"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3AC4CCFC" w14:textId="77777777" w:rsidR="00352789" w:rsidRDefault="00352789" w:rsidP="00352789"/>
    <w:p w14:paraId="1BF81EC3" w14:textId="77777777" w:rsidR="006A1A48" w:rsidRDefault="006A1A48"/>
    <w:p w14:paraId="18C0ED25" w14:textId="77777777" w:rsidR="006A1A48" w:rsidRDefault="006A1A48" w:rsidP="00FD4986">
      <w:pPr>
        <w:pStyle w:val="Heading2"/>
      </w:pPr>
      <w:bookmarkStart w:id="112" w:name="_Toc165356112"/>
      <w:bookmarkStart w:id="113" w:name="_Toc169085669"/>
      <w:r>
        <w:t>Način vložitve revizije</w:t>
      </w:r>
      <w:bookmarkEnd w:id="110"/>
      <w:bookmarkEnd w:id="111"/>
      <w:bookmarkEnd w:id="112"/>
      <w:bookmarkEnd w:id="113"/>
    </w:p>
    <w:p w14:paraId="3CE15AA3" w14:textId="77777777" w:rsidR="00352789" w:rsidRPr="00283DB3"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2C5EEB45" w14:textId="77777777" w:rsidR="00352789" w:rsidRPr="00283DB3"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074778E" w14:textId="77777777" w:rsidR="00352789" w:rsidRPr="00283DB3"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Pr>
          <w:rFonts w:cs="Arial"/>
          <w:szCs w:val="20"/>
        </w:rPr>
        <w:t>4.000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1F1B52FD" w14:textId="77777777" w:rsidR="00352789" w:rsidRPr="00283DB3"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64B6390" w14:textId="77777777" w:rsidR="00352789"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30A31974" w14:textId="77777777" w:rsidR="006A1A48" w:rsidRDefault="006A1A48">
      <w:pPr>
        <w:pStyle w:val="BodyText2"/>
        <w:rPr>
          <w:u w:val="single"/>
        </w:rPr>
      </w:pPr>
    </w:p>
    <w:p w14:paraId="7C143F85" w14:textId="77777777" w:rsidR="006A1A48" w:rsidRDefault="006A1A48">
      <w:pPr>
        <w:pStyle w:val="BodyText2"/>
        <w:rPr>
          <w:u w:val="single"/>
        </w:rPr>
      </w:pPr>
    </w:p>
    <w:p w14:paraId="2FD5BCFD" w14:textId="3A66A5C3" w:rsidR="00124B01" w:rsidRDefault="00124B01">
      <w:pPr>
        <w:jc w:val="left"/>
        <w:rPr>
          <w:b/>
          <w:szCs w:val="20"/>
          <w:u w:val="single"/>
        </w:rPr>
      </w:pPr>
    </w:p>
    <w:p w14:paraId="0EF1F8E4" w14:textId="094420E1" w:rsidR="00352789" w:rsidRDefault="00352789">
      <w:pPr>
        <w:jc w:val="left"/>
        <w:rPr>
          <w:b/>
          <w:szCs w:val="20"/>
          <w:u w:val="single"/>
        </w:rPr>
      </w:pPr>
    </w:p>
    <w:p w14:paraId="15AE0C7E" w14:textId="77777777" w:rsidR="00352789" w:rsidRDefault="00352789">
      <w:pPr>
        <w:jc w:val="left"/>
        <w:rPr>
          <w:b/>
          <w:szCs w:val="20"/>
          <w:u w:val="single"/>
        </w:rPr>
      </w:pPr>
    </w:p>
    <w:p w14:paraId="35C01080" w14:textId="77777777" w:rsidR="006A1A48" w:rsidRDefault="006A1A48">
      <w:pPr>
        <w:pStyle w:val="Heading1"/>
      </w:pPr>
      <w:bookmarkStart w:id="114" w:name="_Toc169085670"/>
      <w:bookmarkStart w:id="115" w:name="_Toc5513657"/>
      <w:bookmarkStart w:id="116" w:name="_Toc8536255"/>
      <w:bookmarkStart w:id="117" w:name="_Toc14052258"/>
      <w:bookmarkStart w:id="118" w:name="_Toc14052435"/>
      <w:bookmarkStart w:id="119" w:name="_Toc14055379"/>
      <w:r>
        <w:t>OBRAZCI</w:t>
      </w:r>
      <w:bookmarkEnd w:id="114"/>
    </w:p>
    <w:p w14:paraId="2445C921" w14:textId="77777777" w:rsidR="006A1A48" w:rsidRDefault="006A1A48"/>
    <w:p w14:paraId="0B76AC62" w14:textId="77777777" w:rsidR="006A1A48" w:rsidRDefault="006A1A48" w:rsidP="0017069E">
      <w:r>
        <w:t>Priloženi so obrazci, katere mora ponudnik obvezno izpolniti in priložiti ponudbi.</w:t>
      </w:r>
    </w:p>
    <w:p w14:paraId="62BFD423" w14:textId="77777777" w:rsidR="006A1A48" w:rsidRDefault="006A1A48" w:rsidP="00325FD1"/>
    <w:p w14:paraId="743A26D1" w14:textId="77777777" w:rsidR="006A1A48" w:rsidRPr="004D5CF0" w:rsidRDefault="006A1A48" w:rsidP="004B66A3">
      <w:pPr>
        <w:pStyle w:val="Style1"/>
        <w:rPr>
          <w:lang w:val="pl-PL"/>
        </w:rPr>
      </w:pPr>
      <w:r w:rsidRPr="004D5CF0">
        <w:rPr>
          <w:lang w:val="pl-PL"/>
        </w:rPr>
        <w:br w:type="page"/>
      </w:r>
      <w:bookmarkStart w:id="120" w:name="_Toc14595605"/>
      <w:bookmarkStart w:id="121" w:name="_Toc169085671"/>
      <w:r w:rsidRPr="004D5CF0">
        <w:rPr>
          <w:lang w:val="pl-PL"/>
        </w:rPr>
        <w:lastRenderedPageBreak/>
        <w:t xml:space="preserve">Podatki o ponudniku </w:t>
      </w:r>
      <w:bookmarkEnd w:id="120"/>
      <w:r w:rsidR="00FA68A6" w:rsidRPr="004D5CF0">
        <w:rPr>
          <w:lang w:val="pl-PL"/>
        </w:rPr>
        <w:t>oz. podizvajalcu oz. partnerju</w:t>
      </w:r>
      <w:bookmarkEnd w:id="121"/>
    </w:p>
    <w:p w14:paraId="75F0138A" w14:textId="622DA591" w:rsidR="006A1A48" w:rsidRPr="00313F42" w:rsidRDefault="006A1A48" w:rsidP="0085455A">
      <w:pPr>
        <w:jc w:val="center"/>
        <w:rPr>
          <w:b/>
          <w:sz w:val="22"/>
        </w:rPr>
      </w:pPr>
      <w:r w:rsidRPr="00313F42">
        <w:rPr>
          <w:b/>
          <w:sz w:val="22"/>
        </w:rPr>
        <w:t xml:space="preserve">ZA JAVNO NAROČILO </w:t>
      </w:r>
      <w:r w:rsidR="004D5CF0">
        <w:rPr>
          <w:b/>
          <w:sz w:val="22"/>
        </w:rPr>
        <w:t>JN-S0693</w:t>
      </w:r>
    </w:p>
    <w:p w14:paraId="162A7977" w14:textId="77777777" w:rsidR="006A1A48" w:rsidRDefault="006A1A48">
      <w:pPr>
        <w:ind w:right="216"/>
      </w:pPr>
    </w:p>
    <w:p w14:paraId="76828618" w14:textId="54269496" w:rsidR="00883C85" w:rsidRDefault="00C22D11" w:rsidP="00C22D11">
      <w:pPr>
        <w:ind w:right="216"/>
        <w:jc w:val="center"/>
      </w:pPr>
      <w:r w:rsidRPr="00C22D11">
        <w:t>Izvajanje storitev varovanja objektov RC Maribor in</w:t>
      </w:r>
      <w:r w:rsidR="00136715">
        <w:t xml:space="preserve"> RTV</w:t>
      </w:r>
      <w:r w:rsidR="00052241">
        <w:t xml:space="preserve"> </w:t>
      </w:r>
      <w:r w:rsidR="00BD40F5">
        <w:t>s</w:t>
      </w:r>
      <w:r w:rsidR="00052241">
        <w:t>tudia</w:t>
      </w:r>
      <w:r w:rsidRPr="00C22D11">
        <w:t xml:space="preserve"> Lendava</w:t>
      </w:r>
    </w:p>
    <w:p w14:paraId="085F4BF2" w14:textId="77777777" w:rsidR="00C22D11" w:rsidRDefault="00C22D11">
      <w:pPr>
        <w:ind w:right="216"/>
      </w:pPr>
    </w:p>
    <w:p w14:paraId="4AF134E4" w14:textId="77777777" w:rsidR="006A1A48" w:rsidRPr="00A47A20" w:rsidRDefault="00FA68A6">
      <w:pPr>
        <w:ind w:right="216"/>
        <w:rPr>
          <w:i/>
          <w:iCs/>
          <w:sz w:val="18"/>
          <w:szCs w:val="22"/>
        </w:rPr>
      </w:pPr>
      <w:r w:rsidRPr="00A47A20">
        <w:rPr>
          <w:b/>
          <w:bCs/>
        </w:rPr>
        <w:t>Ponudnik oz. podizvajalec oz. partner</w:t>
      </w:r>
      <w:r>
        <w:t xml:space="preserve"> </w:t>
      </w:r>
      <w:r w:rsidRPr="00A47A20">
        <w:rPr>
          <w:i/>
          <w:iCs/>
          <w:sz w:val="18"/>
          <w:szCs w:val="22"/>
        </w:rPr>
        <w:t>(ustrezno obkroži)</w:t>
      </w:r>
    </w:p>
    <w:p w14:paraId="2286EE97" w14:textId="77777777" w:rsidR="00FA68A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4DE7ABED" w14:textId="77777777">
        <w:tc>
          <w:tcPr>
            <w:tcW w:w="4788" w:type="dxa"/>
          </w:tcPr>
          <w:p w14:paraId="2D7BCF94" w14:textId="77777777" w:rsidR="006A1A48" w:rsidRDefault="006A1A48">
            <w:pPr>
              <w:ind w:right="216"/>
              <w:rPr>
                <w:rFonts w:cs="Arial"/>
                <w:sz w:val="18"/>
              </w:rPr>
            </w:pPr>
          </w:p>
          <w:p w14:paraId="01D72781" w14:textId="77777777" w:rsidR="006A1A48" w:rsidRDefault="006A1A48">
            <w:pPr>
              <w:ind w:right="216"/>
              <w:rPr>
                <w:rFonts w:cs="Arial"/>
                <w:sz w:val="18"/>
              </w:rPr>
            </w:pPr>
            <w:r>
              <w:rPr>
                <w:rFonts w:cs="Arial"/>
                <w:sz w:val="18"/>
              </w:rPr>
              <w:t>ŠTEVILKA PONUDBE</w:t>
            </w:r>
          </w:p>
          <w:p w14:paraId="36131EF6" w14:textId="77777777" w:rsidR="006A1A48" w:rsidRDefault="006A1A48">
            <w:pPr>
              <w:ind w:right="216"/>
              <w:rPr>
                <w:rFonts w:cs="Arial"/>
                <w:sz w:val="18"/>
              </w:rPr>
            </w:pPr>
          </w:p>
        </w:tc>
        <w:tc>
          <w:tcPr>
            <w:tcW w:w="4500" w:type="dxa"/>
          </w:tcPr>
          <w:p w14:paraId="16978576" w14:textId="77777777" w:rsidR="006A1A48" w:rsidRDefault="006A1A48">
            <w:pPr>
              <w:ind w:right="216"/>
              <w:rPr>
                <w:rFonts w:cs="Arial"/>
                <w:sz w:val="18"/>
              </w:rPr>
            </w:pPr>
          </w:p>
        </w:tc>
      </w:tr>
      <w:tr w:rsidR="006A1A48" w14:paraId="62D89D9B" w14:textId="77777777">
        <w:tc>
          <w:tcPr>
            <w:tcW w:w="4788" w:type="dxa"/>
          </w:tcPr>
          <w:p w14:paraId="4BBB7572" w14:textId="77777777" w:rsidR="006A1A48" w:rsidRDefault="006A1A48">
            <w:pPr>
              <w:rPr>
                <w:rFonts w:cs="Arial"/>
                <w:sz w:val="18"/>
              </w:rPr>
            </w:pPr>
          </w:p>
          <w:p w14:paraId="719561CA" w14:textId="77777777" w:rsidR="006A1A48" w:rsidRDefault="006A1A48">
            <w:pPr>
              <w:rPr>
                <w:rFonts w:cs="Arial"/>
                <w:sz w:val="18"/>
              </w:rPr>
            </w:pPr>
            <w:r>
              <w:rPr>
                <w:rFonts w:cs="Arial"/>
                <w:sz w:val="18"/>
              </w:rPr>
              <w:t>FIRMA OZ. IME  PONUDNIKA:</w:t>
            </w:r>
          </w:p>
          <w:p w14:paraId="0AD57840" w14:textId="77777777" w:rsidR="006A1A48" w:rsidRDefault="006A1A48">
            <w:pPr>
              <w:rPr>
                <w:rFonts w:cs="Arial"/>
                <w:sz w:val="18"/>
              </w:rPr>
            </w:pPr>
          </w:p>
        </w:tc>
        <w:tc>
          <w:tcPr>
            <w:tcW w:w="4500" w:type="dxa"/>
          </w:tcPr>
          <w:p w14:paraId="3A72D816" w14:textId="77777777" w:rsidR="006A1A48" w:rsidRDefault="006A1A48">
            <w:pPr>
              <w:rPr>
                <w:rFonts w:cs="Arial"/>
                <w:sz w:val="18"/>
              </w:rPr>
            </w:pPr>
          </w:p>
        </w:tc>
      </w:tr>
      <w:tr w:rsidR="006A1A48" w14:paraId="76649658" w14:textId="77777777">
        <w:tc>
          <w:tcPr>
            <w:tcW w:w="4788" w:type="dxa"/>
          </w:tcPr>
          <w:p w14:paraId="2B232671" w14:textId="77777777" w:rsidR="006A1A48" w:rsidRDefault="006A1A48">
            <w:pPr>
              <w:rPr>
                <w:rFonts w:cs="Arial"/>
                <w:sz w:val="18"/>
              </w:rPr>
            </w:pPr>
          </w:p>
          <w:p w14:paraId="7E867C70" w14:textId="77777777" w:rsidR="006A1A48" w:rsidRDefault="006A1A48">
            <w:pPr>
              <w:rPr>
                <w:rFonts w:cs="Arial"/>
                <w:sz w:val="18"/>
              </w:rPr>
            </w:pPr>
            <w:r>
              <w:rPr>
                <w:rFonts w:cs="Arial"/>
                <w:sz w:val="18"/>
              </w:rPr>
              <w:t xml:space="preserve">PRAVNOORGANIZACIJSKA OBLIKA </w:t>
            </w:r>
          </w:p>
          <w:p w14:paraId="0860C828" w14:textId="77777777" w:rsidR="006A1A48" w:rsidRDefault="006A1A48">
            <w:pPr>
              <w:rPr>
                <w:rFonts w:cs="Arial"/>
                <w:sz w:val="18"/>
              </w:rPr>
            </w:pPr>
          </w:p>
        </w:tc>
        <w:tc>
          <w:tcPr>
            <w:tcW w:w="4500" w:type="dxa"/>
          </w:tcPr>
          <w:p w14:paraId="03EB5690" w14:textId="77777777" w:rsidR="006A1A48" w:rsidRDefault="006A1A48">
            <w:pPr>
              <w:rPr>
                <w:rFonts w:cs="Arial"/>
                <w:sz w:val="18"/>
              </w:rPr>
            </w:pPr>
          </w:p>
        </w:tc>
      </w:tr>
      <w:tr w:rsidR="002E028E" w:rsidRPr="00494A7F" w14:paraId="70056808" w14:textId="77777777" w:rsidTr="0065419E">
        <w:tc>
          <w:tcPr>
            <w:tcW w:w="4788" w:type="dxa"/>
          </w:tcPr>
          <w:p w14:paraId="0BE8AB7A" w14:textId="77777777" w:rsidR="002E028E" w:rsidRPr="00494A7F" w:rsidRDefault="002E028E" w:rsidP="0065419E">
            <w:pPr>
              <w:rPr>
                <w:rFonts w:cs="Arial"/>
                <w:szCs w:val="20"/>
              </w:rPr>
            </w:pPr>
          </w:p>
          <w:p w14:paraId="78072462" w14:textId="77777777" w:rsidR="002E028E" w:rsidRPr="00494A7F" w:rsidRDefault="002E028E" w:rsidP="0065419E">
            <w:pPr>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450BC53A" w14:textId="77777777" w:rsidR="002E028E" w:rsidRPr="00494A7F" w:rsidRDefault="002E028E" w:rsidP="0065419E">
            <w:pPr>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6F9A2533" w14:textId="77777777" w:rsidR="002E028E" w:rsidRPr="00494A7F" w:rsidRDefault="002E028E" w:rsidP="0065419E">
            <w:pPr>
              <w:rPr>
                <w:rFonts w:cs="Arial"/>
                <w:szCs w:val="20"/>
              </w:rPr>
            </w:pPr>
          </w:p>
          <w:p w14:paraId="0791FB49" w14:textId="77777777" w:rsidR="002E028E" w:rsidRPr="00494A7F" w:rsidRDefault="002E028E" w:rsidP="0065419E">
            <w:pPr>
              <w:rPr>
                <w:rFonts w:cs="Arial"/>
                <w:szCs w:val="20"/>
              </w:rPr>
            </w:pPr>
          </w:p>
          <w:p w14:paraId="0661C669" w14:textId="77777777" w:rsidR="002E028E" w:rsidRPr="00494A7F" w:rsidRDefault="002E028E" w:rsidP="0065419E">
            <w:pPr>
              <w:rPr>
                <w:rFonts w:cs="Arial"/>
                <w:szCs w:val="20"/>
              </w:rPr>
            </w:pPr>
            <w:r w:rsidRPr="00494A7F">
              <w:rPr>
                <w:rFonts w:cs="Arial"/>
                <w:szCs w:val="20"/>
              </w:rPr>
              <w:t xml:space="preserve">                           DA                       NE</w:t>
            </w:r>
          </w:p>
        </w:tc>
      </w:tr>
      <w:tr w:rsidR="006A1A48" w14:paraId="56F90967" w14:textId="77777777">
        <w:tc>
          <w:tcPr>
            <w:tcW w:w="4788" w:type="dxa"/>
          </w:tcPr>
          <w:p w14:paraId="1A74FC76" w14:textId="77777777" w:rsidR="006A1A48" w:rsidRDefault="006A1A48">
            <w:pPr>
              <w:rPr>
                <w:rFonts w:cs="Arial"/>
                <w:sz w:val="18"/>
              </w:rPr>
            </w:pPr>
          </w:p>
          <w:p w14:paraId="1505F098" w14:textId="77777777" w:rsidR="006A1A48" w:rsidRDefault="006A1A48">
            <w:pPr>
              <w:rPr>
                <w:rFonts w:cs="Arial"/>
                <w:sz w:val="18"/>
              </w:rPr>
            </w:pPr>
            <w:r>
              <w:rPr>
                <w:rFonts w:cs="Arial"/>
                <w:sz w:val="18"/>
              </w:rPr>
              <w:t>NASLOV PONUDNIKA:</w:t>
            </w:r>
          </w:p>
          <w:p w14:paraId="1FEBB3C3" w14:textId="77777777" w:rsidR="006A1A48" w:rsidRDefault="006A1A48">
            <w:pPr>
              <w:rPr>
                <w:rFonts w:cs="Arial"/>
                <w:sz w:val="18"/>
              </w:rPr>
            </w:pPr>
          </w:p>
        </w:tc>
        <w:tc>
          <w:tcPr>
            <w:tcW w:w="4500" w:type="dxa"/>
          </w:tcPr>
          <w:p w14:paraId="305C10B0" w14:textId="77777777" w:rsidR="006A1A48" w:rsidRDefault="006A1A48">
            <w:pPr>
              <w:rPr>
                <w:rFonts w:cs="Arial"/>
                <w:sz w:val="18"/>
              </w:rPr>
            </w:pPr>
          </w:p>
        </w:tc>
      </w:tr>
      <w:tr w:rsidR="006A1A48" w14:paraId="075AEEC9" w14:textId="77777777">
        <w:tc>
          <w:tcPr>
            <w:tcW w:w="4788" w:type="dxa"/>
          </w:tcPr>
          <w:p w14:paraId="2AEA899D" w14:textId="77777777" w:rsidR="006A1A48" w:rsidRDefault="006A1A48">
            <w:pPr>
              <w:rPr>
                <w:rFonts w:cs="Arial"/>
                <w:sz w:val="18"/>
              </w:rPr>
            </w:pPr>
          </w:p>
          <w:p w14:paraId="02AE13AC" w14:textId="77777777" w:rsidR="006A1A48" w:rsidRDefault="006A1A48">
            <w:pPr>
              <w:rPr>
                <w:rFonts w:cs="Arial"/>
                <w:sz w:val="18"/>
              </w:rPr>
            </w:pPr>
            <w:r>
              <w:rPr>
                <w:rFonts w:cs="Arial"/>
                <w:sz w:val="18"/>
              </w:rPr>
              <w:t>ŠT. TRANSAKCIJSKEGA (POSLOVNEGA) RAČUNA:</w:t>
            </w:r>
          </w:p>
          <w:p w14:paraId="6B355379" w14:textId="77777777" w:rsidR="006A1A48" w:rsidRDefault="006A1A48">
            <w:pPr>
              <w:rPr>
                <w:rFonts w:cs="Arial"/>
                <w:sz w:val="18"/>
              </w:rPr>
            </w:pPr>
          </w:p>
        </w:tc>
        <w:tc>
          <w:tcPr>
            <w:tcW w:w="4500" w:type="dxa"/>
          </w:tcPr>
          <w:p w14:paraId="77D02651" w14:textId="77777777" w:rsidR="006A1A48" w:rsidRDefault="006A1A48">
            <w:pPr>
              <w:rPr>
                <w:rFonts w:cs="Arial"/>
                <w:sz w:val="18"/>
              </w:rPr>
            </w:pPr>
          </w:p>
        </w:tc>
      </w:tr>
      <w:tr w:rsidR="006A1A48" w14:paraId="59E0CBFA" w14:textId="77777777">
        <w:tc>
          <w:tcPr>
            <w:tcW w:w="4788" w:type="dxa"/>
          </w:tcPr>
          <w:p w14:paraId="46874426" w14:textId="77777777" w:rsidR="006A1A48" w:rsidRDefault="006A1A48">
            <w:pPr>
              <w:rPr>
                <w:rFonts w:cs="Arial"/>
                <w:sz w:val="18"/>
              </w:rPr>
            </w:pPr>
          </w:p>
          <w:p w14:paraId="4E4E494F" w14:textId="77777777" w:rsidR="006A1A48" w:rsidRDefault="006A1A48">
            <w:pPr>
              <w:rPr>
                <w:rFonts w:cs="Arial"/>
                <w:sz w:val="18"/>
              </w:rPr>
            </w:pPr>
            <w:r>
              <w:rPr>
                <w:rFonts w:cs="Arial"/>
                <w:sz w:val="18"/>
              </w:rPr>
              <w:t>NASLOV BANKE:</w:t>
            </w:r>
          </w:p>
          <w:p w14:paraId="2C5F3DEF" w14:textId="77777777" w:rsidR="006A1A48" w:rsidRDefault="006A1A48">
            <w:pPr>
              <w:rPr>
                <w:rFonts w:cs="Arial"/>
                <w:sz w:val="18"/>
              </w:rPr>
            </w:pPr>
          </w:p>
        </w:tc>
        <w:tc>
          <w:tcPr>
            <w:tcW w:w="4500" w:type="dxa"/>
          </w:tcPr>
          <w:p w14:paraId="5CD7B252" w14:textId="77777777" w:rsidR="006A1A48" w:rsidRDefault="006A1A48">
            <w:pPr>
              <w:rPr>
                <w:rFonts w:cs="Arial"/>
                <w:sz w:val="18"/>
              </w:rPr>
            </w:pPr>
          </w:p>
        </w:tc>
      </w:tr>
      <w:tr w:rsidR="006A1A48" w14:paraId="15268EEF" w14:textId="77777777">
        <w:tc>
          <w:tcPr>
            <w:tcW w:w="4788" w:type="dxa"/>
          </w:tcPr>
          <w:p w14:paraId="1FFE2E02" w14:textId="77777777" w:rsidR="006A1A48" w:rsidRDefault="006A1A48">
            <w:pPr>
              <w:rPr>
                <w:rFonts w:cs="Arial"/>
                <w:sz w:val="18"/>
              </w:rPr>
            </w:pPr>
          </w:p>
          <w:p w14:paraId="7537C3B0" w14:textId="77777777" w:rsidR="006A1A48" w:rsidRDefault="006A1A48">
            <w:pPr>
              <w:rPr>
                <w:rFonts w:cs="Arial"/>
                <w:sz w:val="18"/>
              </w:rPr>
            </w:pPr>
            <w:r>
              <w:rPr>
                <w:rFonts w:cs="Arial"/>
                <w:sz w:val="18"/>
              </w:rPr>
              <w:t>KONTAK.  OSEBA, ODGOVORNA ZA PONUDBO:</w:t>
            </w:r>
          </w:p>
          <w:p w14:paraId="775B2348" w14:textId="77777777" w:rsidR="006A1A48" w:rsidRDefault="006A1A48">
            <w:pPr>
              <w:rPr>
                <w:rFonts w:cs="Arial"/>
                <w:sz w:val="18"/>
              </w:rPr>
            </w:pPr>
          </w:p>
        </w:tc>
        <w:tc>
          <w:tcPr>
            <w:tcW w:w="4500" w:type="dxa"/>
          </w:tcPr>
          <w:p w14:paraId="7E65742B" w14:textId="77777777" w:rsidR="006A1A48" w:rsidRDefault="006A1A48">
            <w:pPr>
              <w:rPr>
                <w:rFonts w:cs="Arial"/>
                <w:sz w:val="18"/>
              </w:rPr>
            </w:pPr>
          </w:p>
        </w:tc>
      </w:tr>
      <w:tr w:rsidR="006A1A48" w14:paraId="35D8E19E" w14:textId="77777777">
        <w:tc>
          <w:tcPr>
            <w:tcW w:w="4788" w:type="dxa"/>
          </w:tcPr>
          <w:p w14:paraId="03461D4D" w14:textId="77777777" w:rsidR="006A1A48" w:rsidRDefault="006A1A48">
            <w:pPr>
              <w:rPr>
                <w:rFonts w:cs="Arial"/>
                <w:sz w:val="18"/>
              </w:rPr>
            </w:pPr>
          </w:p>
          <w:p w14:paraId="33DEC879" w14:textId="77777777" w:rsidR="006A1A48" w:rsidRDefault="006A1A48">
            <w:pPr>
              <w:ind w:right="-108"/>
              <w:jc w:val="left"/>
              <w:rPr>
                <w:rFonts w:cs="Arial"/>
                <w:sz w:val="18"/>
              </w:rPr>
            </w:pPr>
            <w:r>
              <w:rPr>
                <w:rFonts w:cs="Arial"/>
                <w:sz w:val="18"/>
              </w:rPr>
              <w:t>ELEKTRONSKI NASLOV KONTAKTNE OSEBE, TELEFON, TELEFAX:</w:t>
            </w:r>
          </w:p>
          <w:p w14:paraId="04BD97F7" w14:textId="77777777" w:rsidR="006A1A48" w:rsidRDefault="006A1A48">
            <w:pPr>
              <w:ind w:right="-108"/>
              <w:jc w:val="left"/>
              <w:rPr>
                <w:rFonts w:cs="Arial"/>
                <w:sz w:val="18"/>
              </w:rPr>
            </w:pPr>
          </w:p>
        </w:tc>
        <w:tc>
          <w:tcPr>
            <w:tcW w:w="4500" w:type="dxa"/>
          </w:tcPr>
          <w:p w14:paraId="787B8637" w14:textId="77777777" w:rsidR="006A1A48" w:rsidRDefault="006A1A48">
            <w:pPr>
              <w:rPr>
                <w:rFonts w:cs="Arial"/>
                <w:sz w:val="18"/>
              </w:rPr>
            </w:pPr>
          </w:p>
        </w:tc>
      </w:tr>
      <w:tr w:rsidR="006A1A48" w14:paraId="2881F573" w14:textId="77777777">
        <w:tc>
          <w:tcPr>
            <w:tcW w:w="4788" w:type="dxa"/>
          </w:tcPr>
          <w:p w14:paraId="5C544B21" w14:textId="77777777" w:rsidR="006A1A48" w:rsidRDefault="006A1A48">
            <w:pPr>
              <w:rPr>
                <w:rFonts w:cs="Arial"/>
                <w:sz w:val="18"/>
              </w:rPr>
            </w:pPr>
          </w:p>
          <w:p w14:paraId="28D31DF0" w14:textId="77777777" w:rsidR="006A1A48" w:rsidRDefault="006A1A48">
            <w:pPr>
              <w:rPr>
                <w:rFonts w:cs="Arial"/>
                <w:sz w:val="18"/>
              </w:rPr>
            </w:pPr>
            <w:r>
              <w:rPr>
                <w:rFonts w:cs="Arial"/>
                <w:sz w:val="18"/>
              </w:rPr>
              <w:t>DAVČNA ŠTEVILKA PONUDNIKA:</w:t>
            </w:r>
          </w:p>
          <w:p w14:paraId="463037B6" w14:textId="77777777" w:rsidR="006A1A48" w:rsidRDefault="006A1A48">
            <w:pPr>
              <w:rPr>
                <w:rFonts w:cs="Arial"/>
                <w:sz w:val="18"/>
              </w:rPr>
            </w:pPr>
          </w:p>
        </w:tc>
        <w:tc>
          <w:tcPr>
            <w:tcW w:w="4500" w:type="dxa"/>
          </w:tcPr>
          <w:p w14:paraId="42D60B72" w14:textId="77777777" w:rsidR="006A1A48" w:rsidRDefault="006A1A48">
            <w:pPr>
              <w:pStyle w:val="Header"/>
              <w:rPr>
                <w:rFonts w:ascii="Arial" w:hAnsi="Arial" w:cs="Arial"/>
                <w:sz w:val="18"/>
                <w:lang w:val="sl-SI"/>
              </w:rPr>
            </w:pPr>
          </w:p>
        </w:tc>
      </w:tr>
      <w:tr w:rsidR="006A1A48" w14:paraId="60245A32" w14:textId="77777777">
        <w:tc>
          <w:tcPr>
            <w:tcW w:w="4788" w:type="dxa"/>
          </w:tcPr>
          <w:p w14:paraId="1CB1F8DF" w14:textId="77777777" w:rsidR="006A1A48" w:rsidRDefault="006A1A48">
            <w:pPr>
              <w:rPr>
                <w:rFonts w:cs="Arial"/>
                <w:sz w:val="18"/>
              </w:rPr>
            </w:pPr>
          </w:p>
          <w:p w14:paraId="72A55069" w14:textId="77777777" w:rsidR="006A1A48" w:rsidRDefault="006A1A48">
            <w:pPr>
              <w:rPr>
                <w:rFonts w:cs="Arial"/>
                <w:sz w:val="18"/>
              </w:rPr>
            </w:pPr>
            <w:r>
              <w:rPr>
                <w:rFonts w:cs="Arial"/>
                <w:sz w:val="18"/>
              </w:rPr>
              <w:t>MATIČNA ŠTEVILKA PONUDNIKA:</w:t>
            </w:r>
          </w:p>
          <w:p w14:paraId="4B0ABE56" w14:textId="77777777" w:rsidR="006A1A48" w:rsidRDefault="006A1A48">
            <w:pPr>
              <w:rPr>
                <w:rFonts w:cs="Arial"/>
                <w:sz w:val="18"/>
              </w:rPr>
            </w:pPr>
          </w:p>
        </w:tc>
        <w:tc>
          <w:tcPr>
            <w:tcW w:w="4500" w:type="dxa"/>
          </w:tcPr>
          <w:p w14:paraId="7634BC2F" w14:textId="77777777" w:rsidR="006A1A48" w:rsidRDefault="006A1A48">
            <w:pPr>
              <w:pStyle w:val="Header"/>
              <w:rPr>
                <w:rFonts w:ascii="Arial" w:hAnsi="Arial" w:cs="Arial"/>
                <w:sz w:val="18"/>
                <w:lang w:val="sl-SI"/>
              </w:rPr>
            </w:pPr>
          </w:p>
        </w:tc>
      </w:tr>
      <w:tr w:rsidR="006A1A48" w14:paraId="59C0797A" w14:textId="77777777">
        <w:tc>
          <w:tcPr>
            <w:tcW w:w="4788" w:type="dxa"/>
          </w:tcPr>
          <w:p w14:paraId="6DA52B92" w14:textId="77777777" w:rsidR="006A1A48" w:rsidRDefault="006A1A48">
            <w:pPr>
              <w:rPr>
                <w:rFonts w:cs="Arial"/>
                <w:sz w:val="18"/>
              </w:rPr>
            </w:pPr>
          </w:p>
          <w:p w14:paraId="74856018" w14:textId="77777777" w:rsidR="006A1A48" w:rsidRDefault="006A1A48">
            <w:pPr>
              <w:rPr>
                <w:rFonts w:cs="Arial"/>
                <w:sz w:val="18"/>
              </w:rPr>
            </w:pPr>
            <w:r>
              <w:rPr>
                <w:rFonts w:cs="Arial"/>
                <w:sz w:val="18"/>
              </w:rPr>
              <w:t>ODGOVORNA OSEBA ZA PODPIS POGODBE:</w:t>
            </w:r>
          </w:p>
          <w:p w14:paraId="3BC473D4" w14:textId="77777777" w:rsidR="006A1A48" w:rsidRDefault="006A1A48">
            <w:pPr>
              <w:rPr>
                <w:rFonts w:cs="Arial"/>
                <w:sz w:val="18"/>
              </w:rPr>
            </w:pPr>
          </w:p>
        </w:tc>
        <w:tc>
          <w:tcPr>
            <w:tcW w:w="4500" w:type="dxa"/>
          </w:tcPr>
          <w:p w14:paraId="7A9C5046" w14:textId="77777777" w:rsidR="006A1A48" w:rsidRDefault="006A1A48">
            <w:pPr>
              <w:rPr>
                <w:rFonts w:cs="Arial"/>
                <w:sz w:val="18"/>
              </w:rPr>
            </w:pPr>
          </w:p>
        </w:tc>
      </w:tr>
      <w:tr w:rsidR="006A1A48" w14:paraId="3C8E4CC2" w14:textId="77777777">
        <w:tc>
          <w:tcPr>
            <w:tcW w:w="4788" w:type="dxa"/>
          </w:tcPr>
          <w:p w14:paraId="48011476" w14:textId="77777777" w:rsidR="006A1A48" w:rsidRDefault="006A1A48">
            <w:pPr>
              <w:rPr>
                <w:rFonts w:cs="Arial"/>
                <w:sz w:val="18"/>
              </w:rPr>
            </w:pPr>
          </w:p>
          <w:p w14:paraId="6C7AD638" w14:textId="77777777" w:rsidR="006A1A48" w:rsidRDefault="006A1A48">
            <w:pPr>
              <w:rPr>
                <w:rFonts w:cs="Arial"/>
                <w:sz w:val="18"/>
              </w:rPr>
            </w:pPr>
            <w:r>
              <w:rPr>
                <w:rFonts w:cs="Arial"/>
                <w:sz w:val="18"/>
              </w:rPr>
              <w:t>NAZIV ODGOVORNE OSEBE ZA PODPIS POGODBE:</w:t>
            </w:r>
          </w:p>
          <w:p w14:paraId="3F791D00" w14:textId="77777777" w:rsidR="006A1A48" w:rsidRDefault="006A1A48">
            <w:pPr>
              <w:rPr>
                <w:rFonts w:cs="Arial"/>
                <w:sz w:val="18"/>
              </w:rPr>
            </w:pPr>
          </w:p>
        </w:tc>
        <w:tc>
          <w:tcPr>
            <w:tcW w:w="4500" w:type="dxa"/>
          </w:tcPr>
          <w:p w14:paraId="245A702E" w14:textId="77777777" w:rsidR="006A1A48" w:rsidRDefault="006A1A48">
            <w:pPr>
              <w:rPr>
                <w:rFonts w:cs="Arial"/>
                <w:sz w:val="18"/>
              </w:rPr>
            </w:pPr>
          </w:p>
        </w:tc>
      </w:tr>
    </w:tbl>
    <w:p w14:paraId="3A238339" w14:textId="77777777" w:rsidR="006A1A48" w:rsidRDefault="006A1A48">
      <w:pPr>
        <w:ind w:right="216"/>
      </w:pPr>
    </w:p>
    <w:p w14:paraId="294F6AF9" w14:textId="2C03A05B" w:rsidR="00A47A20" w:rsidRPr="00F92FEB" w:rsidRDefault="00A47A20" w:rsidP="00A47A20">
      <w:pPr>
        <w:rPr>
          <w:rFonts w:cs="Arial"/>
          <w:i/>
          <w:sz w:val="16"/>
          <w:szCs w:val="16"/>
        </w:rPr>
      </w:pPr>
      <w:bookmarkStart w:id="122" w:name="_Hlk516573432"/>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od roka za oddajo ponudb</w:t>
      </w:r>
    </w:p>
    <w:p w14:paraId="01DBDF79" w14:textId="77777777" w:rsidR="0013009C" w:rsidRDefault="0013009C" w:rsidP="00595698">
      <w:pPr>
        <w:tabs>
          <w:tab w:val="center" w:pos="1440"/>
          <w:tab w:val="center" w:pos="4320"/>
          <w:tab w:val="center" w:pos="7200"/>
        </w:tabs>
        <w:rPr>
          <w:b/>
        </w:rPr>
      </w:pPr>
    </w:p>
    <w:p w14:paraId="6B18DA9A" w14:textId="77777777" w:rsidR="00595698" w:rsidRPr="00203274" w:rsidRDefault="00595698" w:rsidP="00595698">
      <w:pPr>
        <w:tabs>
          <w:tab w:val="center" w:pos="1440"/>
          <w:tab w:val="center" w:pos="4320"/>
          <w:tab w:val="center" w:pos="7200"/>
        </w:tabs>
        <w:rPr>
          <w:b/>
          <w:bCs/>
        </w:rPr>
      </w:pPr>
      <w:r w:rsidRPr="005A5147">
        <w:rPr>
          <w:b/>
        </w:rPr>
        <w:t>Pod kazensko in materialno odgovornostjo jamčimo, da so vsi podatki in dokumenti, podani v ponudbi, resnični, in da priložena dokumentacija ustreza originalu.</w:t>
      </w:r>
    </w:p>
    <w:bookmarkEnd w:id="122"/>
    <w:p w14:paraId="33874840" w14:textId="77777777" w:rsidR="006A1A48" w:rsidRDefault="006A1A48">
      <w:pPr>
        <w:tabs>
          <w:tab w:val="center" w:pos="1440"/>
          <w:tab w:val="center" w:pos="4320"/>
          <w:tab w:val="center" w:pos="7200"/>
        </w:tabs>
        <w:spacing w:line="360" w:lineRule="auto"/>
      </w:pPr>
    </w:p>
    <w:p w14:paraId="10E9D2C0" w14:textId="77777777" w:rsidR="00A47A20" w:rsidRDefault="00A47A20">
      <w:pPr>
        <w:tabs>
          <w:tab w:val="center" w:pos="1440"/>
          <w:tab w:val="center" w:pos="4320"/>
          <w:tab w:val="center" w:pos="7200"/>
        </w:tabs>
        <w:spacing w:line="360" w:lineRule="auto"/>
      </w:pPr>
    </w:p>
    <w:p w14:paraId="67EB84DB" w14:textId="77777777" w:rsidR="006A1A48" w:rsidRDefault="006A1A48">
      <w:pPr>
        <w:tabs>
          <w:tab w:val="center" w:pos="1440"/>
          <w:tab w:val="center" w:pos="4320"/>
          <w:tab w:val="center" w:pos="7200"/>
        </w:tabs>
        <w:spacing w:line="360" w:lineRule="auto"/>
      </w:pPr>
      <w:r>
        <w:tab/>
        <w:t xml:space="preserve">Kraj in datum: </w:t>
      </w:r>
      <w:r>
        <w:tab/>
        <w:t>Žig:</w:t>
      </w:r>
      <w:r>
        <w:tab/>
        <w:t>Podpis zastopnika</w:t>
      </w:r>
    </w:p>
    <w:p w14:paraId="5154BBF2" w14:textId="77777777" w:rsidR="006A1A48" w:rsidRDefault="006A1A48">
      <w:pPr>
        <w:tabs>
          <w:tab w:val="center" w:pos="1440"/>
          <w:tab w:val="center" w:pos="4320"/>
          <w:tab w:val="center" w:pos="7200"/>
        </w:tabs>
        <w:spacing w:line="360" w:lineRule="auto"/>
      </w:pPr>
      <w:r>
        <w:tab/>
      </w:r>
      <w:r>
        <w:tab/>
      </w:r>
      <w:r>
        <w:tab/>
        <w:t>oz. prokurista:</w:t>
      </w:r>
    </w:p>
    <w:p w14:paraId="3ABB0C74" w14:textId="77777777" w:rsidR="006A1A48" w:rsidRDefault="006A1A48">
      <w:pPr>
        <w:tabs>
          <w:tab w:val="center" w:pos="1440"/>
          <w:tab w:val="center" w:pos="4320"/>
          <w:tab w:val="center" w:pos="7200"/>
        </w:tabs>
        <w:spacing w:line="360" w:lineRule="auto"/>
      </w:pPr>
    </w:p>
    <w:p w14:paraId="34D99A4E" w14:textId="77777777" w:rsidR="006A1A48" w:rsidRDefault="006A1A48">
      <w:pPr>
        <w:tabs>
          <w:tab w:val="center" w:pos="1440"/>
          <w:tab w:val="center" w:pos="4320"/>
          <w:tab w:val="center" w:pos="7200"/>
        </w:tabs>
      </w:pPr>
      <w:r>
        <w:tab/>
        <w:t>........................................</w:t>
      </w:r>
      <w:r>
        <w:tab/>
      </w:r>
      <w:r>
        <w:tab/>
        <w:t>...........................................</w:t>
      </w:r>
    </w:p>
    <w:p w14:paraId="1B0165D9" w14:textId="77777777" w:rsidR="006A1A48" w:rsidRDefault="006A1A48">
      <w:pPr>
        <w:tabs>
          <w:tab w:val="center" w:pos="1440"/>
          <w:tab w:val="center" w:pos="4320"/>
          <w:tab w:val="center" w:pos="7200"/>
        </w:tabs>
      </w:pPr>
    </w:p>
    <w:p w14:paraId="26BAB63D" w14:textId="00789AF1" w:rsidR="00A47A20" w:rsidRDefault="00A47A20">
      <w:pPr>
        <w:jc w:val="left"/>
      </w:pPr>
      <w:r>
        <w:br w:type="page"/>
      </w:r>
    </w:p>
    <w:p w14:paraId="7E48ED45" w14:textId="31F3ABF1" w:rsidR="00A47A20" w:rsidRDefault="00A47A20" w:rsidP="00A47A20">
      <w:pPr>
        <w:tabs>
          <w:tab w:val="center" w:pos="1440"/>
          <w:tab w:val="center" w:pos="4320"/>
          <w:tab w:val="center" w:pos="7200"/>
        </w:tabs>
      </w:pPr>
      <w:r>
        <w:lastRenderedPageBreak/>
        <w:t>Ponudnik ..................................................</w:t>
      </w:r>
    </w:p>
    <w:p w14:paraId="6ECFFDA9" w14:textId="77777777" w:rsidR="00EA5BD0" w:rsidRDefault="00EA5BD0" w:rsidP="00A47A20">
      <w:pPr>
        <w:tabs>
          <w:tab w:val="center" w:pos="1440"/>
          <w:tab w:val="center" w:pos="4320"/>
          <w:tab w:val="center" w:pos="7200"/>
        </w:tabs>
      </w:pPr>
    </w:p>
    <w:p w14:paraId="4EC36973" w14:textId="77777777" w:rsidR="00A47A20" w:rsidRDefault="00A47A20" w:rsidP="00A47A20">
      <w:pPr>
        <w:tabs>
          <w:tab w:val="center" w:pos="1440"/>
          <w:tab w:val="center" w:pos="4320"/>
          <w:tab w:val="center" w:pos="7200"/>
        </w:tabs>
      </w:pPr>
      <w:r>
        <w:t>Naslov .......................................................</w:t>
      </w:r>
    </w:p>
    <w:p w14:paraId="609DFFFF" w14:textId="77777777" w:rsidR="00A47A20" w:rsidRDefault="00A47A20" w:rsidP="00A47A20">
      <w:pPr>
        <w:tabs>
          <w:tab w:val="center" w:pos="1440"/>
          <w:tab w:val="center" w:pos="4320"/>
          <w:tab w:val="center" w:pos="7200"/>
        </w:tabs>
      </w:pPr>
    </w:p>
    <w:p w14:paraId="761D3D81" w14:textId="77777777" w:rsidR="00EA5BD0" w:rsidRDefault="00EA5BD0" w:rsidP="00A47A20">
      <w:pPr>
        <w:tabs>
          <w:tab w:val="center" w:pos="1440"/>
          <w:tab w:val="center" w:pos="4320"/>
          <w:tab w:val="center" w:pos="7200"/>
        </w:tabs>
      </w:pPr>
    </w:p>
    <w:p w14:paraId="2872D27F" w14:textId="77777777" w:rsidR="00A47A20" w:rsidRDefault="00A47A20" w:rsidP="00A47A20">
      <w:pPr>
        <w:tabs>
          <w:tab w:val="center" w:pos="1440"/>
          <w:tab w:val="center" w:pos="4320"/>
          <w:tab w:val="center" w:pos="7200"/>
        </w:tabs>
      </w:pPr>
    </w:p>
    <w:p w14:paraId="58022B73" w14:textId="77777777" w:rsidR="00A47A20" w:rsidRPr="00D44706" w:rsidRDefault="00A47A20" w:rsidP="00A47A20">
      <w:pPr>
        <w:pStyle w:val="Style1"/>
        <w:rPr>
          <w:lang w:val="sl-SI"/>
        </w:rPr>
      </w:pPr>
      <w:bookmarkStart w:id="123" w:name="_Toc169085672"/>
      <w:r w:rsidRPr="00D44706">
        <w:rPr>
          <w:lang w:val="sl-SI"/>
        </w:rPr>
        <w:t>IZJAVA O PODIZVAJALCIH IN SEZNAM PODIZVAJALCEV</w:t>
      </w:r>
      <w:bookmarkEnd w:id="123"/>
    </w:p>
    <w:p w14:paraId="6649C865" w14:textId="0CF08208" w:rsidR="00A47A20" w:rsidRPr="00A47A20" w:rsidRDefault="00A47A20" w:rsidP="00A47A20">
      <w:pPr>
        <w:tabs>
          <w:tab w:val="center" w:pos="1440"/>
          <w:tab w:val="center" w:pos="4320"/>
          <w:tab w:val="center" w:pos="7200"/>
        </w:tabs>
        <w:jc w:val="center"/>
        <w:rPr>
          <w:b/>
          <w:bCs/>
          <w:sz w:val="22"/>
          <w:szCs w:val="28"/>
        </w:rPr>
      </w:pPr>
      <w:r w:rsidRPr="00A47A20">
        <w:rPr>
          <w:b/>
          <w:bCs/>
          <w:sz w:val="22"/>
          <w:szCs w:val="28"/>
        </w:rPr>
        <w:t>JN-S069</w:t>
      </w:r>
      <w:r w:rsidR="003A6147">
        <w:rPr>
          <w:b/>
          <w:bCs/>
          <w:sz w:val="22"/>
          <w:szCs w:val="28"/>
        </w:rPr>
        <w:t>3</w:t>
      </w:r>
    </w:p>
    <w:p w14:paraId="3799C0EE" w14:textId="77777777" w:rsidR="00A47A20" w:rsidRDefault="00A47A20" w:rsidP="00A47A20">
      <w:pPr>
        <w:tabs>
          <w:tab w:val="center" w:pos="1440"/>
          <w:tab w:val="center" w:pos="4320"/>
          <w:tab w:val="center" w:pos="7200"/>
        </w:tabs>
      </w:pPr>
    </w:p>
    <w:p w14:paraId="208B3611" w14:textId="77777777" w:rsidR="00A47A20" w:rsidRDefault="00A47A20" w:rsidP="00A47A20">
      <w:pPr>
        <w:tabs>
          <w:tab w:val="center" w:pos="1440"/>
          <w:tab w:val="center" w:pos="4320"/>
          <w:tab w:val="center" w:pos="7200"/>
        </w:tabs>
      </w:pPr>
    </w:p>
    <w:p w14:paraId="17A5E838" w14:textId="77777777" w:rsidR="00A47A20" w:rsidRDefault="00A47A20" w:rsidP="00A47A20">
      <w:pPr>
        <w:tabs>
          <w:tab w:val="center" w:pos="1440"/>
          <w:tab w:val="center" w:pos="4320"/>
          <w:tab w:val="center" w:pos="7200"/>
        </w:tabs>
      </w:pPr>
    </w:p>
    <w:p w14:paraId="52CA6F1B" w14:textId="77777777" w:rsidR="00A47A20" w:rsidRDefault="00A47A20" w:rsidP="00A47A20">
      <w:pPr>
        <w:tabs>
          <w:tab w:val="center" w:pos="1440"/>
          <w:tab w:val="center" w:pos="4320"/>
          <w:tab w:val="center" w:pos="7200"/>
        </w:tabs>
      </w:pPr>
      <w:r>
        <w:t>Pod kazensko in materialno odgovornostjo izjavljamo, da bomo:</w:t>
      </w:r>
    </w:p>
    <w:p w14:paraId="3B153294" w14:textId="77777777" w:rsidR="00A47A20" w:rsidRDefault="00A47A20" w:rsidP="00A47A20">
      <w:pPr>
        <w:tabs>
          <w:tab w:val="center" w:pos="1440"/>
          <w:tab w:val="center" w:pos="4320"/>
          <w:tab w:val="center" w:pos="7200"/>
        </w:tabs>
      </w:pPr>
    </w:p>
    <w:p w14:paraId="37423474" w14:textId="1EE4A76E" w:rsidR="00A47A20" w:rsidRDefault="00A47A20" w:rsidP="00A47A20">
      <w:pPr>
        <w:tabs>
          <w:tab w:val="center" w:pos="1440"/>
          <w:tab w:val="center" w:pos="4320"/>
          <w:tab w:val="center" w:pos="7200"/>
        </w:tabs>
      </w:pPr>
      <w:r>
        <w:t>-</w:t>
      </w:r>
      <w:r>
        <w:tab/>
      </w:r>
      <w:r w:rsidR="00533615">
        <w:t xml:space="preserve"> </w:t>
      </w:r>
      <w:r>
        <w:t>ne glede na število podizvajalcev, v celoti odgovarjali za izvedbo javnega naročila;</w:t>
      </w:r>
    </w:p>
    <w:p w14:paraId="01E31412" w14:textId="77777777" w:rsidR="00A47A20" w:rsidRDefault="00A47A20" w:rsidP="00A47A20">
      <w:pPr>
        <w:tabs>
          <w:tab w:val="center" w:pos="1440"/>
          <w:tab w:val="center" w:pos="4320"/>
          <w:tab w:val="center" w:pos="7200"/>
        </w:tabs>
      </w:pPr>
    </w:p>
    <w:p w14:paraId="7F85A66A" w14:textId="76FA0AA2" w:rsidR="00A47A20" w:rsidRDefault="00A47A20" w:rsidP="00A47A20">
      <w:pPr>
        <w:tabs>
          <w:tab w:val="center" w:pos="1440"/>
          <w:tab w:val="center" w:pos="4320"/>
          <w:tab w:val="center" w:pos="7200"/>
        </w:tabs>
      </w:pPr>
      <w:r>
        <w:t>-</w:t>
      </w:r>
      <w:r w:rsidR="00533615">
        <w:t xml:space="preserve"> </w:t>
      </w:r>
      <w:r>
        <w:tab/>
        <w:t xml:space="preserve">v primeru morebitne zamenjave </w:t>
      </w:r>
      <w:r w:rsidR="00D723F9">
        <w:t>podizvajalca</w:t>
      </w:r>
      <w:r>
        <w:t xml:space="preserve"> / podizvajalcev, o tem obvestili naročnika in izvedli zamenjavo šele po prejemu pisnega soglas</w:t>
      </w:r>
      <w:r w:rsidR="00D723F9">
        <w:t>j</w:t>
      </w:r>
      <w:r>
        <w:t>a naročnika.</w:t>
      </w:r>
    </w:p>
    <w:p w14:paraId="454E3356" w14:textId="77777777" w:rsidR="00A47A20" w:rsidRDefault="00A47A20" w:rsidP="00A47A20">
      <w:pPr>
        <w:tabs>
          <w:tab w:val="center" w:pos="1440"/>
          <w:tab w:val="center" w:pos="4320"/>
          <w:tab w:val="center" w:pos="7200"/>
        </w:tabs>
      </w:pPr>
    </w:p>
    <w:p w14:paraId="64143A57" w14:textId="77777777" w:rsidR="00A47A20" w:rsidRDefault="00A47A20" w:rsidP="00A47A20">
      <w:pPr>
        <w:tabs>
          <w:tab w:val="center" w:pos="1440"/>
          <w:tab w:val="center" w:pos="4320"/>
          <w:tab w:val="center" w:pos="7200"/>
        </w:tabs>
      </w:pPr>
    </w:p>
    <w:p w14:paraId="770EFC1C" w14:textId="77777777" w:rsidR="00A47A20" w:rsidRPr="00D723F9" w:rsidRDefault="00A47A20" w:rsidP="00A47A20">
      <w:pPr>
        <w:tabs>
          <w:tab w:val="center" w:pos="1440"/>
          <w:tab w:val="center" w:pos="4320"/>
          <w:tab w:val="center" w:pos="7200"/>
        </w:tabs>
        <w:rPr>
          <w:b/>
          <w:bCs/>
        </w:rPr>
      </w:pPr>
      <w:r w:rsidRPr="00D723F9">
        <w:rPr>
          <w:b/>
          <w:bCs/>
        </w:rPr>
        <w:t>Seznam podizvajalcev in odstotek njihove udeležbe pri izvedbi javnega naročila:</w:t>
      </w:r>
    </w:p>
    <w:p w14:paraId="14EABC94" w14:textId="77777777" w:rsidR="00A47A20" w:rsidRDefault="00A47A20" w:rsidP="00A47A20">
      <w:pPr>
        <w:tabs>
          <w:tab w:val="center" w:pos="1440"/>
          <w:tab w:val="center" w:pos="4320"/>
          <w:tab w:val="center" w:pos="7200"/>
        </w:tabs>
      </w:pPr>
    </w:p>
    <w:p w14:paraId="0C513DBB" w14:textId="77777777" w:rsidR="00A47A20" w:rsidRDefault="00A47A20" w:rsidP="00A47A20">
      <w:pPr>
        <w:tabs>
          <w:tab w:val="center" w:pos="1440"/>
          <w:tab w:val="center" w:pos="4320"/>
          <w:tab w:val="center" w:pos="7200"/>
        </w:tabs>
      </w:pPr>
      <w:r>
        <w:t>NAZIV: ……………………………………………………………………………………………………………….</w:t>
      </w:r>
    </w:p>
    <w:p w14:paraId="23B9D8BF" w14:textId="77777777" w:rsidR="00A47A20" w:rsidRDefault="00A47A20" w:rsidP="00A47A20">
      <w:pPr>
        <w:tabs>
          <w:tab w:val="center" w:pos="1440"/>
          <w:tab w:val="center" w:pos="4320"/>
          <w:tab w:val="center" w:pos="7200"/>
        </w:tabs>
      </w:pPr>
    </w:p>
    <w:p w14:paraId="2BBCD880" w14:textId="77777777" w:rsidR="00A47A20" w:rsidRDefault="00A47A20" w:rsidP="00A47A20">
      <w:pPr>
        <w:tabs>
          <w:tab w:val="center" w:pos="1440"/>
          <w:tab w:val="center" w:pos="4320"/>
          <w:tab w:val="center" w:pos="7200"/>
        </w:tabs>
      </w:pPr>
      <w:r>
        <w:t>NASLOV: ………………………………………………. POŠTNA ŠT. IN KRAJ: ………………………………</w:t>
      </w:r>
    </w:p>
    <w:p w14:paraId="06CA7A6C" w14:textId="77777777" w:rsidR="00A47A20" w:rsidRDefault="00A47A20" w:rsidP="00A47A20">
      <w:pPr>
        <w:tabs>
          <w:tab w:val="center" w:pos="1440"/>
          <w:tab w:val="center" w:pos="4320"/>
          <w:tab w:val="center" w:pos="7200"/>
        </w:tabs>
      </w:pPr>
    </w:p>
    <w:p w14:paraId="20C7457F" w14:textId="77777777" w:rsidR="00A47A20" w:rsidRDefault="00A47A20" w:rsidP="00A47A20">
      <w:pPr>
        <w:tabs>
          <w:tab w:val="center" w:pos="1440"/>
          <w:tab w:val="center" w:pos="4320"/>
          <w:tab w:val="center" w:pos="7200"/>
        </w:tabs>
      </w:pPr>
      <w:r>
        <w:t>KONTAKTNA OSEBA: ……………………………….. TELEFON: …………………………………………….</w:t>
      </w:r>
    </w:p>
    <w:p w14:paraId="17C1DED3" w14:textId="77777777" w:rsidR="00A47A20" w:rsidRDefault="00A47A20" w:rsidP="00A47A20">
      <w:pPr>
        <w:tabs>
          <w:tab w:val="center" w:pos="1440"/>
          <w:tab w:val="center" w:pos="4320"/>
          <w:tab w:val="center" w:pos="7200"/>
        </w:tabs>
      </w:pPr>
    </w:p>
    <w:p w14:paraId="038DF549" w14:textId="77777777" w:rsidR="00A47A20" w:rsidRDefault="00A47A20" w:rsidP="00A47A20">
      <w:pPr>
        <w:tabs>
          <w:tab w:val="center" w:pos="1440"/>
          <w:tab w:val="center" w:pos="4320"/>
          <w:tab w:val="center" w:pos="7200"/>
        </w:tabs>
      </w:pPr>
      <w:r>
        <w:t xml:space="preserve">UDELEŽBA PRI IZVEDBI JAVNEGA NAROČILA: </w:t>
      </w:r>
    </w:p>
    <w:p w14:paraId="7807A092" w14:textId="77777777" w:rsidR="00A47A20" w:rsidRDefault="00A47A20" w:rsidP="00A47A20">
      <w:pPr>
        <w:tabs>
          <w:tab w:val="center" w:pos="1440"/>
          <w:tab w:val="center" w:pos="4320"/>
          <w:tab w:val="center" w:pos="7200"/>
        </w:tabs>
      </w:pPr>
    </w:p>
    <w:p w14:paraId="57A803F0" w14:textId="77777777" w:rsidR="00A47A20" w:rsidRDefault="00A47A20" w:rsidP="00A47A20">
      <w:pPr>
        <w:tabs>
          <w:tab w:val="center" w:pos="1440"/>
          <w:tab w:val="center" w:pos="4320"/>
          <w:tab w:val="center" w:pos="7200"/>
        </w:tabs>
      </w:pPr>
      <w:r>
        <w:t>…………………………………… (izraženo v EUR), kar predstavlja …………… (% ponudbene vrednosti).</w:t>
      </w:r>
    </w:p>
    <w:p w14:paraId="63ABF49D" w14:textId="77777777" w:rsidR="00A47A20" w:rsidRDefault="00A47A20" w:rsidP="00A47A20">
      <w:pPr>
        <w:tabs>
          <w:tab w:val="center" w:pos="1440"/>
          <w:tab w:val="center" w:pos="4320"/>
          <w:tab w:val="center" w:pos="7200"/>
        </w:tabs>
      </w:pPr>
    </w:p>
    <w:p w14:paraId="56D4107D" w14:textId="77777777" w:rsidR="00A47A20" w:rsidRDefault="00A47A20" w:rsidP="00A47A20">
      <w:pPr>
        <w:tabs>
          <w:tab w:val="center" w:pos="1440"/>
          <w:tab w:val="center" w:pos="4320"/>
          <w:tab w:val="center" w:pos="7200"/>
        </w:tabs>
      </w:pPr>
    </w:p>
    <w:p w14:paraId="20896301" w14:textId="77777777" w:rsidR="00A47A20" w:rsidRDefault="00A47A20" w:rsidP="00A47A20">
      <w:pPr>
        <w:tabs>
          <w:tab w:val="center" w:pos="1440"/>
          <w:tab w:val="center" w:pos="4320"/>
          <w:tab w:val="center" w:pos="7200"/>
        </w:tabs>
      </w:pPr>
    </w:p>
    <w:p w14:paraId="51A7DDCD" w14:textId="77777777" w:rsidR="00A47A20" w:rsidRDefault="00A47A20" w:rsidP="00A47A20">
      <w:pPr>
        <w:tabs>
          <w:tab w:val="center" w:pos="1440"/>
          <w:tab w:val="center" w:pos="4320"/>
          <w:tab w:val="center" w:pos="7200"/>
        </w:tabs>
      </w:pPr>
      <w:r>
        <w:t>NAZIV: ……………………………………………………………………………………………………………….</w:t>
      </w:r>
    </w:p>
    <w:p w14:paraId="2FF4E368" w14:textId="77777777" w:rsidR="00A47A20" w:rsidRDefault="00A47A20" w:rsidP="00A47A20">
      <w:pPr>
        <w:tabs>
          <w:tab w:val="center" w:pos="1440"/>
          <w:tab w:val="center" w:pos="4320"/>
          <w:tab w:val="center" w:pos="7200"/>
        </w:tabs>
      </w:pPr>
    </w:p>
    <w:p w14:paraId="60C4CFC4" w14:textId="77777777" w:rsidR="00A47A20" w:rsidRDefault="00A47A20" w:rsidP="00A47A20">
      <w:pPr>
        <w:tabs>
          <w:tab w:val="center" w:pos="1440"/>
          <w:tab w:val="center" w:pos="4320"/>
          <w:tab w:val="center" w:pos="7200"/>
        </w:tabs>
      </w:pPr>
      <w:r>
        <w:t>NASLOV: ………………………………………………. POŠTNA ŠT. IN KRAJ: ………………………………</w:t>
      </w:r>
    </w:p>
    <w:p w14:paraId="79637AE0" w14:textId="77777777" w:rsidR="00A47A20" w:rsidRDefault="00A47A20" w:rsidP="00A47A20">
      <w:pPr>
        <w:tabs>
          <w:tab w:val="center" w:pos="1440"/>
          <w:tab w:val="center" w:pos="4320"/>
          <w:tab w:val="center" w:pos="7200"/>
        </w:tabs>
      </w:pPr>
    </w:p>
    <w:p w14:paraId="786DDA0F" w14:textId="77777777" w:rsidR="00A47A20" w:rsidRDefault="00A47A20" w:rsidP="00A47A20">
      <w:pPr>
        <w:tabs>
          <w:tab w:val="center" w:pos="1440"/>
          <w:tab w:val="center" w:pos="4320"/>
          <w:tab w:val="center" w:pos="7200"/>
        </w:tabs>
      </w:pPr>
      <w:r>
        <w:t>KONTAKTNA OSEBA: ……………………………….. TELEFON: …………………………………………….</w:t>
      </w:r>
    </w:p>
    <w:p w14:paraId="295366DD" w14:textId="77777777" w:rsidR="00A47A20" w:rsidRDefault="00A47A20" w:rsidP="00A47A20">
      <w:pPr>
        <w:tabs>
          <w:tab w:val="center" w:pos="1440"/>
          <w:tab w:val="center" w:pos="4320"/>
          <w:tab w:val="center" w:pos="7200"/>
        </w:tabs>
      </w:pPr>
    </w:p>
    <w:p w14:paraId="7F9DF809" w14:textId="77777777" w:rsidR="00A47A20" w:rsidRDefault="00A47A20" w:rsidP="00A47A20">
      <w:pPr>
        <w:tabs>
          <w:tab w:val="center" w:pos="1440"/>
          <w:tab w:val="center" w:pos="4320"/>
          <w:tab w:val="center" w:pos="7200"/>
        </w:tabs>
      </w:pPr>
      <w:r>
        <w:t xml:space="preserve">UDELEŽBA PRI IZVEDBI JAVNEGA NAROČILA: </w:t>
      </w:r>
    </w:p>
    <w:p w14:paraId="6A41639C" w14:textId="77777777" w:rsidR="00A47A20" w:rsidRDefault="00A47A20" w:rsidP="00A47A20">
      <w:pPr>
        <w:tabs>
          <w:tab w:val="center" w:pos="1440"/>
          <w:tab w:val="center" w:pos="4320"/>
          <w:tab w:val="center" w:pos="7200"/>
        </w:tabs>
      </w:pPr>
    </w:p>
    <w:p w14:paraId="699738B4" w14:textId="77777777" w:rsidR="00A47A20" w:rsidRDefault="00A47A20" w:rsidP="00A47A20">
      <w:pPr>
        <w:tabs>
          <w:tab w:val="center" w:pos="1440"/>
          <w:tab w:val="center" w:pos="4320"/>
          <w:tab w:val="center" w:pos="7200"/>
        </w:tabs>
      </w:pPr>
      <w:r>
        <w:t>…………………………………… (izraženo v EUR), kar predstavlja …………… (% ponudbene vrednosti).</w:t>
      </w:r>
    </w:p>
    <w:p w14:paraId="696733D8" w14:textId="77777777" w:rsidR="00A47A20" w:rsidRDefault="00A47A20" w:rsidP="00A47A20">
      <w:pPr>
        <w:tabs>
          <w:tab w:val="center" w:pos="1440"/>
          <w:tab w:val="center" w:pos="4320"/>
          <w:tab w:val="center" w:pos="7200"/>
        </w:tabs>
      </w:pPr>
    </w:p>
    <w:p w14:paraId="373CD93C" w14:textId="77777777" w:rsidR="00A47A20" w:rsidRDefault="00A47A20" w:rsidP="00A47A20">
      <w:pPr>
        <w:tabs>
          <w:tab w:val="center" w:pos="1440"/>
          <w:tab w:val="center" w:pos="4320"/>
          <w:tab w:val="center" w:pos="7200"/>
        </w:tabs>
      </w:pPr>
    </w:p>
    <w:p w14:paraId="34669EA0" w14:textId="77777777" w:rsidR="00A47A20" w:rsidRPr="00811292" w:rsidRDefault="00A47A20" w:rsidP="00A47A20">
      <w:pPr>
        <w:tabs>
          <w:tab w:val="center" w:pos="1440"/>
          <w:tab w:val="center" w:pos="4320"/>
          <w:tab w:val="center" w:pos="7200"/>
        </w:tabs>
        <w:rPr>
          <w:i/>
          <w:iCs/>
        </w:rPr>
      </w:pPr>
      <w:r w:rsidRPr="00811292">
        <w:rPr>
          <w:i/>
          <w:iCs/>
        </w:rPr>
        <w:t xml:space="preserve">(Opomba naročnika: V kolikor ponudnik nastopa z </w:t>
      </w:r>
      <w:proofErr w:type="spellStart"/>
      <w:r w:rsidRPr="00811292">
        <w:rPr>
          <w:i/>
          <w:iCs/>
        </w:rPr>
        <w:t>večimi</w:t>
      </w:r>
      <w:proofErr w:type="spellEnd"/>
      <w:r w:rsidRPr="00811292">
        <w:rPr>
          <w:i/>
          <w:iCs/>
        </w:rPr>
        <w:t xml:space="preserve"> podizvajalci, mora predložiti zahtevane podatke za vsakega izmed podizvajalcev.)</w:t>
      </w:r>
    </w:p>
    <w:p w14:paraId="5FE03312" w14:textId="77777777" w:rsidR="00A47A20" w:rsidRDefault="00A47A20" w:rsidP="00A47A20">
      <w:pPr>
        <w:tabs>
          <w:tab w:val="center" w:pos="1440"/>
          <w:tab w:val="center" w:pos="4320"/>
          <w:tab w:val="center" w:pos="7200"/>
        </w:tabs>
      </w:pPr>
    </w:p>
    <w:p w14:paraId="3714164D" w14:textId="77777777" w:rsidR="00A47A20" w:rsidRPr="00811292" w:rsidRDefault="00A47A20" w:rsidP="00A47A20">
      <w:pPr>
        <w:tabs>
          <w:tab w:val="center" w:pos="1440"/>
          <w:tab w:val="center" w:pos="4320"/>
          <w:tab w:val="center" w:pos="7200"/>
        </w:tabs>
        <w:rPr>
          <w:b/>
          <w:bCs/>
        </w:rPr>
      </w:pPr>
      <w:r w:rsidRPr="00811292">
        <w:rPr>
          <w:b/>
          <w:bCs/>
        </w:rPr>
        <w:t>V kolikor ponudnik oddaja ponudbo s podizvajalci ali skupno ponudbo, mora ponudbi biti priložen obrazec »Podatki o ponudniku oz. podizvajalcu oz. partnerju« za vsakega od podizvajalcev oziroma partnerjev.</w:t>
      </w:r>
    </w:p>
    <w:p w14:paraId="18A85CDE" w14:textId="77777777" w:rsidR="00A47A20" w:rsidRDefault="00A47A20" w:rsidP="00A47A20">
      <w:pPr>
        <w:tabs>
          <w:tab w:val="center" w:pos="1440"/>
          <w:tab w:val="center" w:pos="4320"/>
          <w:tab w:val="center" w:pos="7200"/>
        </w:tabs>
      </w:pPr>
    </w:p>
    <w:p w14:paraId="0DFF82C6" w14:textId="77777777" w:rsidR="00A47A20" w:rsidRDefault="00A47A20" w:rsidP="00A47A20">
      <w:pPr>
        <w:tabs>
          <w:tab w:val="center" w:pos="1440"/>
          <w:tab w:val="center" w:pos="4320"/>
          <w:tab w:val="center" w:pos="7200"/>
        </w:tabs>
      </w:pPr>
    </w:p>
    <w:bookmarkEnd w:id="115"/>
    <w:bookmarkEnd w:id="116"/>
    <w:bookmarkEnd w:id="117"/>
    <w:bookmarkEnd w:id="118"/>
    <w:bookmarkEnd w:id="119"/>
    <w:p w14:paraId="1CDC976C" w14:textId="77777777" w:rsidR="00A47A20" w:rsidRPr="006A6B95" w:rsidRDefault="00A47A20" w:rsidP="00A47A20">
      <w:pPr>
        <w:spacing w:line="360"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6D60EF75" w14:textId="7EBC5D3F" w:rsidR="00A47A20" w:rsidRDefault="00A47A20" w:rsidP="00A47A20">
      <w:pPr>
        <w:spacing w:line="360"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3DCD479E" w14:textId="77777777" w:rsidR="00A47A20" w:rsidRPr="006A6B95" w:rsidRDefault="00A47A20" w:rsidP="00A47A20">
      <w:pPr>
        <w:spacing w:line="360" w:lineRule="auto"/>
      </w:pPr>
    </w:p>
    <w:p w14:paraId="3ACF4C1F" w14:textId="77777777" w:rsidR="00A47A20" w:rsidRPr="006A6B95" w:rsidRDefault="00A47A20" w:rsidP="00A47A20">
      <w:pPr>
        <w:spacing w:line="360" w:lineRule="auto"/>
      </w:pPr>
      <w:r w:rsidRPr="006A6B95">
        <w:t>........................................</w:t>
      </w:r>
      <w:r w:rsidRPr="006A6B95">
        <w:tab/>
      </w:r>
      <w:r w:rsidRPr="006A6B95">
        <w:tab/>
      </w:r>
      <w:r>
        <w:tab/>
      </w:r>
      <w:r w:rsidRPr="006A6B95">
        <w:tab/>
      </w:r>
      <w:r w:rsidRPr="006A6B95">
        <w:tab/>
      </w:r>
      <w:r w:rsidRPr="006A6B95">
        <w:tab/>
        <w:t>.........................................</w:t>
      </w:r>
    </w:p>
    <w:p w14:paraId="4B4801CA" w14:textId="77777777" w:rsidR="003469CC" w:rsidRPr="007C4485" w:rsidRDefault="003469CC" w:rsidP="00EB3E21">
      <w:pPr>
        <w:tabs>
          <w:tab w:val="center" w:pos="1440"/>
          <w:tab w:val="center" w:pos="4320"/>
          <w:tab w:val="center" w:pos="7200"/>
        </w:tabs>
        <w:jc w:val="right"/>
        <w:rPr>
          <w:b/>
          <w:sz w:val="22"/>
        </w:rPr>
      </w:pPr>
    </w:p>
    <w:p w14:paraId="7CC7A564" w14:textId="77777777" w:rsidR="00A47A20" w:rsidRDefault="00A47A20">
      <w:pPr>
        <w:jc w:val="left"/>
        <w:rPr>
          <w:rFonts w:cs="Arial"/>
          <w:noProof/>
        </w:rPr>
      </w:pPr>
      <w:r>
        <w:rPr>
          <w:rFonts w:cs="Arial"/>
          <w:noProof/>
        </w:rPr>
        <w:br w:type="page"/>
      </w:r>
    </w:p>
    <w:p w14:paraId="492659E7" w14:textId="222B9389" w:rsidR="002D11BA" w:rsidRPr="00B612C8" w:rsidRDefault="002D11BA" w:rsidP="002D11BA">
      <w:pPr>
        <w:spacing w:line="360" w:lineRule="auto"/>
        <w:rPr>
          <w:rFonts w:cs="Arial"/>
          <w:noProof/>
        </w:rPr>
      </w:pPr>
      <w:r w:rsidRPr="00B612C8">
        <w:rPr>
          <w:rFonts w:cs="Arial"/>
          <w:noProof/>
        </w:rPr>
        <w:lastRenderedPageBreak/>
        <w:t>Ponudnik ..................................................</w:t>
      </w:r>
    </w:p>
    <w:p w14:paraId="5F53CAA9" w14:textId="77777777" w:rsidR="002D11BA" w:rsidRPr="00B612C8" w:rsidRDefault="002D11BA" w:rsidP="002D11BA">
      <w:pPr>
        <w:spacing w:line="360" w:lineRule="auto"/>
        <w:rPr>
          <w:rFonts w:cs="Arial"/>
          <w:noProof/>
        </w:rPr>
      </w:pPr>
      <w:r w:rsidRPr="00B612C8">
        <w:rPr>
          <w:rFonts w:cs="Arial"/>
          <w:noProof/>
        </w:rPr>
        <w:t>Naslov .......................................................</w:t>
      </w:r>
    </w:p>
    <w:p w14:paraId="1D160A9D" w14:textId="658CC954" w:rsidR="003469CC" w:rsidRPr="009635E4" w:rsidRDefault="00EB3E21" w:rsidP="003469CC">
      <w:pPr>
        <w:pStyle w:val="Style1"/>
        <w:rPr>
          <w:lang w:val="sl-SI"/>
        </w:rPr>
      </w:pPr>
      <w:bookmarkStart w:id="124" w:name="_Toc169085673"/>
      <w:r w:rsidRPr="009635E4">
        <w:rPr>
          <w:lang w:val="sl-SI"/>
        </w:rPr>
        <w:t>PREDRAČUN</w:t>
      </w:r>
      <w:bookmarkEnd w:id="124"/>
    </w:p>
    <w:p w14:paraId="71A1F503" w14:textId="73414B55" w:rsidR="003469CC" w:rsidRPr="007C4485" w:rsidRDefault="003469CC" w:rsidP="003469CC">
      <w:pPr>
        <w:jc w:val="center"/>
        <w:rPr>
          <w:b/>
          <w:sz w:val="22"/>
        </w:rPr>
      </w:pPr>
      <w:r w:rsidRPr="007C4485">
        <w:rPr>
          <w:b/>
          <w:sz w:val="22"/>
        </w:rPr>
        <w:t xml:space="preserve">ZA JAVNO NAROČILO </w:t>
      </w:r>
      <w:r w:rsidR="004D5CF0">
        <w:rPr>
          <w:b/>
          <w:sz w:val="22"/>
        </w:rPr>
        <w:t>JN-S0693</w:t>
      </w:r>
    </w:p>
    <w:p w14:paraId="6D416079" w14:textId="77777777" w:rsidR="00302EAD" w:rsidRDefault="00302EAD" w:rsidP="003469CC">
      <w:pPr>
        <w:pStyle w:val="BodyText"/>
        <w:rPr>
          <w:b w:val="0"/>
          <w:sz w:val="20"/>
        </w:rPr>
      </w:pPr>
    </w:p>
    <w:p w14:paraId="001EE53E" w14:textId="52CBDDF3" w:rsidR="00302EAD" w:rsidRPr="00494A7F" w:rsidRDefault="00302EAD" w:rsidP="00302EAD">
      <w:pPr>
        <w:pStyle w:val="BodyText"/>
        <w:rPr>
          <w:rFonts w:ascii="Arial" w:hAnsi="Arial" w:cs="Arial"/>
          <w:b w:val="0"/>
          <w:sz w:val="20"/>
        </w:rPr>
      </w:pPr>
      <w:r w:rsidRPr="00494A7F">
        <w:rPr>
          <w:rFonts w:ascii="Arial" w:hAnsi="Arial" w:cs="Arial"/>
          <w:b w:val="0"/>
          <w:bCs/>
          <w:sz w:val="20"/>
        </w:rPr>
        <w:t>Na osnovi javnega naročila</w:t>
      </w:r>
      <w:r w:rsidR="00EA5BD0">
        <w:rPr>
          <w:rFonts w:ascii="Arial" w:hAnsi="Arial" w:cs="Arial"/>
          <w:b w:val="0"/>
          <w:bCs/>
          <w:sz w:val="20"/>
        </w:rPr>
        <w:t xml:space="preserve"> za</w:t>
      </w:r>
      <w:r w:rsidRPr="00494A7F">
        <w:rPr>
          <w:rFonts w:ascii="Arial" w:hAnsi="Arial" w:cs="Arial"/>
          <w:b w:val="0"/>
          <w:bCs/>
          <w:sz w:val="20"/>
        </w:rPr>
        <w:t xml:space="preserve"> </w:t>
      </w:r>
      <w:r w:rsidR="00C22D11">
        <w:rPr>
          <w:rFonts w:ascii="Arial" w:hAnsi="Arial" w:cs="Arial"/>
          <w:bCs/>
          <w:sz w:val="20"/>
        </w:rPr>
        <w:t>i</w:t>
      </w:r>
      <w:r w:rsidR="00C22D11" w:rsidRPr="00C22D11">
        <w:rPr>
          <w:rFonts w:ascii="Arial" w:hAnsi="Arial" w:cs="Arial"/>
          <w:bCs/>
          <w:sz w:val="20"/>
        </w:rPr>
        <w:t>zvajanje storitev varovanja objektov RC Maribor in</w:t>
      </w:r>
      <w:r w:rsidR="00052241">
        <w:rPr>
          <w:rFonts w:ascii="Arial" w:hAnsi="Arial" w:cs="Arial"/>
          <w:bCs/>
          <w:sz w:val="20"/>
        </w:rPr>
        <w:t xml:space="preserve"> </w:t>
      </w:r>
      <w:r w:rsidR="00136715">
        <w:rPr>
          <w:rFonts w:ascii="Arial" w:hAnsi="Arial" w:cs="Arial"/>
          <w:bCs/>
          <w:sz w:val="20"/>
        </w:rPr>
        <w:t xml:space="preserve">RTV </w:t>
      </w:r>
      <w:r w:rsidR="00052241">
        <w:rPr>
          <w:rFonts w:ascii="Arial" w:hAnsi="Arial" w:cs="Arial"/>
          <w:bCs/>
          <w:sz w:val="20"/>
        </w:rPr>
        <w:t>Studia</w:t>
      </w:r>
      <w:r w:rsidR="00C22D11" w:rsidRPr="00C22D11">
        <w:rPr>
          <w:rFonts w:ascii="Arial" w:hAnsi="Arial" w:cs="Arial"/>
          <w:bCs/>
          <w:sz w:val="20"/>
        </w:rPr>
        <w:t xml:space="preserve"> Lendava</w:t>
      </w:r>
      <w:r w:rsidRPr="0013009C">
        <w:rPr>
          <w:rFonts w:ascii="Arial" w:hAnsi="Arial" w:cs="Arial"/>
          <w:sz w:val="20"/>
        </w:rPr>
        <w:t>,</w:t>
      </w:r>
      <w:r>
        <w:rPr>
          <w:rFonts w:ascii="Arial" w:hAnsi="Arial" w:cs="Arial"/>
          <w:sz w:val="20"/>
        </w:rPr>
        <w:t xml:space="preserve"> skladno z zahtevami iz poglavja 3 Dokumentacije</w:t>
      </w:r>
      <w:r w:rsidRPr="00494A7F">
        <w:rPr>
          <w:rFonts w:ascii="Arial" w:hAnsi="Arial" w:cs="Arial"/>
          <w:b w:val="0"/>
          <w:bCs/>
          <w:sz w:val="20"/>
        </w:rPr>
        <w:t xml:space="preserve"> dajemo ponudbo, kot sledi:</w:t>
      </w:r>
    </w:p>
    <w:p w14:paraId="3C4D2290" w14:textId="77777777" w:rsidR="00302EAD" w:rsidRDefault="00302EAD" w:rsidP="00302EAD">
      <w:pPr>
        <w:rPr>
          <w:rFonts w:cs="Arial"/>
          <w:szCs w:val="20"/>
        </w:rPr>
      </w:pPr>
    </w:p>
    <w:p w14:paraId="7633BA23" w14:textId="77777777" w:rsidR="00302EAD" w:rsidRPr="00494A7F" w:rsidRDefault="00302EAD" w:rsidP="00302EAD">
      <w:pPr>
        <w:rPr>
          <w:rFonts w:cs="Arial"/>
          <w:szCs w:val="20"/>
        </w:rPr>
      </w:pPr>
    </w:p>
    <w:p w14:paraId="3978D869" w14:textId="77777777" w:rsidR="00302EAD" w:rsidRPr="00EA5BD0" w:rsidRDefault="00302EAD" w:rsidP="00302EAD">
      <w:pPr>
        <w:rPr>
          <w:rFonts w:cs="Arial"/>
          <w:b/>
          <w:bCs/>
          <w:iCs/>
          <w:sz w:val="22"/>
          <w:szCs w:val="22"/>
          <w:u w:val="single"/>
        </w:rPr>
      </w:pPr>
      <w:r w:rsidRPr="00EA5BD0">
        <w:rPr>
          <w:rFonts w:cs="Arial"/>
          <w:b/>
          <w:bCs/>
          <w:iCs/>
          <w:sz w:val="22"/>
          <w:szCs w:val="22"/>
          <w:u w:val="single"/>
        </w:rPr>
        <w:t>I. Navedba ponudnika, na kakšen način daje ponudbo:</w:t>
      </w:r>
    </w:p>
    <w:p w14:paraId="6C130C2F" w14:textId="77777777" w:rsidR="00302EAD" w:rsidRPr="00494A7F" w:rsidRDefault="00302EAD" w:rsidP="00302EAD">
      <w:pPr>
        <w:rPr>
          <w:rFonts w:cs="Arial"/>
          <w:bCs/>
          <w:szCs w:val="20"/>
        </w:rPr>
      </w:pPr>
    </w:p>
    <w:p w14:paraId="31C75153" w14:textId="77777777" w:rsidR="00302EAD" w:rsidRPr="00494A7F" w:rsidRDefault="00302EAD" w:rsidP="00302EAD">
      <w:pPr>
        <w:rPr>
          <w:rFonts w:cs="Arial"/>
          <w:bCs/>
          <w:i/>
          <w:szCs w:val="20"/>
          <w:u w:val="single"/>
        </w:rPr>
      </w:pPr>
      <w:r w:rsidRPr="00494A7F">
        <w:rPr>
          <w:rFonts w:cs="Arial"/>
          <w:bCs/>
          <w:szCs w:val="20"/>
        </w:rPr>
        <w:t>Pod materialno in kazensko odgovornostjo izjavljamo, da dajemo ponudbo</w:t>
      </w:r>
      <w:r w:rsidR="00C22D11">
        <w:rPr>
          <w:rFonts w:cs="Arial"/>
          <w:bCs/>
          <w:szCs w:val="20"/>
        </w:rPr>
        <w:t xml:space="preserve"> </w:t>
      </w:r>
      <w:r w:rsidRPr="00494A7F">
        <w:rPr>
          <w:rFonts w:cs="Arial"/>
          <w:bCs/>
          <w:i/>
          <w:szCs w:val="20"/>
          <w:u w:val="single"/>
        </w:rPr>
        <w:t>(obkroži</w:t>
      </w:r>
      <w:r w:rsidR="00C22D11">
        <w:rPr>
          <w:rFonts w:cs="Arial"/>
          <w:bCs/>
          <w:i/>
          <w:szCs w:val="20"/>
          <w:u w:val="single"/>
        </w:rPr>
        <w:t>!</w:t>
      </w:r>
      <w:r w:rsidRPr="00494A7F">
        <w:rPr>
          <w:rFonts w:cs="Arial"/>
          <w:bCs/>
          <w:i/>
          <w:szCs w:val="20"/>
          <w:u w:val="single"/>
        </w:rPr>
        <w:t>)</w:t>
      </w:r>
    </w:p>
    <w:p w14:paraId="4687A682" w14:textId="77777777" w:rsidR="00302EAD" w:rsidRPr="00494A7F" w:rsidRDefault="00302EAD" w:rsidP="00302EAD">
      <w:pPr>
        <w:rPr>
          <w:rFonts w:cs="Arial"/>
          <w:bCs/>
          <w:szCs w:val="20"/>
        </w:rPr>
      </w:pPr>
    </w:p>
    <w:p w14:paraId="5D0B9C65" w14:textId="77777777" w:rsidR="00302EAD" w:rsidRPr="00494A7F" w:rsidRDefault="00302EAD" w:rsidP="00302EAD">
      <w:pPr>
        <w:rPr>
          <w:rFonts w:cs="Arial"/>
          <w:szCs w:val="20"/>
        </w:rPr>
      </w:pPr>
      <w:r w:rsidRPr="00494A7F">
        <w:rPr>
          <w:rFonts w:cs="Arial"/>
          <w:szCs w:val="20"/>
        </w:rPr>
        <w:t>a) samostojno</w:t>
      </w:r>
    </w:p>
    <w:p w14:paraId="217BC05C" w14:textId="77777777" w:rsidR="00302EAD" w:rsidRPr="00494A7F" w:rsidRDefault="00302EAD" w:rsidP="00302EAD">
      <w:pPr>
        <w:rPr>
          <w:rFonts w:cs="Arial"/>
          <w:szCs w:val="20"/>
        </w:rPr>
      </w:pPr>
    </w:p>
    <w:p w14:paraId="238F51F4" w14:textId="77777777" w:rsidR="00302EAD" w:rsidRPr="00494A7F" w:rsidRDefault="00302EAD" w:rsidP="00302EAD">
      <w:pPr>
        <w:rPr>
          <w:rFonts w:cs="Arial"/>
          <w:szCs w:val="20"/>
        </w:rPr>
      </w:pPr>
      <w:r w:rsidRPr="00494A7F">
        <w:rPr>
          <w:rFonts w:cs="Arial"/>
          <w:szCs w:val="20"/>
        </w:rPr>
        <w:t>b) ponudbo z naslednjimi podizvajalci</w:t>
      </w:r>
      <w:r w:rsidR="00C22D11">
        <w:rPr>
          <w:rFonts w:cs="Arial"/>
          <w:szCs w:val="20"/>
        </w:rPr>
        <w:t>:</w:t>
      </w:r>
    </w:p>
    <w:p w14:paraId="4C47D0E3" w14:textId="77777777" w:rsidR="00302EAD" w:rsidRPr="00494A7F" w:rsidRDefault="00302EAD" w:rsidP="00302EAD">
      <w:pPr>
        <w:rPr>
          <w:rFonts w:cs="Arial"/>
          <w:szCs w:val="20"/>
        </w:rPr>
      </w:pPr>
      <w:r w:rsidRPr="00494A7F">
        <w:rPr>
          <w:rFonts w:cs="Arial"/>
          <w:szCs w:val="20"/>
        </w:rPr>
        <w:t xml:space="preserve">  …………………………………………………………………..</w:t>
      </w:r>
    </w:p>
    <w:p w14:paraId="07E32513" w14:textId="77777777" w:rsidR="00302EAD" w:rsidRPr="00494A7F" w:rsidRDefault="00302EAD" w:rsidP="00302EAD">
      <w:pPr>
        <w:rPr>
          <w:rFonts w:cs="Arial"/>
          <w:szCs w:val="20"/>
        </w:rPr>
      </w:pPr>
    </w:p>
    <w:p w14:paraId="3011F73C" w14:textId="77777777" w:rsidR="00302EAD" w:rsidRPr="00494A7F" w:rsidRDefault="00302EAD" w:rsidP="00302EAD">
      <w:pPr>
        <w:rPr>
          <w:rFonts w:cs="Arial"/>
          <w:szCs w:val="20"/>
        </w:rPr>
      </w:pPr>
      <w:r w:rsidRPr="00494A7F">
        <w:rPr>
          <w:rFonts w:cs="Arial"/>
          <w:szCs w:val="20"/>
        </w:rPr>
        <w:t>c) skupno ponudbo z naslednjimi partnerji:</w:t>
      </w:r>
    </w:p>
    <w:p w14:paraId="3C468E84" w14:textId="77777777" w:rsidR="00302EAD" w:rsidRPr="00494A7F" w:rsidRDefault="00302EAD" w:rsidP="00302EAD">
      <w:pPr>
        <w:rPr>
          <w:rFonts w:cs="Arial"/>
          <w:szCs w:val="20"/>
        </w:rPr>
      </w:pPr>
      <w:r w:rsidRPr="00494A7F">
        <w:rPr>
          <w:rFonts w:cs="Arial"/>
          <w:szCs w:val="20"/>
        </w:rPr>
        <w:t xml:space="preserve">  …………………………………………………………………..</w:t>
      </w:r>
    </w:p>
    <w:p w14:paraId="28FC45DF" w14:textId="77777777" w:rsidR="00302EAD" w:rsidRDefault="00302EAD" w:rsidP="003469CC">
      <w:pPr>
        <w:pStyle w:val="BodyText"/>
        <w:rPr>
          <w:b w:val="0"/>
          <w:sz w:val="20"/>
        </w:rPr>
      </w:pPr>
    </w:p>
    <w:p w14:paraId="5E943236" w14:textId="77777777" w:rsidR="006211E3" w:rsidRDefault="006211E3" w:rsidP="003469CC">
      <w:pPr>
        <w:pStyle w:val="BodyText"/>
        <w:rPr>
          <w:b w:val="0"/>
          <w:sz w:val="20"/>
        </w:rPr>
      </w:pPr>
    </w:p>
    <w:p w14:paraId="711135C7" w14:textId="77777777" w:rsidR="00302EAD" w:rsidRPr="00EA5BD0" w:rsidRDefault="00302EAD" w:rsidP="00302EAD">
      <w:pPr>
        <w:tabs>
          <w:tab w:val="left" w:pos="154"/>
        </w:tabs>
        <w:rPr>
          <w:rFonts w:cs="Arial"/>
          <w:b/>
          <w:bCs/>
          <w:iCs/>
          <w:sz w:val="22"/>
          <w:szCs w:val="22"/>
          <w:u w:val="single"/>
        </w:rPr>
      </w:pPr>
      <w:r w:rsidRPr="00EA5BD0">
        <w:rPr>
          <w:rFonts w:cs="Arial"/>
          <w:b/>
          <w:bCs/>
          <w:iCs/>
          <w:sz w:val="22"/>
          <w:szCs w:val="22"/>
          <w:u w:val="single"/>
        </w:rPr>
        <w:t>II. Ponudbena cena in pogoji:</w:t>
      </w:r>
    </w:p>
    <w:p w14:paraId="3C491538" w14:textId="77777777" w:rsidR="008C03DF" w:rsidRDefault="008C03DF" w:rsidP="008C03DF">
      <w:pPr>
        <w:pStyle w:val="BESEDILO"/>
        <w:keepLines w:val="0"/>
        <w:widowControl/>
        <w:tabs>
          <w:tab w:val="clear" w:pos="2155"/>
        </w:tabs>
        <w:spacing w:line="360" w:lineRule="auto"/>
      </w:pPr>
    </w:p>
    <w:tbl>
      <w:tblPr>
        <w:tblW w:w="934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6662"/>
        <w:gridCol w:w="1985"/>
      </w:tblGrid>
      <w:tr w:rsidR="008C03DF" w:rsidRPr="00702894" w14:paraId="2407E13D" w14:textId="77777777" w:rsidTr="00EA5BD0">
        <w:trPr>
          <w:trHeight w:val="795"/>
          <w:jc w:val="center"/>
        </w:trPr>
        <w:tc>
          <w:tcPr>
            <w:tcW w:w="699" w:type="dxa"/>
            <w:shd w:val="clear" w:color="auto" w:fill="FFFFFF" w:themeFill="background1"/>
            <w:noWrap/>
            <w:vAlign w:val="center"/>
            <w:hideMark/>
          </w:tcPr>
          <w:p w14:paraId="5ABFDDFC" w14:textId="77777777" w:rsidR="008C03DF" w:rsidRPr="00702894" w:rsidRDefault="008C03DF" w:rsidP="00955C51">
            <w:pPr>
              <w:jc w:val="left"/>
              <w:rPr>
                <w:rFonts w:ascii="Arial Nova Cond" w:hAnsi="Arial Nova Cond" w:cs="Tahoma"/>
                <w:b/>
                <w:bCs/>
                <w:iCs/>
                <w:sz w:val="22"/>
                <w:szCs w:val="18"/>
                <w:lang w:eastAsia="sl-SI"/>
              </w:rPr>
            </w:pPr>
            <w:proofErr w:type="spellStart"/>
            <w:r w:rsidRPr="00702894">
              <w:rPr>
                <w:rFonts w:ascii="Arial Nova Cond" w:hAnsi="Arial Nova Cond" w:cs="Tahoma"/>
                <w:b/>
                <w:bCs/>
                <w:iCs/>
                <w:sz w:val="22"/>
                <w:szCs w:val="18"/>
                <w:lang w:eastAsia="sl-SI"/>
              </w:rPr>
              <w:t>Pos</w:t>
            </w:r>
            <w:proofErr w:type="spellEnd"/>
            <w:r w:rsidRPr="00702894">
              <w:rPr>
                <w:rFonts w:ascii="Arial Nova Cond" w:hAnsi="Arial Nova Cond" w:cs="Tahoma"/>
                <w:b/>
                <w:bCs/>
                <w:iCs/>
                <w:sz w:val="22"/>
                <w:szCs w:val="18"/>
                <w:lang w:eastAsia="sl-SI"/>
              </w:rPr>
              <w:t>.</w:t>
            </w:r>
          </w:p>
        </w:tc>
        <w:tc>
          <w:tcPr>
            <w:tcW w:w="6662" w:type="dxa"/>
            <w:shd w:val="clear" w:color="auto" w:fill="FFFFFF" w:themeFill="background1"/>
            <w:noWrap/>
            <w:vAlign w:val="center"/>
            <w:hideMark/>
          </w:tcPr>
          <w:p w14:paraId="75414C45" w14:textId="0C6F917E" w:rsidR="008C03DF" w:rsidRPr="00702894" w:rsidRDefault="008C03DF" w:rsidP="00EA5BD0">
            <w:pPr>
              <w:jc w:val="left"/>
              <w:rPr>
                <w:rFonts w:ascii="Arial Nova Cond" w:hAnsi="Arial Nova Cond" w:cs="Tahoma"/>
                <w:b/>
                <w:bCs/>
                <w:iCs/>
                <w:sz w:val="22"/>
                <w:szCs w:val="18"/>
                <w:lang w:eastAsia="sl-SI"/>
              </w:rPr>
            </w:pPr>
            <w:r w:rsidRPr="00702894">
              <w:rPr>
                <w:rFonts w:ascii="Arial Nova Cond" w:hAnsi="Arial Nova Cond" w:cs="Tahoma"/>
                <w:b/>
                <w:bCs/>
                <w:iCs/>
                <w:sz w:val="22"/>
                <w:szCs w:val="18"/>
                <w:lang w:eastAsia="sl-SI"/>
              </w:rPr>
              <w:t>Opis postavke</w:t>
            </w:r>
          </w:p>
        </w:tc>
        <w:tc>
          <w:tcPr>
            <w:tcW w:w="1985" w:type="dxa"/>
            <w:shd w:val="clear" w:color="auto" w:fill="FFFFFF" w:themeFill="background1"/>
            <w:vAlign w:val="center"/>
            <w:hideMark/>
          </w:tcPr>
          <w:p w14:paraId="6517F72A" w14:textId="77777777" w:rsidR="008C03DF" w:rsidRPr="00702894" w:rsidRDefault="008C03DF" w:rsidP="00955C51">
            <w:pPr>
              <w:jc w:val="center"/>
              <w:rPr>
                <w:rFonts w:ascii="Arial Nova Cond" w:hAnsi="Arial Nova Cond" w:cs="Tahoma"/>
                <w:b/>
                <w:bCs/>
                <w:iCs/>
                <w:sz w:val="22"/>
                <w:szCs w:val="18"/>
                <w:lang w:eastAsia="sl-SI"/>
              </w:rPr>
            </w:pPr>
            <w:r w:rsidRPr="00702894">
              <w:rPr>
                <w:rFonts w:ascii="Arial Nova Cond" w:hAnsi="Arial Nova Cond" w:cs="Tahoma"/>
                <w:b/>
                <w:bCs/>
                <w:iCs/>
                <w:sz w:val="22"/>
                <w:szCs w:val="18"/>
                <w:lang w:eastAsia="sl-SI"/>
              </w:rPr>
              <w:t>Vrednost v EUR</w:t>
            </w:r>
          </w:p>
          <w:p w14:paraId="6371E916" w14:textId="77777777" w:rsidR="008C03DF" w:rsidRPr="00702894" w:rsidRDefault="008C03DF" w:rsidP="00955C51">
            <w:pPr>
              <w:jc w:val="center"/>
              <w:rPr>
                <w:rFonts w:ascii="Arial Nova Cond" w:hAnsi="Arial Nova Cond" w:cs="Tahoma"/>
                <w:b/>
                <w:bCs/>
                <w:iCs/>
                <w:sz w:val="22"/>
                <w:szCs w:val="18"/>
                <w:lang w:eastAsia="sl-SI"/>
              </w:rPr>
            </w:pPr>
            <w:r w:rsidRPr="00702894">
              <w:rPr>
                <w:rFonts w:ascii="Arial Nova Cond" w:hAnsi="Arial Nova Cond" w:cs="Tahoma"/>
                <w:b/>
                <w:bCs/>
                <w:iCs/>
                <w:sz w:val="22"/>
                <w:szCs w:val="18"/>
                <w:lang w:eastAsia="sl-SI"/>
              </w:rPr>
              <w:t>brez DDV</w:t>
            </w:r>
          </w:p>
        </w:tc>
      </w:tr>
      <w:tr w:rsidR="006211E3" w:rsidRPr="006211E3" w14:paraId="7D3E63A0" w14:textId="77777777" w:rsidTr="00955C51">
        <w:trPr>
          <w:trHeight w:val="510"/>
          <w:jc w:val="center"/>
        </w:trPr>
        <w:tc>
          <w:tcPr>
            <w:tcW w:w="699" w:type="dxa"/>
            <w:shd w:val="clear" w:color="000000" w:fill="FFFFFF"/>
            <w:noWrap/>
            <w:vAlign w:val="center"/>
            <w:hideMark/>
          </w:tcPr>
          <w:p w14:paraId="5D589861" w14:textId="77777777" w:rsidR="008C03DF" w:rsidRPr="006211E3" w:rsidRDefault="008C03DF" w:rsidP="00955C51">
            <w:pPr>
              <w:jc w:val="center"/>
              <w:rPr>
                <w:rFonts w:cs="Arial"/>
                <w:bCs/>
                <w:szCs w:val="18"/>
                <w:lang w:eastAsia="sl-SI"/>
              </w:rPr>
            </w:pPr>
            <w:r w:rsidRPr="006211E3">
              <w:rPr>
                <w:rFonts w:cs="Arial"/>
                <w:bCs/>
                <w:szCs w:val="18"/>
                <w:lang w:eastAsia="sl-SI"/>
              </w:rPr>
              <w:t>01</w:t>
            </w:r>
          </w:p>
        </w:tc>
        <w:tc>
          <w:tcPr>
            <w:tcW w:w="6662" w:type="dxa"/>
            <w:shd w:val="clear" w:color="000000" w:fill="FFFFFF"/>
            <w:vAlign w:val="center"/>
            <w:hideMark/>
          </w:tcPr>
          <w:p w14:paraId="2ADABC6C" w14:textId="77777777" w:rsidR="008C03DF" w:rsidRPr="006211E3" w:rsidRDefault="008C03DF" w:rsidP="00955C51">
            <w:pPr>
              <w:jc w:val="left"/>
              <w:rPr>
                <w:rFonts w:cs="Arial"/>
                <w:bCs/>
                <w:szCs w:val="18"/>
                <w:lang w:eastAsia="sl-SI"/>
              </w:rPr>
            </w:pPr>
          </w:p>
          <w:p w14:paraId="247B4664" w14:textId="28E8EC9D" w:rsidR="008C03DF" w:rsidRPr="006211E3" w:rsidRDefault="008C03DF" w:rsidP="00955C51">
            <w:pPr>
              <w:jc w:val="left"/>
              <w:rPr>
                <w:rFonts w:cs="Arial"/>
                <w:bCs/>
                <w:szCs w:val="18"/>
                <w:lang w:eastAsia="sl-SI"/>
              </w:rPr>
            </w:pPr>
            <w:r w:rsidRPr="006211E3">
              <w:rPr>
                <w:rFonts w:cs="Arial"/>
                <w:b/>
                <w:bCs/>
                <w:szCs w:val="18"/>
                <w:lang w:eastAsia="sl-SI"/>
              </w:rPr>
              <w:t>Letna vrednost za celotne razpisane storitve iz tč. 3.</w:t>
            </w:r>
            <w:r w:rsidR="008E55F7" w:rsidRPr="006211E3">
              <w:rPr>
                <w:rFonts w:cs="Arial"/>
                <w:b/>
                <w:bCs/>
                <w:szCs w:val="18"/>
                <w:lang w:eastAsia="sl-SI"/>
              </w:rPr>
              <w:t>3</w:t>
            </w:r>
            <w:r w:rsidR="00CC2611" w:rsidRPr="006211E3">
              <w:rPr>
                <w:rFonts w:cs="Arial"/>
                <w:b/>
                <w:bCs/>
                <w:szCs w:val="18"/>
                <w:lang w:eastAsia="sl-SI"/>
              </w:rPr>
              <w:t>.1</w:t>
            </w:r>
            <w:r w:rsidRPr="006211E3">
              <w:rPr>
                <w:rFonts w:cs="Arial"/>
                <w:b/>
                <w:bCs/>
                <w:szCs w:val="18"/>
                <w:lang w:eastAsia="sl-SI"/>
              </w:rPr>
              <w:t xml:space="preserve"> in 3.</w:t>
            </w:r>
            <w:r w:rsidR="008E55F7" w:rsidRPr="006211E3">
              <w:rPr>
                <w:rFonts w:cs="Arial"/>
                <w:b/>
                <w:bCs/>
                <w:szCs w:val="18"/>
                <w:lang w:eastAsia="sl-SI"/>
              </w:rPr>
              <w:t>3</w:t>
            </w:r>
            <w:r w:rsidR="00CC2611" w:rsidRPr="006211E3">
              <w:rPr>
                <w:rFonts w:cs="Arial"/>
                <w:b/>
                <w:bCs/>
                <w:szCs w:val="18"/>
                <w:lang w:eastAsia="sl-SI"/>
              </w:rPr>
              <w:t>.2</w:t>
            </w:r>
            <w:r w:rsidRPr="006211E3">
              <w:rPr>
                <w:rFonts w:cs="Arial"/>
                <w:b/>
                <w:bCs/>
                <w:szCs w:val="18"/>
                <w:lang w:eastAsia="sl-SI"/>
              </w:rPr>
              <w:t xml:space="preserve"> Dokumentacije – povprečni obseg </w:t>
            </w:r>
            <w:r w:rsidR="00644BD6" w:rsidRPr="006211E3">
              <w:rPr>
                <w:rFonts w:cs="Arial"/>
                <w:b/>
                <w:bCs/>
                <w:szCs w:val="18"/>
                <w:lang w:eastAsia="sl-SI"/>
              </w:rPr>
              <w:t>5.508</w:t>
            </w:r>
            <w:r w:rsidRPr="006211E3">
              <w:rPr>
                <w:rFonts w:cs="Arial"/>
                <w:b/>
                <w:bCs/>
                <w:szCs w:val="18"/>
                <w:lang w:eastAsia="sl-SI"/>
              </w:rPr>
              <w:t xml:space="preserve"> ur/leto </w:t>
            </w:r>
            <w:r w:rsidRPr="006211E3">
              <w:rPr>
                <w:rFonts w:cs="Arial"/>
                <w:bCs/>
                <w:szCs w:val="18"/>
                <w:lang w:eastAsia="sl-SI"/>
              </w:rPr>
              <w:t>(oz.</w:t>
            </w:r>
            <w:r w:rsidR="00600003" w:rsidRPr="006211E3">
              <w:rPr>
                <w:rFonts w:cs="Arial"/>
                <w:bCs/>
                <w:szCs w:val="18"/>
                <w:lang w:eastAsia="sl-SI"/>
              </w:rPr>
              <w:t xml:space="preserve"> </w:t>
            </w:r>
            <w:r w:rsidR="00CC2611" w:rsidRPr="006211E3">
              <w:rPr>
                <w:rFonts w:cs="Arial"/>
                <w:bCs/>
                <w:szCs w:val="18"/>
                <w:lang w:eastAsia="sl-SI"/>
              </w:rPr>
              <w:t xml:space="preserve">povprečno </w:t>
            </w:r>
            <w:r w:rsidR="00644BD6" w:rsidRPr="006211E3">
              <w:rPr>
                <w:rFonts w:cs="Arial"/>
                <w:bCs/>
                <w:szCs w:val="18"/>
                <w:lang w:eastAsia="sl-SI"/>
              </w:rPr>
              <w:t>459</w:t>
            </w:r>
            <w:r w:rsidRPr="006211E3">
              <w:rPr>
                <w:rFonts w:cs="Arial"/>
                <w:bCs/>
                <w:szCs w:val="18"/>
                <w:lang w:eastAsia="sl-SI"/>
              </w:rPr>
              <w:t xml:space="preserve"> ur/mesec):</w:t>
            </w:r>
          </w:p>
          <w:p w14:paraId="284824EC" w14:textId="77777777" w:rsidR="008C03DF" w:rsidRPr="006211E3" w:rsidRDefault="008C03DF" w:rsidP="00955C51">
            <w:pPr>
              <w:jc w:val="center"/>
              <w:rPr>
                <w:rFonts w:cs="Arial"/>
                <w:b/>
                <w:bCs/>
                <w:szCs w:val="18"/>
                <w:lang w:eastAsia="sl-SI"/>
              </w:rPr>
            </w:pPr>
          </w:p>
          <w:p w14:paraId="72BD4D38" w14:textId="5F12AB09" w:rsidR="008C03DF" w:rsidRPr="006211E3" w:rsidRDefault="008C03DF" w:rsidP="00955C51">
            <w:pPr>
              <w:jc w:val="center"/>
              <w:rPr>
                <w:rFonts w:cs="Arial"/>
                <w:bCs/>
                <w:szCs w:val="18"/>
                <w:lang w:eastAsia="sl-SI"/>
              </w:rPr>
            </w:pPr>
            <w:r w:rsidRPr="006211E3">
              <w:rPr>
                <w:rFonts w:cs="Arial"/>
                <w:b/>
                <w:bCs/>
                <w:szCs w:val="18"/>
                <w:lang w:eastAsia="sl-SI"/>
              </w:rPr>
              <w:t xml:space="preserve">urna postavka ………………….. EUR brez DDV x </w:t>
            </w:r>
            <w:r w:rsidR="00644BD6" w:rsidRPr="006211E3">
              <w:rPr>
                <w:rFonts w:cs="Arial"/>
                <w:b/>
                <w:bCs/>
                <w:szCs w:val="18"/>
                <w:lang w:eastAsia="sl-SI"/>
              </w:rPr>
              <w:t>5.508</w:t>
            </w:r>
            <w:r w:rsidRPr="006211E3">
              <w:rPr>
                <w:rFonts w:cs="Arial"/>
                <w:b/>
                <w:bCs/>
                <w:szCs w:val="18"/>
                <w:lang w:eastAsia="sl-SI"/>
              </w:rPr>
              <w:t xml:space="preserve"> ur/leto </w:t>
            </w:r>
            <w:r w:rsidRPr="006211E3">
              <w:rPr>
                <w:rFonts w:cs="Arial"/>
                <w:bCs/>
                <w:szCs w:val="18"/>
                <w:lang w:eastAsia="sl-SI"/>
              </w:rPr>
              <w:t>znaša:</w:t>
            </w:r>
          </w:p>
          <w:p w14:paraId="6348553A" w14:textId="77777777" w:rsidR="008C03DF" w:rsidRPr="006211E3" w:rsidRDefault="008C03DF" w:rsidP="00955C51">
            <w:pPr>
              <w:jc w:val="right"/>
              <w:rPr>
                <w:rFonts w:cs="Arial"/>
                <w:bCs/>
                <w:i/>
                <w:szCs w:val="18"/>
                <w:lang w:eastAsia="sl-SI"/>
              </w:rPr>
            </w:pPr>
            <w:r w:rsidRPr="006211E3">
              <w:rPr>
                <w:rFonts w:cs="Arial"/>
                <w:bCs/>
                <w:i/>
                <w:sz w:val="16"/>
                <w:szCs w:val="18"/>
                <w:lang w:eastAsia="sl-SI"/>
              </w:rPr>
              <w:t>(MERILO I</w:t>
            </w:r>
            <w:r w:rsidRPr="006211E3">
              <w:rPr>
                <w:rFonts w:cs="Arial"/>
                <w:bCs/>
                <w:i/>
                <w:szCs w:val="18"/>
                <w:lang w:eastAsia="sl-SI"/>
              </w:rPr>
              <w:t>)</w:t>
            </w:r>
          </w:p>
        </w:tc>
        <w:tc>
          <w:tcPr>
            <w:tcW w:w="1985" w:type="dxa"/>
            <w:shd w:val="clear" w:color="000000" w:fill="FFFFFF"/>
            <w:noWrap/>
            <w:vAlign w:val="center"/>
            <w:hideMark/>
          </w:tcPr>
          <w:p w14:paraId="68FA83E2" w14:textId="77777777" w:rsidR="008C03DF" w:rsidRPr="006211E3" w:rsidRDefault="008C03DF" w:rsidP="00955C51">
            <w:pPr>
              <w:jc w:val="left"/>
              <w:rPr>
                <w:rFonts w:cs="Arial"/>
                <w:bCs/>
                <w:szCs w:val="18"/>
                <w:lang w:eastAsia="sl-SI"/>
              </w:rPr>
            </w:pPr>
          </w:p>
          <w:p w14:paraId="6DA271EE" w14:textId="77777777" w:rsidR="008C03DF" w:rsidRPr="006211E3" w:rsidRDefault="008C03DF" w:rsidP="00955C51">
            <w:pPr>
              <w:jc w:val="left"/>
              <w:rPr>
                <w:rFonts w:cs="Arial"/>
                <w:bCs/>
                <w:szCs w:val="18"/>
                <w:lang w:eastAsia="sl-SI"/>
              </w:rPr>
            </w:pPr>
          </w:p>
          <w:p w14:paraId="0BF9A8D5" w14:textId="77777777" w:rsidR="008C03DF" w:rsidRPr="006211E3" w:rsidRDefault="008C03DF" w:rsidP="00955C51">
            <w:pPr>
              <w:jc w:val="left"/>
              <w:rPr>
                <w:rFonts w:cs="Arial"/>
                <w:bCs/>
                <w:szCs w:val="18"/>
                <w:lang w:eastAsia="sl-SI"/>
              </w:rPr>
            </w:pPr>
          </w:p>
          <w:p w14:paraId="03CEA01D" w14:textId="77777777" w:rsidR="008C03DF" w:rsidRPr="006211E3" w:rsidRDefault="008C03DF" w:rsidP="00955C51">
            <w:pPr>
              <w:jc w:val="left"/>
              <w:rPr>
                <w:rFonts w:cs="Arial"/>
                <w:bCs/>
                <w:szCs w:val="18"/>
                <w:lang w:eastAsia="sl-SI"/>
              </w:rPr>
            </w:pPr>
          </w:p>
          <w:p w14:paraId="28E13CDF" w14:textId="77777777" w:rsidR="008C03DF" w:rsidRPr="006211E3" w:rsidRDefault="008C03DF" w:rsidP="00955C51">
            <w:pPr>
              <w:jc w:val="left"/>
              <w:rPr>
                <w:rFonts w:cs="Arial"/>
                <w:bCs/>
                <w:szCs w:val="18"/>
                <w:lang w:eastAsia="sl-SI"/>
              </w:rPr>
            </w:pPr>
          </w:p>
          <w:p w14:paraId="63E903A9" w14:textId="77777777" w:rsidR="008C03DF" w:rsidRPr="006211E3" w:rsidRDefault="008C03DF" w:rsidP="00955C51">
            <w:pPr>
              <w:jc w:val="left"/>
              <w:rPr>
                <w:rFonts w:cs="Arial"/>
                <w:bCs/>
                <w:szCs w:val="18"/>
                <w:lang w:eastAsia="sl-SI"/>
              </w:rPr>
            </w:pPr>
          </w:p>
        </w:tc>
      </w:tr>
    </w:tbl>
    <w:p w14:paraId="731BAD3A" w14:textId="77777777" w:rsidR="00533615" w:rsidRDefault="00533615"/>
    <w:tbl>
      <w:tblPr>
        <w:tblW w:w="934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6662"/>
        <w:gridCol w:w="1985"/>
      </w:tblGrid>
      <w:tr w:rsidR="008C03DF" w:rsidRPr="00883C85" w14:paraId="3B1BCA58" w14:textId="77777777" w:rsidTr="00955C51">
        <w:trPr>
          <w:trHeight w:val="510"/>
          <w:jc w:val="center"/>
        </w:trPr>
        <w:tc>
          <w:tcPr>
            <w:tcW w:w="699" w:type="dxa"/>
            <w:shd w:val="clear" w:color="000000" w:fill="FFFFFF"/>
            <w:noWrap/>
            <w:vAlign w:val="center"/>
          </w:tcPr>
          <w:p w14:paraId="5D80ED48" w14:textId="77777777" w:rsidR="008C03DF" w:rsidRPr="00883C85" w:rsidRDefault="008C03DF" w:rsidP="00955C51">
            <w:pPr>
              <w:jc w:val="center"/>
              <w:rPr>
                <w:rFonts w:cs="Arial"/>
                <w:bCs/>
                <w:szCs w:val="18"/>
                <w:lang w:eastAsia="sl-SI"/>
              </w:rPr>
            </w:pPr>
            <w:r w:rsidRPr="00883C85">
              <w:rPr>
                <w:rFonts w:cs="Arial"/>
                <w:bCs/>
                <w:szCs w:val="18"/>
                <w:lang w:eastAsia="sl-SI"/>
              </w:rPr>
              <w:t>02</w:t>
            </w:r>
          </w:p>
        </w:tc>
        <w:tc>
          <w:tcPr>
            <w:tcW w:w="6662" w:type="dxa"/>
            <w:shd w:val="clear" w:color="000000" w:fill="FFFFFF"/>
            <w:vAlign w:val="center"/>
          </w:tcPr>
          <w:p w14:paraId="361BBC3F" w14:textId="77777777" w:rsidR="008C03DF" w:rsidRPr="00600003" w:rsidRDefault="008C03DF" w:rsidP="00955C51">
            <w:pPr>
              <w:jc w:val="left"/>
              <w:rPr>
                <w:rFonts w:cs="Arial"/>
                <w:bCs/>
                <w:szCs w:val="18"/>
                <w:lang w:eastAsia="sl-SI"/>
              </w:rPr>
            </w:pPr>
          </w:p>
          <w:p w14:paraId="6111959A" w14:textId="4CAD4887" w:rsidR="008C03DF" w:rsidRPr="00600003" w:rsidRDefault="008C03DF" w:rsidP="00955C51">
            <w:pPr>
              <w:jc w:val="left"/>
              <w:rPr>
                <w:rFonts w:cs="Arial"/>
                <w:bCs/>
                <w:szCs w:val="18"/>
                <w:lang w:eastAsia="sl-SI"/>
              </w:rPr>
            </w:pPr>
            <w:r w:rsidRPr="00600003">
              <w:rPr>
                <w:rFonts w:cs="Arial"/>
                <w:b/>
                <w:bCs/>
                <w:szCs w:val="18"/>
                <w:lang w:eastAsia="sl-SI"/>
              </w:rPr>
              <w:t>Cena urne postavke za posebne primere iz tč. 3.</w:t>
            </w:r>
            <w:r w:rsidR="008E55F7">
              <w:rPr>
                <w:rFonts w:cs="Arial"/>
                <w:b/>
                <w:bCs/>
                <w:szCs w:val="18"/>
                <w:lang w:eastAsia="sl-SI"/>
              </w:rPr>
              <w:t>3</w:t>
            </w:r>
            <w:r w:rsidR="00CC2611" w:rsidRPr="00600003">
              <w:rPr>
                <w:rFonts w:cs="Arial"/>
                <w:b/>
                <w:bCs/>
                <w:szCs w:val="18"/>
                <w:lang w:eastAsia="sl-SI"/>
              </w:rPr>
              <w:t>.3</w:t>
            </w:r>
            <w:r w:rsidRPr="00600003">
              <w:rPr>
                <w:rFonts w:cs="Arial"/>
                <w:b/>
                <w:bCs/>
                <w:szCs w:val="18"/>
                <w:lang w:eastAsia="sl-SI"/>
              </w:rPr>
              <w:t xml:space="preserve"> </w:t>
            </w:r>
            <w:r w:rsidRPr="00600003">
              <w:rPr>
                <w:rFonts w:cs="Arial"/>
                <w:bCs/>
                <w:szCs w:val="18"/>
                <w:lang w:eastAsia="sl-SI"/>
              </w:rPr>
              <w:t>(za varnostnika) znaša:</w:t>
            </w:r>
          </w:p>
          <w:p w14:paraId="7AA5112E" w14:textId="498D9667" w:rsidR="008C03DF" w:rsidRPr="00600003" w:rsidRDefault="008C03DF" w:rsidP="00955C51">
            <w:pPr>
              <w:jc w:val="right"/>
              <w:rPr>
                <w:rFonts w:cs="Arial"/>
                <w:bCs/>
                <w:i/>
                <w:szCs w:val="18"/>
                <w:lang w:eastAsia="sl-SI"/>
              </w:rPr>
            </w:pPr>
          </w:p>
        </w:tc>
        <w:tc>
          <w:tcPr>
            <w:tcW w:w="1985" w:type="dxa"/>
            <w:shd w:val="clear" w:color="000000" w:fill="FFFFFF"/>
            <w:noWrap/>
            <w:vAlign w:val="center"/>
          </w:tcPr>
          <w:p w14:paraId="2991028E" w14:textId="77777777" w:rsidR="008C03DF" w:rsidRPr="00883C85" w:rsidRDefault="008C03DF" w:rsidP="00955C51">
            <w:pPr>
              <w:jc w:val="left"/>
              <w:rPr>
                <w:rFonts w:cs="Arial"/>
                <w:bCs/>
                <w:szCs w:val="18"/>
                <w:lang w:eastAsia="sl-SI"/>
              </w:rPr>
            </w:pPr>
          </w:p>
        </w:tc>
      </w:tr>
    </w:tbl>
    <w:p w14:paraId="342E53C2" w14:textId="77777777" w:rsidR="00600003" w:rsidRDefault="00600003" w:rsidP="008C03DF">
      <w:pPr>
        <w:pStyle w:val="BESEDILO"/>
        <w:keepLines w:val="0"/>
        <w:widowControl/>
        <w:tabs>
          <w:tab w:val="clear" w:pos="2155"/>
        </w:tabs>
        <w:spacing w:line="360" w:lineRule="auto"/>
      </w:pP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8642"/>
      </w:tblGrid>
      <w:tr w:rsidR="00702894" w:rsidRPr="00ED330F" w14:paraId="1D79CDE2" w14:textId="77777777" w:rsidTr="00702894">
        <w:trPr>
          <w:trHeight w:val="510"/>
          <w:jc w:val="center"/>
        </w:trPr>
        <w:tc>
          <w:tcPr>
            <w:tcW w:w="699" w:type="dxa"/>
            <w:shd w:val="clear" w:color="000000" w:fill="FFFFFF"/>
            <w:noWrap/>
            <w:vAlign w:val="center"/>
          </w:tcPr>
          <w:p w14:paraId="704FFF62" w14:textId="77777777" w:rsidR="00702894" w:rsidRPr="00ED330F" w:rsidRDefault="00702894" w:rsidP="00955C51">
            <w:pPr>
              <w:jc w:val="center"/>
              <w:rPr>
                <w:rFonts w:cs="Arial"/>
                <w:bCs/>
                <w:szCs w:val="18"/>
                <w:lang w:eastAsia="sl-SI"/>
              </w:rPr>
            </w:pPr>
            <w:r w:rsidRPr="00ED330F">
              <w:rPr>
                <w:rFonts w:cs="Arial"/>
                <w:bCs/>
                <w:szCs w:val="18"/>
                <w:lang w:eastAsia="sl-SI"/>
              </w:rPr>
              <w:t>03</w:t>
            </w:r>
          </w:p>
        </w:tc>
        <w:tc>
          <w:tcPr>
            <w:tcW w:w="8642" w:type="dxa"/>
            <w:shd w:val="clear" w:color="000000" w:fill="FFFFFF"/>
            <w:vAlign w:val="center"/>
          </w:tcPr>
          <w:p w14:paraId="48053E80" w14:textId="77777777" w:rsidR="00702894" w:rsidRPr="00ED330F" w:rsidRDefault="00702894" w:rsidP="00955C51">
            <w:pPr>
              <w:jc w:val="left"/>
              <w:rPr>
                <w:rFonts w:cs="Arial"/>
                <w:bCs/>
                <w:szCs w:val="18"/>
                <w:lang w:eastAsia="sl-SI"/>
              </w:rPr>
            </w:pPr>
          </w:p>
          <w:p w14:paraId="02C94003" w14:textId="77777777" w:rsidR="00D723F9" w:rsidRDefault="00706C13" w:rsidP="00955C51">
            <w:pPr>
              <w:jc w:val="left"/>
              <w:rPr>
                <w:rFonts w:ascii="Arial Nova Cond" w:hAnsi="Arial Nova Cond" w:cs="Arial"/>
                <w:b/>
                <w:bCs/>
                <w:szCs w:val="18"/>
                <w:lang w:eastAsia="sl-SI"/>
              </w:rPr>
            </w:pPr>
            <w:r>
              <w:rPr>
                <w:rFonts w:ascii="Arial Nova Cond" w:hAnsi="Arial Nova Cond" w:cs="Arial"/>
                <w:b/>
                <w:bCs/>
                <w:szCs w:val="18"/>
                <w:lang w:eastAsia="sl-SI"/>
              </w:rPr>
              <w:t>SKLENJENA IN VELJAVNA PODJETNIŠKA KOLEKTIVNA POGODBA</w:t>
            </w:r>
          </w:p>
          <w:p w14:paraId="0C3B7D8F" w14:textId="7DA972A0" w:rsidR="00702894" w:rsidRDefault="00D723F9" w:rsidP="00955C51">
            <w:pPr>
              <w:jc w:val="left"/>
              <w:rPr>
                <w:rFonts w:ascii="Arial Nova Cond" w:hAnsi="Arial Nova Cond" w:cs="Arial"/>
                <w:b/>
                <w:bCs/>
                <w:szCs w:val="18"/>
                <w:lang w:eastAsia="sl-SI"/>
              </w:rPr>
            </w:pPr>
            <w:r>
              <w:rPr>
                <w:rFonts w:ascii="Arial Nova Cond" w:hAnsi="Arial Nova Cond" w:cs="Arial"/>
                <w:b/>
                <w:bCs/>
                <w:szCs w:val="18"/>
                <w:lang w:eastAsia="sl-SI"/>
              </w:rPr>
              <w:t>OZ. SPLOŠNI AKT ZA IZVAJANJE PRIMERLJIVIH UKREPOV</w:t>
            </w:r>
          </w:p>
          <w:p w14:paraId="350A311D" w14:textId="6B07C312" w:rsidR="00702894" w:rsidRDefault="00702894" w:rsidP="002D11BA">
            <w:pPr>
              <w:jc w:val="right"/>
              <w:rPr>
                <w:rFonts w:ascii="Arial Nova Cond" w:hAnsi="Arial Nova Cond" w:cs="Arial"/>
                <w:b/>
                <w:bCs/>
                <w:szCs w:val="18"/>
                <w:lang w:eastAsia="sl-SI"/>
              </w:rPr>
            </w:pPr>
            <w:r w:rsidRPr="00702894">
              <w:rPr>
                <w:rFonts w:ascii="Arial Nova Cond" w:hAnsi="Arial Nova Cond" w:cs="Arial"/>
                <w:szCs w:val="18"/>
                <w:lang w:eastAsia="sl-SI"/>
              </w:rPr>
              <w:t xml:space="preserve">(obkrožite) </w:t>
            </w:r>
            <w:r>
              <w:rPr>
                <w:rFonts w:ascii="Arial Nova Cond" w:hAnsi="Arial Nova Cond" w:cs="Arial"/>
                <w:b/>
                <w:bCs/>
                <w:szCs w:val="18"/>
                <w:lang w:eastAsia="sl-SI"/>
              </w:rPr>
              <w:t xml:space="preserve">  </w:t>
            </w:r>
            <w:r w:rsidRPr="00702894">
              <w:rPr>
                <w:rFonts w:ascii="Arial Nova Cond" w:hAnsi="Arial Nova Cond" w:cs="Arial"/>
                <w:b/>
                <w:bCs/>
                <w:szCs w:val="18"/>
                <w:lang w:eastAsia="sl-SI"/>
              </w:rPr>
              <w:t xml:space="preserve">   </w:t>
            </w:r>
            <w:r>
              <w:rPr>
                <w:rFonts w:ascii="Arial Nova Cond" w:hAnsi="Arial Nova Cond" w:cs="Arial"/>
                <w:b/>
                <w:bCs/>
                <w:szCs w:val="18"/>
                <w:lang w:eastAsia="sl-SI"/>
              </w:rPr>
              <w:t xml:space="preserve">                                        </w:t>
            </w:r>
            <w:r w:rsidRPr="00702894">
              <w:rPr>
                <w:rFonts w:ascii="Arial Nova Cond" w:hAnsi="Arial Nova Cond" w:cs="Arial"/>
                <w:b/>
                <w:bCs/>
                <w:szCs w:val="18"/>
                <w:lang w:eastAsia="sl-SI"/>
              </w:rPr>
              <w:t xml:space="preserve">                                                                     </w:t>
            </w:r>
            <w:r>
              <w:rPr>
                <w:rFonts w:ascii="Arial Nova Cond" w:hAnsi="Arial Nova Cond" w:cs="Arial"/>
                <w:b/>
                <w:bCs/>
                <w:szCs w:val="18"/>
                <w:lang w:eastAsia="sl-SI"/>
              </w:rPr>
              <w:t>PONUDNIK     DA  -  NE</w:t>
            </w:r>
          </w:p>
          <w:p w14:paraId="51DC8C18" w14:textId="21A8A4F7" w:rsidR="00702894" w:rsidRDefault="00702894" w:rsidP="002D11BA">
            <w:pPr>
              <w:jc w:val="right"/>
              <w:rPr>
                <w:rFonts w:ascii="Arial Nova Cond" w:hAnsi="Arial Nova Cond" w:cs="Arial"/>
                <w:b/>
                <w:bCs/>
                <w:szCs w:val="18"/>
                <w:lang w:eastAsia="sl-SI"/>
              </w:rPr>
            </w:pPr>
            <w:r>
              <w:rPr>
                <w:rFonts w:ascii="Arial Nova Cond" w:hAnsi="Arial Nova Cond" w:cs="Arial"/>
                <w:b/>
                <w:bCs/>
                <w:szCs w:val="18"/>
                <w:lang w:eastAsia="sl-SI"/>
              </w:rPr>
              <w:t>In/oz. PODIZVAJALEC     DA  -  NE</w:t>
            </w:r>
          </w:p>
          <w:p w14:paraId="5DCD6B0D" w14:textId="4D3F24E0" w:rsidR="00702894" w:rsidRDefault="00702894" w:rsidP="002D11BA">
            <w:pPr>
              <w:jc w:val="right"/>
              <w:rPr>
                <w:rFonts w:ascii="Arial Nova Cond" w:hAnsi="Arial Nova Cond" w:cs="Arial"/>
                <w:b/>
                <w:bCs/>
                <w:szCs w:val="18"/>
                <w:lang w:eastAsia="sl-SI"/>
              </w:rPr>
            </w:pPr>
            <w:r>
              <w:rPr>
                <w:rFonts w:ascii="Arial Nova Cond" w:hAnsi="Arial Nova Cond" w:cs="Arial"/>
                <w:b/>
                <w:bCs/>
                <w:szCs w:val="18"/>
                <w:lang w:eastAsia="sl-SI"/>
              </w:rPr>
              <w:t>In/oz. PARTNER     DA  -  NE</w:t>
            </w:r>
          </w:p>
          <w:p w14:paraId="614C8E3F" w14:textId="4E83E94C" w:rsidR="00702894" w:rsidRPr="00ED330F" w:rsidRDefault="00702894" w:rsidP="00702894">
            <w:pPr>
              <w:jc w:val="left"/>
              <w:rPr>
                <w:rFonts w:cs="Arial"/>
                <w:bCs/>
                <w:i/>
                <w:szCs w:val="18"/>
                <w:lang w:eastAsia="sl-SI"/>
              </w:rPr>
            </w:pPr>
            <w:r w:rsidRPr="00ED330F">
              <w:rPr>
                <w:rFonts w:cs="Arial"/>
                <w:bCs/>
                <w:i/>
                <w:sz w:val="16"/>
                <w:szCs w:val="18"/>
                <w:lang w:eastAsia="sl-SI"/>
              </w:rPr>
              <w:t>(MERILO II)</w:t>
            </w:r>
          </w:p>
        </w:tc>
      </w:tr>
    </w:tbl>
    <w:p w14:paraId="64DC1211" w14:textId="77777777" w:rsidR="008C03DF" w:rsidRDefault="008C03DF" w:rsidP="008C03DF">
      <w:pPr>
        <w:pStyle w:val="BESEDILO"/>
        <w:keepLines w:val="0"/>
        <w:widowControl/>
        <w:tabs>
          <w:tab w:val="clear" w:pos="2155"/>
        </w:tabs>
        <w:spacing w:line="360" w:lineRule="auto"/>
      </w:pPr>
    </w:p>
    <w:p w14:paraId="69AE1481" w14:textId="77777777" w:rsidR="009B3475" w:rsidRPr="001657AA" w:rsidRDefault="009B3475" w:rsidP="001657AA">
      <w:pPr>
        <w:rPr>
          <w:szCs w:val="20"/>
        </w:rPr>
      </w:pPr>
      <w:r w:rsidRPr="001657AA">
        <w:rPr>
          <w:b/>
          <w:bCs/>
          <w:szCs w:val="20"/>
          <w:u w:val="single"/>
        </w:rPr>
        <w:t>Plačilni pogoj:</w:t>
      </w:r>
      <w:r w:rsidR="001657AA" w:rsidRPr="001657AA">
        <w:rPr>
          <w:bCs/>
          <w:szCs w:val="20"/>
        </w:rPr>
        <w:t xml:space="preserve"> </w:t>
      </w:r>
      <w:r w:rsidRPr="001657AA">
        <w:rPr>
          <w:szCs w:val="20"/>
        </w:rPr>
        <w:t xml:space="preserve">v roku 30 dni od dneva izstavitve mesečnega računa; ponudnik izda mesečni račun zadnjega v mesecu </w:t>
      </w:r>
      <w:r w:rsidR="0002223D">
        <w:rPr>
          <w:szCs w:val="20"/>
        </w:rPr>
        <w:t>za dejansko opravljene ure v tekočem mesecu</w:t>
      </w:r>
      <w:r w:rsidR="00C22D11">
        <w:rPr>
          <w:szCs w:val="20"/>
        </w:rPr>
        <w:t>.</w:t>
      </w:r>
    </w:p>
    <w:p w14:paraId="56557C24" w14:textId="77777777" w:rsidR="009B3475" w:rsidRPr="001657AA" w:rsidRDefault="009B3475" w:rsidP="009B3475">
      <w:pPr>
        <w:rPr>
          <w:szCs w:val="20"/>
          <w:u w:val="single"/>
        </w:rPr>
      </w:pPr>
    </w:p>
    <w:p w14:paraId="616092AA" w14:textId="58179BE1" w:rsidR="003469CC" w:rsidRDefault="003469CC" w:rsidP="00A804A6">
      <w:pPr>
        <w:rPr>
          <w:bCs/>
          <w:iCs/>
          <w:szCs w:val="20"/>
        </w:rPr>
      </w:pPr>
      <w:r w:rsidRPr="003D00C5">
        <w:rPr>
          <w:rFonts w:cs="Arial"/>
          <w:iCs/>
        </w:rPr>
        <w:t xml:space="preserve">Veljavnost ponudbe: ………………………….. </w:t>
      </w:r>
      <w:r w:rsidR="003D00C5" w:rsidRPr="008E55F7">
        <w:rPr>
          <w:bCs/>
          <w:i/>
          <w:sz w:val="18"/>
          <w:szCs w:val="18"/>
        </w:rPr>
        <w:t>(</w:t>
      </w:r>
      <w:r w:rsidR="008E55F7" w:rsidRPr="008E55F7">
        <w:rPr>
          <w:bCs/>
          <w:i/>
          <w:sz w:val="18"/>
          <w:szCs w:val="18"/>
        </w:rPr>
        <w:t>vsaj 90)</w:t>
      </w:r>
      <w:r w:rsidR="008E55F7">
        <w:rPr>
          <w:bCs/>
          <w:iCs/>
          <w:szCs w:val="20"/>
        </w:rPr>
        <w:t xml:space="preserve"> dni po roku za oddajo ponudb</w:t>
      </w:r>
    </w:p>
    <w:p w14:paraId="21FE5A44" w14:textId="77777777" w:rsidR="008E55F7" w:rsidRPr="008E55F7" w:rsidRDefault="008E55F7" w:rsidP="00A804A6">
      <w:pPr>
        <w:rPr>
          <w:rFonts w:cs="Arial"/>
          <w:iCs/>
          <w:szCs w:val="20"/>
        </w:rPr>
      </w:pPr>
    </w:p>
    <w:p w14:paraId="6A9ED4D9" w14:textId="77777777" w:rsidR="006211E3" w:rsidRDefault="006211E3" w:rsidP="003469CC">
      <w:pPr>
        <w:spacing w:line="360" w:lineRule="auto"/>
      </w:pPr>
    </w:p>
    <w:p w14:paraId="576043DB" w14:textId="557AFF3E" w:rsidR="003469CC" w:rsidRDefault="003469CC" w:rsidP="003469CC">
      <w:pPr>
        <w:spacing w:line="360" w:lineRule="auto"/>
      </w:pPr>
      <w:r>
        <w:t xml:space="preserve">Kraj in datum: </w:t>
      </w:r>
      <w:r>
        <w:tab/>
      </w:r>
      <w:r>
        <w:tab/>
      </w:r>
      <w:r>
        <w:tab/>
      </w:r>
      <w:r w:rsidR="00702894">
        <w:tab/>
      </w:r>
      <w:r>
        <w:tab/>
        <w:t>Žig:</w:t>
      </w:r>
      <w:r>
        <w:tab/>
      </w:r>
      <w:r>
        <w:tab/>
      </w:r>
      <w:r>
        <w:tab/>
        <w:t>Podpis zastopnika</w:t>
      </w:r>
    </w:p>
    <w:p w14:paraId="23180F4A" w14:textId="3087415E" w:rsidR="003469CC" w:rsidRDefault="003469CC" w:rsidP="003469CC">
      <w:pPr>
        <w:spacing w:line="360" w:lineRule="auto"/>
      </w:pPr>
      <w:r>
        <w:tab/>
      </w:r>
      <w:r>
        <w:tab/>
      </w:r>
      <w:r>
        <w:tab/>
      </w:r>
      <w:r>
        <w:tab/>
      </w:r>
      <w:r>
        <w:tab/>
      </w:r>
      <w:r>
        <w:tab/>
      </w:r>
      <w:r>
        <w:tab/>
      </w:r>
      <w:r w:rsidR="00702894">
        <w:tab/>
      </w:r>
      <w:r>
        <w:tab/>
        <w:t>oz. prokurista:</w:t>
      </w:r>
    </w:p>
    <w:p w14:paraId="6D0F3E7B" w14:textId="4FE36D71" w:rsidR="00C22D11" w:rsidRDefault="003469CC" w:rsidP="006925F4">
      <w:pPr>
        <w:spacing w:line="360" w:lineRule="auto"/>
      </w:pPr>
      <w:r>
        <w:t>........................................</w:t>
      </w:r>
      <w:r>
        <w:tab/>
      </w:r>
      <w:r>
        <w:tab/>
      </w:r>
      <w:r>
        <w:tab/>
      </w:r>
      <w:r>
        <w:tab/>
      </w:r>
      <w:r w:rsidR="00702894">
        <w:tab/>
      </w:r>
      <w:r>
        <w:tab/>
        <w:t>.........................................</w:t>
      </w:r>
      <w:r w:rsidR="00C22D11">
        <w:br w:type="page"/>
      </w:r>
    </w:p>
    <w:p w14:paraId="6CD174F0" w14:textId="77777777" w:rsidR="007D4687" w:rsidRDefault="007D4687" w:rsidP="007D4687">
      <w:r w:rsidRPr="006A6B95">
        <w:lastRenderedPageBreak/>
        <w:t>Ponudnik</w:t>
      </w:r>
      <w:r>
        <w:t xml:space="preserve"> oz. podizvajalec oz. partner </w:t>
      </w:r>
      <w:r w:rsidRPr="00FC4F80">
        <w:rPr>
          <w:i/>
          <w:iCs/>
          <w:sz w:val="18"/>
          <w:szCs w:val="22"/>
        </w:rPr>
        <w:t>(ustrezno obkroži</w:t>
      </w:r>
      <w:r>
        <w:rPr>
          <w:i/>
          <w:iCs/>
          <w:sz w:val="18"/>
          <w:szCs w:val="22"/>
        </w:rPr>
        <w:t>ti</w:t>
      </w:r>
      <w:r w:rsidRPr="00FC4F80">
        <w:rPr>
          <w:i/>
          <w:iCs/>
          <w:sz w:val="18"/>
          <w:szCs w:val="22"/>
        </w:rPr>
        <w:t>)</w:t>
      </w:r>
    </w:p>
    <w:p w14:paraId="3A800D74" w14:textId="77777777" w:rsidR="007D4687" w:rsidRDefault="007D4687" w:rsidP="007D4687"/>
    <w:p w14:paraId="5D90F521" w14:textId="77777777" w:rsidR="007D4687" w:rsidRDefault="007D4687" w:rsidP="007D4687"/>
    <w:p w14:paraId="1D18D299" w14:textId="77777777" w:rsidR="007D4687" w:rsidRPr="006A6B95" w:rsidRDefault="007D4687" w:rsidP="007D4687">
      <w:pPr>
        <w:spacing w:line="360" w:lineRule="auto"/>
        <w:rPr>
          <w:i/>
        </w:rPr>
      </w:pPr>
      <w:r>
        <w:t xml:space="preserve">Naziv podjetja: </w:t>
      </w:r>
      <w:r w:rsidRPr="006A6B95">
        <w:t>..........................................</w:t>
      </w:r>
    </w:p>
    <w:p w14:paraId="5C5408BA" w14:textId="77777777" w:rsidR="007D4687" w:rsidRPr="006A6B95" w:rsidRDefault="007D4687" w:rsidP="007D4687">
      <w:pPr>
        <w:spacing w:line="360" w:lineRule="auto"/>
      </w:pPr>
      <w:r w:rsidRPr="006A6B95">
        <w:t>Naslov</w:t>
      </w:r>
      <w:r>
        <w:t>:</w:t>
      </w:r>
      <w:r w:rsidRPr="006A6B95">
        <w:t>.......................................................</w:t>
      </w:r>
    </w:p>
    <w:p w14:paraId="459FF8DE" w14:textId="77777777" w:rsidR="00344A7F" w:rsidRPr="007D4687" w:rsidRDefault="00344A7F" w:rsidP="00344A7F">
      <w:pPr>
        <w:pStyle w:val="Footer"/>
        <w:rPr>
          <w:rFonts w:ascii="Arial" w:hAnsi="Arial" w:cs="Arial"/>
          <w:lang w:val="sl-SI"/>
        </w:rPr>
      </w:pPr>
    </w:p>
    <w:p w14:paraId="251B301F" w14:textId="77777777" w:rsidR="00344A7F" w:rsidRPr="007D4687" w:rsidRDefault="00344A7F" w:rsidP="00344A7F">
      <w:pPr>
        <w:pStyle w:val="Footer"/>
        <w:rPr>
          <w:rFonts w:ascii="Arial" w:hAnsi="Arial" w:cs="Arial"/>
          <w:lang w:val="sl-SI"/>
        </w:rPr>
      </w:pPr>
    </w:p>
    <w:p w14:paraId="1F11D614" w14:textId="77777777" w:rsidR="00344A7F" w:rsidRPr="007D4687" w:rsidRDefault="00344A7F" w:rsidP="00344A7F">
      <w:pPr>
        <w:pStyle w:val="Footer"/>
        <w:rPr>
          <w:rFonts w:ascii="Arial" w:hAnsi="Arial" w:cs="Arial"/>
          <w:lang w:val="sl-SI"/>
        </w:rPr>
      </w:pPr>
    </w:p>
    <w:p w14:paraId="0A4E7551" w14:textId="77777777" w:rsidR="00344A7F" w:rsidRPr="007D4687" w:rsidRDefault="00344A7F" w:rsidP="00344A7F">
      <w:pPr>
        <w:pStyle w:val="Footer"/>
        <w:rPr>
          <w:rFonts w:ascii="Arial" w:hAnsi="Arial" w:cs="Arial"/>
          <w:lang w:val="sl-SI"/>
        </w:rPr>
      </w:pPr>
    </w:p>
    <w:p w14:paraId="7EF752CE" w14:textId="77777777" w:rsidR="00344A7F" w:rsidRPr="007D4687" w:rsidRDefault="00344A7F" w:rsidP="00344A7F">
      <w:pPr>
        <w:pStyle w:val="Footer"/>
        <w:rPr>
          <w:rFonts w:ascii="Arial" w:hAnsi="Arial" w:cs="Arial"/>
          <w:lang w:val="sl-SI"/>
        </w:rPr>
      </w:pPr>
    </w:p>
    <w:p w14:paraId="71309362" w14:textId="77777777" w:rsidR="00344A7F" w:rsidRPr="004D5CF0" w:rsidRDefault="00344A7F" w:rsidP="00344A7F">
      <w:pPr>
        <w:pStyle w:val="Style1"/>
        <w:rPr>
          <w:lang w:val="sl-SI"/>
        </w:rPr>
      </w:pPr>
      <w:bookmarkStart w:id="125" w:name="_Toc11644907"/>
      <w:bookmarkStart w:id="126" w:name="_Toc20291817"/>
      <w:bookmarkStart w:id="127" w:name="_Toc122403067"/>
      <w:bookmarkStart w:id="128" w:name="_Toc235244238"/>
      <w:bookmarkStart w:id="129" w:name="_Toc169085674"/>
      <w:r w:rsidRPr="004D5CF0">
        <w:rPr>
          <w:lang w:val="sl-SI"/>
        </w:rPr>
        <w:t>I</w:t>
      </w:r>
      <w:bookmarkEnd w:id="125"/>
      <w:bookmarkEnd w:id="126"/>
      <w:r w:rsidRPr="004D5CF0">
        <w:rPr>
          <w:lang w:val="sl-SI"/>
        </w:rPr>
        <w:t>zjava o zagotavljanju varovanja podatkov in prostorov</w:t>
      </w:r>
      <w:bookmarkEnd w:id="127"/>
      <w:bookmarkEnd w:id="128"/>
      <w:bookmarkEnd w:id="129"/>
    </w:p>
    <w:p w14:paraId="6F92FBD4" w14:textId="6A68A269" w:rsidR="00344A7F" w:rsidRPr="00344A7F" w:rsidRDefault="00344A7F" w:rsidP="00344A7F">
      <w:pPr>
        <w:jc w:val="center"/>
        <w:rPr>
          <w:rFonts w:cs="Arial"/>
          <w:b/>
          <w:sz w:val="22"/>
        </w:rPr>
      </w:pPr>
      <w:r w:rsidRPr="00344A7F">
        <w:rPr>
          <w:rFonts w:cs="Arial"/>
          <w:b/>
          <w:sz w:val="22"/>
        </w:rPr>
        <w:t xml:space="preserve">ZA JAVNO NAROČILO </w:t>
      </w:r>
      <w:r w:rsidR="004D5CF0">
        <w:rPr>
          <w:rFonts w:cs="Arial"/>
          <w:b/>
          <w:sz w:val="22"/>
        </w:rPr>
        <w:t>JN-S0693</w:t>
      </w:r>
    </w:p>
    <w:p w14:paraId="74D3DD23" w14:textId="77777777" w:rsidR="00344A7F" w:rsidRPr="00F22DB6" w:rsidRDefault="00344A7F" w:rsidP="00344A7F">
      <w:pPr>
        <w:rPr>
          <w:b/>
        </w:rPr>
      </w:pPr>
    </w:p>
    <w:p w14:paraId="7ED781EB" w14:textId="77777777" w:rsidR="00344A7F" w:rsidRPr="006A6B95" w:rsidRDefault="00344A7F" w:rsidP="00344A7F"/>
    <w:p w14:paraId="2CA01E77" w14:textId="77777777" w:rsidR="00344A7F" w:rsidRPr="006A6B95" w:rsidRDefault="00344A7F" w:rsidP="00344A7F"/>
    <w:p w14:paraId="15BD8C15" w14:textId="77777777" w:rsidR="00344A7F" w:rsidRPr="006A6B95" w:rsidRDefault="00344A7F" w:rsidP="00344A7F"/>
    <w:p w14:paraId="23B3B4BB" w14:textId="77777777" w:rsidR="00344A7F" w:rsidRPr="006A6B95" w:rsidRDefault="00344A7F" w:rsidP="00344A7F"/>
    <w:p w14:paraId="40293F21" w14:textId="77777777" w:rsidR="00344A7F" w:rsidRPr="006A6B95" w:rsidRDefault="00344A7F" w:rsidP="00344A7F"/>
    <w:p w14:paraId="09679CA0"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66F04C1D"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2BA4D1E6"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D152477"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p>
    <w:p w14:paraId="5F24E71C"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25C2FD02"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0C8D6A6" w14:textId="77777777" w:rsidR="00A47A20" w:rsidRPr="000711D3" w:rsidRDefault="00A47A20" w:rsidP="00A47A20">
      <w:pPr>
        <w:widowControl w:val="0"/>
        <w:numPr>
          <w:ilvl w:val="0"/>
          <w:numId w:val="5"/>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0711D3">
        <w:rPr>
          <w:szCs w:val="20"/>
        </w:rPr>
        <w:t>vse podatke, s katerimi bomo razpolagali, varovali v skladu z določbami Zakona o varstvu osebnih podatkov (Uradni list RS, št. 163/22);</w:t>
      </w:r>
    </w:p>
    <w:p w14:paraId="3C83CC7C" w14:textId="77777777" w:rsidR="004744E8" w:rsidRPr="006A6B95" w:rsidRDefault="004744E8" w:rsidP="004744E8">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lang w:val="sl-SI"/>
        </w:rPr>
      </w:pPr>
    </w:p>
    <w:p w14:paraId="274876E2" w14:textId="4E209064" w:rsidR="004744E8" w:rsidRPr="00A47A20" w:rsidRDefault="004744E8" w:rsidP="00A47A20">
      <w:pPr>
        <w:widowControl w:val="0"/>
        <w:numPr>
          <w:ilvl w:val="0"/>
          <w:numId w:val="5"/>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A47A20">
        <w:rPr>
          <w:szCs w:val="20"/>
        </w:rPr>
        <w:t>da bomo ohranili vse podatke, spise in listine, s katerimi se bomo seznanili med pridobivanjem informacij in opravljanjem storitev kot poslovno skrivnost,</w:t>
      </w:r>
    </w:p>
    <w:p w14:paraId="22057AAB"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473FBF4C" w14:textId="77777777" w:rsidR="004744E8" w:rsidRPr="006A6B95" w:rsidRDefault="004744E8" w:rsidP="00976D3F">
      <w:pPr>
        <w:pStyle w:val="BodyText"/>
        <w:numPr>
          <w:ilvl w:val="0"/>
          <w:numId w:val="5"/>
        </w:numPr>
        <w:rPr>
          <w:rFonts w:ascii="Arial" w:hAnsi="Arial" w:cs="Arial"/>
          <w:b w:val="0"/>
          <w:sz w:val="20"/>
        </w:rPr>
      </w:pPr>
      <w:r w:rsidRPr="006A6B95">
        <w:rPr>
          <w:rFonts w:ascii="Arial" w:hAnsi="Arial" w:cs="Arial"/>
          <w:b w:val="0"/>
          <w:sz w:val="20"/>
        </w:rPr>
        <w:t>da zagotavljamo varovanje podatkov v skladu s »Krovno politiko varovanja informacij v JZ RTV Slovenija«. Dokumentacija je na zahtevo ponudnika na vpogled na RTV Slovenija.</w:t>
      </w:r>
    </w:p>
    <w:p w14:paraId="739AA3E4" w14:textId="77777777" w:rsidR="004744E8" w:rsidRPr="006A6B95" w:rsidRDefault="004744E8" w:rsidP="004744E8">
      <w:pPr>
        <w:rPr>
          <w:rFonts w:cs="Arial"/>
        </w:rPr>
      </w:pPr>
    </w:p>
    <w:p w14:paraId="0E8E6781" w14:textId="77777777" w:rsidR="004744E8" w:rsidRPr="006A6B95" w:rsidRDefault="004744E8" w:rsidP="004744E8">
      <w:pPr>
        <w:rPr>
          <w:rFonts w:cs="Arial"/>
        </w:rPr>
      </w:pPr>
    </w:p>
    <w:p w14:paraId="35C3AA95" w14:textId="77777777" w:rsidR="00344A7F" w:rsidRPr="006A6B95" w:rsidRDefault="00344A7F" w:rsidP="00344A7F"/>
    <w:p w14:paraId="2E73E64E" w14:textId="77777777" w:rsidR="00344A7F" w:rsidRPr="006A6B95" w:rsidRDefault="00344A7F" w:rsidP="00344A7F"/>
    <w:p w14:paraId="2F56FF73" w14:textId="77777777" w:rsidR="00344A7F" w:rsidRPr="006A6B95" w:rsidRDefault="00344A7F" w:rsidP="00344A7F">
      <w:pPr>
        <w:pStyle w:val="BESEDILO"/>
        <w:keepLines w:val="0"/>
        <w:widowControl/>
        <w:tabs>
          <w:tab w:val="clear" w:pos="2155"/>
        </w:tabs>
        <w:rPr>
          <w:kern w:val="0"/>
          <w:szCs w:val="24"/>
        </w:rPr>
      </w:pPr>
    </w:p>
    <w:p w14:paraId="3792B2B3" w14:textId="77777777" w:rsidR="00344A7F" w:rsidRPr="006A6B95" w:rsidRDefault="00344A7F" w:rsidP="00344A7F"/>
    <w:p w14:paraId="11DE414A" w14:textId="77777777" w:rsidR="00344A7F" w:rsidRPr="006A6B95" w:rsidRDefault="00344A7F" w:rsidP="00344A7F"/>
    <w:p w14:paraId="167B7992" w14:textId="77777777" w:rsidR="00344A7F" w:rsidRPr="006A6B95" w:rsidRDefault="00344A7F" w:rsidP="00344A7F"/>
    <w:p w14:paraId="19F386AC"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2E82238A"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519A41AB" w14:textId="77777777" w:rsidR="00344A7F" w:rsidRPr="006A6B95" w:rsidRDefault="00344A7F" w:rsidP="00344A7F">
      <w:pPr>
        <w:spacing w:line="360" w:lineRule="auto"/>
      </w:pPr>
    </w:p>
    <w:p w14:paraId="25D6237A"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231BB772" w14:textId="77777777" w:rsidR="00344A7F" w:rsidRPr="006A6B95" w:rsidRDefault="00344A7F" w:rsidP="00344A7F">
      <w:pPr>
        <w:jc w:val="left"/>
      </w:pPr>
    </w:p>
    <w:p w14:paraId="795945C3" w14:textId="77777777" w:rsidR="00344A7F" w:rsidRPr="006A6B95" w:rsidRDefault="003821D1" w:rsidP="00877B1E">
      <w:pPr>
        <w:pStyle w:val="BESEDILO"/>
        <w:keepLines w:val="0"/>
        <w:widowControl/>
        <w:tabs>
          <w:tab w:val="clear" w:pos="2155"/>
        </w:tabs>
        <w:spacing w:line="360" w:lineRule="auto"/>
        <w:rPr>
          <w:rFonts w:cs="Arial"/>
          <w:b/>
        </w:rPr>
      </w:pPr>
      <w:r>
        <w:br w:type="page"/>
      </w:r>
    </w:p>
    <w:p w14:paraId="59970A7E" w14:textId="3B25CC30" w:rsidR="00344A7F" w:rsidRPr="006A6B95" w:rsidRDefault="007E020E" w:rsidP="00344A7F">
      <w:bookmarkStart w:id="130" w:name="_Toc6900059"/>
      <w:bookmarkStart w:id="131" w:name="_Toc8536262"/>
      <w:bookmarkStart w:id="132" w:name="_Toc14052264"/>
      <w:bookmarkStart w:id="133" w:name="_Toc14052441"/>
      <w:bookmarkStart w:id="134" w:name="_Toc14055385"/>
      <w:r>
        <w:lastRenderedPageBreak/>
        <w:t xml:space="preserve">Izdajatelj referenčne izjave:  </w:t>
      </w:r>
      <w:r w:rsidR="00344A7F" w:rsidRPr="006A6B95">
        <w:t>............................................</w:t>
      </w:r>
    </w:p>
    <w:p w14:paraId="127A5719" w14:textId="77777777" w:rsidR="00344A7F" w:rsidRPr="006A6B95" w:rsidRDefault="00344A7F" w:rsidP="00344A7F"/>
    <w:p w14:paraId="7A6C0CF5" w14:textId="1014AB19" w:rsidR="00344A7F" w:rsidRPr="006A6B95" w:rsidRDefault="007E020E" w:rsidP="00344A7F">
      <w:r>
        <w:t xml:space="preserve">Naslov: </w:t>
      </w:r>
      <w:r w:rsidR="00344A7F" w:rsidRPr="006A6B95">
        <w:t>............................................</w:t>
      </w:r>
      <w:r>
        <w:t>................................</w:t>
      </w:r>
    </w:p>
    <w:p w14:paraId="1E39F9A8" w14:textId="77777777" w:rsidR="00344A7F" w:rsidRPr="006A6B95" w:rsidRDefault="00344A7F" w:rsidP="00344A7F"/>
    <w:p w14:paraId="6B617583" w14:textId="77777777" w:rsidR="00344A7F" w:rsidRPr="006A6B95" w:rsidRDefault="00344A7F" w:rsidP="00344A7F">
      <w:pPr>
        <w:rPr>
          <w:highlight w:val="yellow"/>
        </w:rPr>
      </w:pPr>
    </w:p>
    <w:p w14:paraId="14E60247" w14:textId="77777777" w:rsidR="00344A7F" w:rsidRPr="006A6B95" w:rsidRDefault="00344A7F" w:rsidP="00344A7F">
      <w:pPr>
        <w:rPr>
          <w:highlight w:val="yellow"/>
        </w:rPr>
      </w:pPr>
    </w:p>
    <w:p w14:paraId="56F20F9F" w14:textId="77777777" w:rsidR="00344A7F" w:rsidRPr="006A6B95" w:rsidRDefault="00344A7F" w:rsidP="00344A7F">
      <w:pPr>
        <w:rPr>
          <w:highlight w:val="yellow"/>
        </w:rPr>
      </w:pPr>
    </w:p>
    <w:p w14:paraId="1F4E1896" w14:textId="77777777" w:rsidR="00344A7F" w:rsidRPr="006A6B95" w:rsidRDefault="00344A7F" w:rsidP="00344A7F"/>
    <w:p w14:paraId="1211F375" w14:textId="77777777" w:rsidR="00344A7F" w:rsidRPr="00F22DB6" w:rsidRDefault="00344A7F" w:rsidP="00344A7F">
      <w:pPr>
        <w:pStyle w:val="Heading2"/>
        <w:numPr>
          <w:ilvl w:val="0"/>
          <w:numId w:val="0"/>
        </w:numPr>
        <w:jc w:val="center"/>
        <w:rPr>
          <w:b w:val="0"/>
        </w:rPr>
      </w:pPr>
      <w:bookmarkStart w:id="135" w:name="_Toc20291818"/>
      <w:bookmarkStart w:id="136" w:name="_Toc122403069"/>
      <w:bookmarkStart w:id="137" w:name="_Toc235244244"/>
      <w:bookmarkStart w:id="138" w:name="_Toc169085675"/>
      <w:bookmarkStart w:id="139" w:name="_Toc11644908"/>
      <w:r w:rsidRPr="000D59F1">
        <w:t>R</w:t>
      </w:r>
      <w:bookmarkEnd w:id="135"/>
      <w:r w:rsidRPr="000D59F1">
        <w:t>eferenčna izjava</w:t>
      </w:r>
      <w:bookmarkEnd w:id="136"/>
      <w:bookmarkEnd w:id="137"/>
      <w:bookmarkEnd w:id="138"/>
    </w:p>
    <w:bookmarkEnd w:id="139"/>
    <w:p w14:paraId="55B5957C" w14:textId="262DF987" w:rsidR="00344A7F" w:rsidRPr="00070587" w:rsidRDefault="00344A7F" w:rsidP="00344A7F">
      <w:pPr>
        <w:jc w:val="center"/>
        <w:rPr>
          <w:rFonts w:cs="Arial"/>
          <w:b/>
          <w:sz w:val="22"/>
        </w:rPr>
      </w:pPr>
      <w:r w:rsidRPr="00070587">
        <w:rPr>
          <w:rFonts w:cs="Arial"/>
          <w:b/>
          <w:sz w:val="22"/>
        </w:rPr>
        <w:t xml:space="preserve">ZA JAVNO NAROČILO </w:t>
      </w:r>
      <w:r w:rsidR="004D5CF0">
        <w:rPr>
          <w:rFonts w:cs="Arial"/>
          <w:b/>
          <w:sz w:val="22"/>
        </w:rPr>
        <w:t>JN-S0693</w:t>
      </w:r>
    </w:p>
    <w:p w14:paraId="3234A8EA" w14:textId="77777777" w:rsidR="00344A7F" w:rsidRPr="006A6B95" w:rsidRDefault="00344A7F" w:rsidP="00344A7F"/>
    <w:p w14:paraId="2940DDF2" w14:textId="77777777" w:rsidR="00344A7F" w:rsidRPr="006A6B95" w:rsidRDefault="00344A7F" w:rsidP="00344A7F"/>
    <w:p w14:paraId="388F4496" w14:textId="77777777" w:rsidR="00344A7F" w:rsidRPr="006A6B95" w:rsidRDefault="00344A7F" w:rsidP="00344A7F"/>
    <w:p w14:paraId="6B4706C1" w14:textId="77777777" w:rsidR="00344A7F" w:rsidRPr="006A6B95" w:rsidRDefault="00344A7F" w:rsidP="00344A7F"/>
    <w:p w14:paraId="1EDB1945" w14:textId="6E614EEF" w:rsidR="008A3CCF" w:rsidRDefault="008A3CCF" w:rsidP="007E24CE">
      <w:pPr>
        <w:spacing w:line="480" w:lineRule="auto"/>
        <w:rPr>
          <w:rFonts w:cs="Arial"/>
        </w:rPr>
      </w:pPr>
      <w:r w:rsidRPr="00140913">
        <w:rPr>
          <w:rFonts w:cs="Arial"/>
        </w:rPr>
        <w:t xml:space="preserve">Potrjujemo, da je </w:t>
      </w:r>
      <w:r w:rsidR="00DF1D75">
        <w:rPr>
          <w:rFonts w:cs="Arial"/>
        </w:rPr>
        <w:t xml:space="preserve">podjetje </w:t>
      </w:r>
      <w:r w:rsidRPr="00140913">
        <w:rPr>
          <w:rFonts w:cs="Arial"/>
        </w:rPr>
        <w:t>………………………………………………………………………</w:t>
      </w:r>
      <w:r w:rsidR="00EA5BD0">
        <w:rPr>
          <w:rFonts w:cs="Arial"/>
        </w:rPr>
        <w:t>…………….</w:t>
      </w:r>
      <w:r w:rsidR="00447DC6">
        <w:rPr>
          <w:rFonts w:cs="Arial"/>
        </w:rPr>
        <w:t>………</w:t>
      </w:r>
      <w:r w:rsidR="00EA5BD0">
        <w:rPr>
          <w:rFonts w:cs="Arial"/>
        </w:rPr>
        <w:t>.</w:t>
      </w:r>
    </w:p>
    <w:p w14:paraId="566528FB" w14:textId="0C7047D7" w:rsidR="008A3CCF" w:rsidRPr="00140913" w:rsidRDefault="008A3CCF" w:rsidP="007E24CE">
      <w:pPr>
        <w:spacing w:line="480" w:lineRule="auto"/>
        <w:rPr>
          <w:rFonts w:cs="Arial"/>
        </w:rPr>
      </w:pPr>
      <w:r>
        <w:rPr>
          <w:rFonts w:cs="Arial"/>
        </w:rPr>
        <w:t>…………………………………………………………………………………………………………………</w:t>
      </w:r>
      <w:r w:rsidR="00447DC6">
        <w:rPr>
          <w:rFonts w:cs="Arial"/>
        </w:rPr>
        <w:t>………….</w:t>
      </w:r>
    </w:p>
    <w:p w14:paraId="2068B7E0" w14:textId="49381737" w:rsidR="001E462B" w:rsidRPr="001E462B" w:rsidRDefault="008A3CCF" w:rsidP="007E24CE">
      <w:pPr>
        <w:spacing w:line="480" w:lineRule="auto"/>
        <w:rPr>
          <w:rFonts w:cs="Arial"/>
        </w:rPr>
      </w:pPr>
      <w:r>
        <w:rPr>
          <w:rFonts w:cs="Arial"/>
        </w:rPr>
        <w:t>v obdobju od …………</w:t>
      </w:r>
      <w:r w:rsidR="00447DC6">
        <w:rPr>
          <w:rFonts w:cs="Arial"/>
        </w:rPr>
        <w:t>….</w:t>
      </w:r>
      <w:r>
        <w:rPr>
          <w:rFonts w:cs="Arial"/>
        </w:rPr>
        <w:t>…</w:t>
      </w:r>
      <w:r w:rsidR="00447DC6">
        <w:rPr>
          <w:rFonts w:cs="Arial"/>
        </w:rPr>
        <w:t>…</w:t>
      </w:r>
      <w:r>
        <w:rPr>
          <w:rFonts w:cs="Arial"/>
        </w:rPr>
        <w:t>……. do …………</w:t>
      </w:r>
      <w:r w:rsidR="00447DC6">
        <w:rPr>
          <w:rFonts w:cs="Arial"/>
        </w:rPr>
        <w:t>……</w:t>
      </w:r>
      <w:r>
        <w:rPr>
          <w:rFonts w:cs="Arial"/>
        </w:rPr>
        <w:t>……….</w:t>
      </w:r>
      <w:r w:rsidR="00447DC6">
        <w:rPr>
          <w:rFonts w:cs="Arial"/>
        </w:rPr>
        <w:t xml:space="preserve"> </w:t>
      </w:r>
      <w:r>
        <w:rPr>
          <w:rFonts w:cs="Arial"/>
        </w:rPr>
        <w:t xml:space="preserve">po pogodbi št. ………………………., z dne …………… </w:t>
      </w:r>
      <w:r w:rsidR="009A3A43">
        <w:rPr>
          <w:rFonts w:cs="Arial"/>
        </w:rPr>
        <w:t xml:space="preserve">za naše potrebe </w:t>
      </w:r>
      <w:r w:rsidR="007E24CE" w:rsidRPr="00447DC6">
        <w:rPr>
          <w:rFonts w:cs="Arial"/>
        </w:rPr>
        <w:t xml:space="preserve">izvajal </w:t>
      </w:r>
      <w:r w:rsidRPr="00447DC6">
        <w:rPr>
          <w:rFonts w:cs="Arial"/>
        </w:rPr>
        <w:t xml:space="preserve">storitve fizičnega </w:t>
      </w:r>
      <w:r w:rsidR="001E462B" w:rsidRPr="00447DC6">
        <w:rPr>
          <w:rFonts w:cs="Arial"/>
        </w:rPr>
        <w:t xml:space="preserve">in tehničnega </w:t>
      </w:r>
      <w:r w:rsidRPr="00447DC6">
        <w:rPr>
          <w:rFonts w:cs="Arial"/>
        </w:rPr>
        <w:t>varovanja objektov</w:t>
      </w:r>
      <w:r w:rsidR="00447DC6">
        <w:rPr>
          <w:rFonts w:cs="Arial"/>
        </w:rPr>
        <w:t xml:space="preserve"> </w:t>
      </w:r>
      <w:r w:rsidR="001E462B" w:rsidRPr="00447DC6">
        <w:rPr>
          <w:rFonts w:cs="Arial"/>
        </w:rPr>
        <w:t xml:space="preserve">v letni vrednosti </w:t>
      </w:r>
      <w:r w:rsidR="00447DC6" w:rsidRPr="00447DC6">
        <w:rPr>
          <w:rFonts w:cs="Arial"/>
        </w:rPr>
        <w:t>…………</w:t>
      </w:r>
      <w:r w:rsidR="00447DC6">
        <w:rPr>
          <w:rFonts w:cs="Arial"/>
        </w:rPr>
        <w:t>….</w:t>
      </w:r>
      <w:r w:rsidR="00447DC6" w:rsidRPr="00447DC6">
        <w:rPr>
          <w:rFonts w:cs="Arial"/>
        </w:rPr>
        <w:t xml:space="preserve">………. </w:t>
      </w:r>
      <w:r w:rsidR="001E462B" w:rsidRPr="00447DC6">
        <w:rPr>
          <w:rFonts w:cs="Arial"/>
        </w:rPr>
        <w:t>EUR brez DDV.</w:t>
      </w:r>
    </w:p>
    <w:p w14:paraId="0D56F35F" w14:textId="77777777" w:rsidR="00093785" w:rsidRDefault="00093785" w:rsidP="007E24CE">
      <w:pPr>
        <w:spacing w:line="480" w:lineRule="auto"/>
        <w:rPr>
          <w:rFonts w:cs="Arial"/>
        </w:rPr>
      </w:pPr>
    </w:p>
    <w:p w14:paraId="7D65A331" w14:textId="77777777" w:rsidR="008A3CCF" w:rsidRPr="00AD531E" w:rsidRDefault="008A3CCF" w:rsidP="008A3CCF">
      <w:pPr>
        <w:rPr>
          <w:rFonts w:cs="Arial"/>
          <w:b/>
          <w:sz w:val="22"/>
          <w:szCs w:val="28"/>
        </w:rPr>
      </w:pPr>
      <w:r w:rsidRPr="00AD531E">
        <w:rPr>
          <w:rFonts w:cs="Arial"/>
          <w:b/>
          <w:sz w:val="22"/>
          <w:szCs w:val="28"/>
        </w:rPr>
        <w:t>Potrjujemo, da so bile storitve opravljene strokovno, kvalitetno in v skladu z določili pogodbe.</w:t>
      </w:r>
    </w:p>
    <w:p w14:paraId="3F329CB7" w14:textId="77777777" w:rsidR="008A3CCF" w:rsidRDefault="008A3CCF" w:rsidP="008A3CCF">
      <w:pPr>
        <w:rPr>
          <w:rFonts w:cs="Arial"/>
          <w:b/>
        </w:rPr>
      </w:pPr>
    </w:p>
    <w:p w14:paraId="13B2F385" w14:textId="77777777" w:rsidR="008A3CCF" w:rsidRDefault="008A3CCF" w:rsidP="008A3CCF">
      <w:pPr>
        <w:spacing w:line="480" w:lineRule="auto"/>
        <w:rPr>
          <w:rFonts w:cs="Arial"/>
        </w:rPr>
      </w:pPr>
    </w:p>
    <w:p w14:paraId="53350364" w14:textId="77777777" w:rsidR="008A3CCF" w:rsidRPr="00140913" w:rsidRDefault="008A3CCF" w:rsidP="008A3CCF">
      <w:pPr>
        <w:spacing w:line="480" w:lineRule="auto"/>
        <w:rPr>
          <w:rFonts w:cs="Arial"/>
        </w:rPr>
      </w:pPr>
      <w:r w:rsidRPr="00140913">
        <w:rPr>
          <w:rFonts w:cs="Arial"/>
        </w:rPr>
        <w:t xml:space="preserve">Kontaktna oseba izdajatelja </w:t>
      </w:r>
      <w:r>
        <w:rPr>
          <w:rFonts w:cs="Arial"/>
        </w:rPr>
        <w:t>reference</w:t>
      </w:r>
      <w:r w:rsidRPr="00140913">
        <w:rPr>
          <w:rFonts w:cs="Arial"/>
        </w:rPr>
        <w:t>: ……………………………</w:t>
      </w:r>
      <w:r>
        <w:rPr>
          <w:rFonts w:cs="Arial"/>
        </w:rPr>
        <w:t>…………………………………………</w:t>
      </w:r>
    </w:p>
    <w:p w14:paraId="33CFF782" w14:textId="77777777" w:rsidR="008A3CCF" w:rsidRPr="00140913" w:rsidRDefault="008A3CCF" w:rsidP="008A3CCF">
      <w:pPr>
        <w:rPr>
          <w:rFonts w:cs="Arial"/>
        </w:rPr>
      </w:pPr>
      <w:r w:rsidRPr="00140913">
        <w:rPr>
          <w:rFonts w:cs="Arial"/>
        </w:rPr>
        <w:t>Telefon, e-mail: …………………………………………………………………………………………………</w:t>
      </w:r>
    </w:p>
    <w:p w14:paraId="4C570A72" w14:textId="77777777" w:rsidR="00344A7F" w:rsidRDefault="00344A7F" w:rsidP="00BF5AEE"/>
    <w:p w14:paraId="4238978C" w14:textId="77777777" w:rsidR="008A3CCF" w:rsidRDefault="008A3CCF" w:rsidP="00BF5AEE"/>
    <w:p w14:paraId="101AB16D" w14:textId="77777777" w:rsidR="008A3CCF" w:rsidRPr="00BF5AEE" w:rsidRDefault="008A3CCF" w:rsidP="00BF5AEE"/>
    <w:p w14:paraId="6B1554B9" w14:textId="0F552915" w:rsidR="00344A7F" w:rsidRPr="00BF5AEE" w:rsidRDefault="00344A7F" w:rsidP="00BF5AEE">
      <w:r w:rsidRPr="00BF5AEE">
        <w:t xml:space="preserve">Potrdilo se izdaja za potrebe javnega razpisa naročnika RTV Slovenija št.: </w:t>
      </w:r>
      <w:r w:rsidR="004D5CF0">
        <w:t>JN-S0693</w:t>
      </w:r>
      <w:r w:rsidRPr="00BF5AEE">
        <w:t xml:space="preserve"> ter se v druge namene ne more uporabljati.</w:t>
      </w:r>
    </w:p>
    <w:p w14:paraId="2C602AE7" w14:textId="77777777" w:rsidR="00344A7F" w:rsidRPr="00BF5AEE" w:rsidRDefault="00344A7F" w:rsidP="00BF5AEE"/>
    <w:p w14:paraId="005AB6C4" w14:textId="77777777" w:rsidR="00344A7F" w:rsidRPr="006A6B95" w:rsidRDefault="00344A7F" w:rsidP="00344A7F">
      <w:pPr>
        <w:pStyle w:val="BESEDILO"/>
        <w:keepLines w:val="0"/>
        <w:widowControl/>
        <w:tabs>
          <w:tab w:val="clear" w:pos="2155"/>
        </w:tabs>
        <w:rPr>
          <w:kern w:val="0"/>
        </w:rPr>
      </w:pPr>
    </w:p>
    <w:p w14:paraId="33221E53" w14:textId="77777777" w:rsidR="00344A7F" w:rsidRPr="006A6B95" w:rsidRDefault="00344A7F" w:rsidP="00344A7F">
      <w:pPr>
        <w:pStyle w:val="BESEDILO"/>
        <w:keepLines w:val="0"/>
        <w:widowControl/>
        <w:tabs>
          <w:tab w:val="clear" w:pos="2155"/>
        </w:tabs>
        <w:rPr>
          <w:kern w:val="0"/>
        </w:rPr>
      </w:pPr>
    </w:p>
    <w:p w14:paraId="3EF21492" w14:textId="77777777" w:rsidR="00344A7F" w:rsidRPr="006A6B95" w:rsidRDefault="00344A7F" w:rsidP="00344A7F">
      <w:pPr>
        <w:pStyle w:val="BESEDILO"/>
        <w:keepLines w:val="0"/>
        <w:widowControl/>
        <w:tabs>
          <w:tab w:val="clear" w:pos="2155"/>
        </w:tabs>
        <w:rPr>
          <w:kern w:val="0"/>
        </w:rPr>
      </w:pPr>
    </w:p>
    <w:p w14:paraId="680BF2AA" w14:textId="77777777" w:rsidR="00344A7F" w:rsidRPr="006A6B95" w:rsidRDefault="00344A7F" w:rsidP="00344A7F">
      <w:pPr>
        <w:pStyle w:val="BESEDILO"/>
        <w:keepLines w:val="0"/>
        <w:widowControl/>
        <w:tabs>
          <w:tab w:val="clear" w:pos="2155"/>
        </w:tabs>
        <w:rPr>
          <w:kern w:val="0"/>
        </w:rPr>
      </w:pPr>
    </w:p>
    <w:p w14:paraId="2D69447E" w14:textId="77777777" w:rsidR="00344A7F" w:rsidRPr="006A6B95" w:rsidRDefault="00344A7F" w:rsidP="00344A7F">
      <w:pPr>
        <w:pStyle w:val="BESEDILO"/>
        <w:keepLines w:val="0"/>
        <w:widowControl/>
        <w:tabs>
          <w:tab w:val="clear" w:pos="2155"/>
        </w:tabs>
        <w:rPr>
          <w:kern w:val="0"/>
        </w:rPr>
      </w:pPr>
    </w:p>
    <w:p w14:paraId="3A755C5B"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 oz. prokurista</w:t>
      </w:r>
    </w:p>
    <w:p w14:paraId="4364ECF2" w14:textId="77777777" w:rsidR="00344A7F" w:rsidRPr="006A6B95" w:rsidRDefault="00344A7F" w:rsidP="00344A7F">
      <w:pPr>
        <w:spacing w:line="360" w:lineRule="auto"/>
        <w:ind w:left="5040" w:firstLine="720"/>
      </w:pPr>
      <w:r w:rsidRPr="006A6B95">
        <w:t>izdajatelja reference:</w:t>
      </w:r>
    </w:p>
    <w:p w14:paraId="11E2CA3F" w14:textId="77777777" w:rsidR="00344A7F" w:rsidRPr="006A6B95" w:rsidRDefault="00344A7F" w:rsidP="00344A7F">
      <w:pPr>
        <w:spacing w:line="360" w:lineRule="auto"/>
      </w:pPr>
    </w:p>
    <w:p w14:paraId="44758D8E"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74284C65" w14:textId="49E32F0D" w:rsidR="00FC4F80" w:rsidRDefault="00BF5AEE" w:rsidP="00FC4F80">
      <w:r>
        <w:br w:type="page"/>
      </w:r>
      <w:r w:rsidR="00932368" w:rsidRPr="006A6B95">
        <w:lastRenderedPageBreak/>
        <w:t>Ponudnik</w:t>
      </w:r>
      <w:r w:rsidR="00FC4F80">
        <w:t xml:space="preserve"> oz. podizvajalec oz. partner </w:t>
      </w:r>
      <w:r w:rsidR="00FC4F80" w:rsidRPr="00FC4F80">
        <w:rPr>
          <w:i/>
          <w:iCs/>
          <w:sz w:val="18"/>
          <w:szCs w:val="22"/>
        </w:rPr>
        <w:t>(ustrezno obkroži</w:t>
      </w:r>
      <w:r w:rsidR="00FC4F80">
        <w:rPr>
          <w:i/>
          <w:iCs/>
          <w:sz w:val="18"/>
          <w:szCs w:val="22"/>
        </w:rPr>
        <w:t>ti</w:t>
      </w:r>
      <w:r w:rsidR="00FC4F80" w:rsidRPr="00FC4F80">
        <w:rPr>
          <w:i/>
          <w:iCs/>
          <w:sz w:val="18"/>
          <w:szCs w:val="22"/>
        </w:rPr>
        <w:t>)</w:t>
      </w:r>
    </w:p>
    <w:p w14:paraId="1DFEF939" w14:textId="77777777" w:rsidR="00FC4F80" w:rsidRDefault="00FC4F80" w:rsidP="00932368"/>
    <w:p w14:paraId="50BE059C" w14:textId="77777777" w:rsidR="00FC4F80" w:rsidRDefault="00FC4F80" w:rsidP="00932368"/>
    <w:p w14:paraId="6CC4630A" w14:textId="5A1A88C9" w:rsidR="00932368" w:rsidRPr="006A6B95" w:rsidRDefault="00FC4F80" w:rsidP="00FC4F80">
      <w:pPr>
        <w:spacing w:line="360" w:lineRule="auto"/>
        <w:rPr>
          <w:i/>
        </w:rPr>
      </w:pPr>
      <w:r>
        <w:t xml:space="preserve">Naziv podjetja: </w:t>
      </w:r>
      <w:r w:rsidR="00932368" w:rsidRPr="006A6B95">
        <w:t>..........................................</w:t>
      </w:r>
    </w:p>
    <w:p w14:paraId="45186A66" w14:textId="0B27E98C" w:rsidR="00932368" w:rsidRPr="006A6B95" w:rsidRDefault="00932368" w:rsidP="00FC4F80">
      <w:pPr>
        <w:spacing w:line="360" w:lineRule="auto"/>
      </w:pPr>
      <w:r w:rsidRPr="006A6B95">
        <w:t>Naslov</w:t>
      </w:r>
      <w:r w:rsidR="00FC4F80">
        <w:t>:</w:t>
      </w:r>
      <w:r w:rsidRPr="006A6B95">
        <w:t>.......................................................</w:t>
      </w:r>
    </w:p>
    <w:p w14:paraId="7BCA0EEA" w14:textId="77777777" w:rsidR="00932368" w:rsidRPr="006A6B95" w:rsidRDefault="00932368" w:rsidP="00932368">
      <w:pPr>
        <w:pStyle w:val="Footer"/>
        <w:tabs>
          <w:tab w:val="clear" w:pos="4153"/>
          <w:tab w:val="clear" w:pos="8306"/>
        </w:tabs>
        <w:rPr>
          <w:rFonts w:ascii="Arial" w:hAnsi="Arial"/>
          <w:lang w:val="sl-SI"/>
        </w:rPr>
      </w:pPr>
    </w:p>
    <w:p w14:paraId="11AB2604" w14:textId="77777777" w:rsidR="00932368" w:rsidRPr="006A6B95" w:rsidRDefault="00932368" w:rsidP="00932368"/>
    <w:p w14:paraId="6DDE166E" w14:textId="77777777" w:rsidR="00932368" w:rsidRPr="006A6B95" w:rsidRDefault="00932368" w:rsidP="00932368"/>
    <w:p w14:paraId="7C0F75E4" w14:textId="77777777" w:rsidR="00932368" w:rsidRPr="00070587" w:rsidRDefault="008A3CCF" w:rsidP="00932368">
      <w:pPr>
        <w:pStyle w:val="Heading2"/>
        <w:numPr>
          <w:ilvl w:val="0"/>
          <w:numId w:val="0"/>
        </w:numPr>
        <w:jc w:val="center"/>
        <w:rPr>
          <w:b w:val="0"/>
        </w:rPr>
      </w:pPr>
      <w:bookmarkStart w:id="140" w:name="_Toc169085676"/>
      <w:r>
        <w:t>IZJAVA PONUDNIKA O IZPOLNJEVANJU VSEH ZAKONSKIH</w:t>
      </w:r>
      <w:r w:rsidR="00CB6A58">
        <w:t>, tehničnih, kadrovskih</w:t>
      </w:r>
      <w:r>
        <w:t xml:space="preserve"> IN DRUGIH POGOJEV ZA OPRAVLJANJE DEJAVNOSTI</w:t>
      </w:r>
      <w:bookmarkEnd w:id="140"/>
    </w:p>
    <w:p w14:paraId="782A9673" w14:textId="49534D2E" w:rsidR="00932368" w:rsidRPr="00070587" w:rsidRDefault="00932368" w:rsidP="00932368">
      <w:pPr>
        <w:jc w:val="center"/>
        <w:rPr>
          <w:rFonts w:cs="Arial"/>
          <w:b/>
          <w:sz w:val="22"/>
        </w:rPr>
      </w:pPr>
      <w:r w:rsidRPr="00070587">
        <w:rPr>
          <w:rFonts w:cs="Arial"/>
          <w:b/>
          <w:sz w:val="22"/>
        </w:rPr>
        <w:t xml:space="preserve">ZA JAVNO NAROČILO </w:t>
      </w:r>
      <w:r w:rsidR="004D5CF0">
        <w:rPr>
          <w:rFonts w:cs="Arial"/>
          <w:b/>
          <w:sz w:val="22"/>
        </w:rPr>
        <w:t>JN-S0693</w:t>
      </w:r>
    </w:p>
    <w:p w14:paraId="14DAA5E7" w14:textId="77777777" w:rsidR="00932368" w:rsidRDefault="00932368" w:rsidP="00932368"/>
    <w:p w14:paraId="2802690E" w14:textId="77777777" w:rsidR="008A3CCF" w:rsidRPr="006A6B95" w:rsidRDefault="008A3CCF" w:rsidP="00932368"/>
    <w:p w14:paraId="7F84FAED" w14:textId="77777777" w:rsidR="00932368" w:rsidRPr="006A6B95" w:rsidRDefault="00932368" w:rsidP="00932368"/>
    <w:p w14:paraId="2B9B42D2" w14:textId="43F98E83" w:rsidR="00CB6A58" w:rsidRPr="006A6B95" w:rsidRDefault="00CB6A58" w:rsidP="00CB6A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r w:rsidR="00FC4F80">
        <w:t>izjavljamo, da:</w:t>
      </w:r>
    </w:p>
    <w:p w14:paraId="7E5F3B57" w14:textId="77777777" w:rsidR="00CB6A58" w:rsidRPr="006A6B95" w:rsidRDefault="00CB6A58" w:rsidP="00CB6A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26747CA2" w14:textId="77777777" w:rsidR="00CB6A58" w:rsidRPr="006A6B95" w:rsidRDefault="00CB6A58" w:rsidP="00CB6A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2409C0EC" w14:textId="6FED8CF3" w:rsidR="00CB6A58" w:rsidRPr="000A1748" w:rsidRDefault="00CB6A58" w:rsidP="00D504D8">
      <w:pPr>
        <w:pStyle w:val="ListParagraph"/>
        <w:widowControl w:val="0"/>
        <w:numPr>
          <w:ilvl w:val="0"/>
          <w:numId w:val="12"/>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0A1748">
        <w:rPr>
          <w:sz w:val="20"/>
          <w:szCs w:val="20"/>
          <w:lang w:val="sl-SI"/>
        </w:rPr>
        <w:t xml:space="preserve">razpolagamo z </w:t>
      </w:r>
      <w:r>
        <w:rPr>
          <w:sz w:val="20"/>
          <w:szCs w:val="20"/>
          <w:lang w:val="sl-SI"/>
        </w:rPr>
        <w:t>zadostnimi tehničnimi in kadrovskimi zmogljivostmi, potrebnimi za izvedbo</w:t>
      </w:r>
      <w:r w:rsidRPr="000A1748">
        <w:rPr>
          <w:sz w:val="20"/>
          <w:szCs w:val="20"/>
          <w:lang w:val="sl-SI"/>
        </w:rPr>
        <w:t xml:space="preserve"> predmet</w:t>
      </w:r>
      <w:r>
        <w:rPr>
          <w:sz w:val="20"/>
          <w:szCs w:val="20"/>
          <w:lang w:val="sl-SI"/>
        </w:rPr>
        <w:t>a</w:t>
      </w:r>
      <w:r w:rsidRPr="000A1748">
        <w:rPr>
          <w:sz w:val="20"/>
          <w:szCs w:val="20"/>
          <w:lang w:val="sl-SI"/>
        </w:rPr>
        <w:t xml:space="preserve"> javnega naročila;</w:t>
      </w:r>
    </w:p>
    <w:p w14:paraId="253AD39C" w14:textId="77777777" w:rsidR="00CB6A58" w:rsidRPr="00A27094" w:rsidRDefault="00CB6A58" w:rsidP="00CB6A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5CD4D226" w14:textId="11AE6AC9" w:rsidR="00CB6A58" w:rsidRPr="00447DC6" w:rsidRDefault="00CB6A58" w:rsidP="00D504D8">
      <w:pPr>
        <w:pStyle w:val="ListParagraph"/>
        <w:widowControl w:val="0"/>
        <w:numPr>
          <w:ilvl w:val="0"/>
          <w:numId w:val="12"/>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Pr>
          <w:sz w:val="20"/>
          <w:szCs w:val="20"/>
          <w:lang w:val="sl-SI"/>
        </w:rPr>
        <w:t xml:space="preserve">so osebe, ki bodo odgovorne za izvedbo storitev iz predmeta javnega naročila, ustrezno strokovno </w:t>
      </w:r>
      <w:r w:rsidRPr="00447DC6">
        <w:rPr>
          <w:sz w:val="20"/>
          <w:szCs w:val="20"/>
          <w:lang w:val="sl-SI"/>
        </w:rPr>
        <w:t>usposobljene</w:t>
      </w:r>
      <w:r w:rsidR="002F36F2" w:rsidRPr="00447DC6">
        <w:rPr>
          <w:sz w:val="20"/>
          <w:szCs w:val="20"/>
          <w:lang w:val="sl-SI"/>
        </w:rPr>
        <w:t xml:space="preserve"> (imajo veljavno licenco in izpolnjujejo pogoje za opravljanje zasebnega varovanja v skladu z ZZasV-1)</w:t>
      </w:r>
      <w:r w:rsidRPr="00447DC6">
        <w:rPr>
          <w:sz w:val="20"/>
          <w:szCs w:val="20"/>
          <w:lang w:val="sl-SI"/>
        </w:rPr>
        <w:t xml:space="preserve">; </w:t>
      </w:r>
    </w:p>
    <w:p w14:paraId="6B8EEAC5" w14:textId="77777777" w:rsidR="00CB6A58" w:rsidRDefault="00CB6A58" w:rsidP="00CB6A58"/>
    <w:p w14:paraId="64D18824" w14:textId="63F1950F" w:rsidR="00CB6A58" w:rsidRPr="00203F5E" w:rsidRDefault="00CB6A58" w:rsidP="00D504D8">
      <w:pPr>
        <w:pStyle w:val="ListParagraph"/>
        <w:widowControl w:val="0"/>
        <w:numPr>
          <w:ilvl w:val="0"/>
          <w:numId w:val="12"/>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Cs w:val="20"/>
          <w:lang w:val="sl-SI"/>
        </w:rPr>
      </w:pPr>
      <w:r w:rsidRPr="009B19D2">
        <w:rPr>
          <w:sz w:val="20"/>
          <w:szCs w:val="20"/>
          <w:lang w:val="sl-SI"/>
        </w:rPr>
        <w:t>izpolnjujemo pogoje, ki jih predpisuje Zakon o zasebnem varovanj</w:t>
      </w:r>
      <w:r>
        <w:rPr>
          <w:sz w:val="20"/>
          <w:szCs w:val="20"/>
          <w:lang w:val="sl-SI"/>
        </w:rPr>
        <w:t>u;</w:t>
      </w:r>
    </w:p>
    <w:p w14:paraId="5560C197" w14:textId="77777777" w:rsidR="00CB6A58" w:rsidRDefault="00CB6A58" w:rsidP="00CB6A58"/>
    <w:p w14:paraId="7BEFA900" w14:textId="5220D828" w:rsidR="00CB6A58" w:rsidRPr="00ED330F" w:rsidRDefault="00CB6A58" w:rsidP="00D504D8">
      <w:pPr>
        <w:pStyle w:val="ListParagraph"/>
        <w:widowControl w:val="0"/>
        <w:numPr>
          <w:ilvl w:val="0"/>
          <w:numId w:val="12"/>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ED330F">
        <w:rPr>
          <w:sz w:val="20"/>
          <w:szCs w:val="20"/>
          <w:lang w:val="sl-SI"/>
        </w:rPr>
        <w:t>izpolnjujemo vse zakonske in druge pogoje za opravljanje dejavnosti zasebnega varovanja, ki je predmet tega javnega naročila.</w:t>
      </w:r>
    </w:p>
    <w:p w14:paraId="34335B76" w14:textId="77777777" w:rsidR="00CB6A58" w:rsidRPr="00ED330F" w:rsidRDefault="00CB6A58" w:rsidP="00CB6A58"/>
    <w:p w14:paraId="31489E73" w14:textId="77777777" w:rsidR="00CB6A58" w:rsidRPr="00ED330F" w:rsidRDefault="00CB6A58" w:rsidP="00CB6A58"/>
    <w:p w14:paraId="49F380C9" w14:textId="7F0D3EC3" w:rsidR="00CB6A58" w:rsidRPr="00ED330F" w:rsidRDefault="00CB6A58" w:rsidP="00CB6A58">
      <w:pPr>
        <w:rPr>
          <w:b/>
          <w:u w:val="single"/>
        </w:rPr>
      </w:pPr>
      <w:r w:rsidRPr="00ED330F">
        <w:rPr>
          <w:b/>
          <w:u w:val="single"/>
        </w:rPr>
        <w:t xml:space="preserve">Priloga: seznam </w:t>
      </w:r>
      <w:r w:rsidR="003A08F0">
        <w:rPr>
          <w:b/>
          <w:u w:val="single"/>
        </w:rPr>
        <w:t xml:space="preserve">strokovno usposobljenih </w:t>
      </w:r>
      <w:r w:rsidRPr="00ED330F">
        <w:rPr>
          <w:b/>
          <w:u w:val="single"/>
        </w:rPr>
        <w:t xml:space="preserve">varnostnikov, ki bodo neposredno izvajali predmetne storitve. </w:t>
      </w:r>
    </w:p>
    <w:p w14:paraId="1DA08526" w14:textId="77777777" w:rsidR="00CB6A58" w:rsidRPr="00ED330F" w:rsidRDefault="00CB6A58" w:rsidP="00CB6A58"/>
    <w:p w14:paraId="3220CC63" w14:textId="77777777" w:rsidR="008A3CCF" w:rsidRDefault="008A3CCF" w:rsidP="00932368"/>
    <w:p w14:paraId="2F4DB3AE" w14:textId="77777777" w:rsidR="008A3CCF" w:rsidRDefault="008A3CCF" w:rsidP="00932368"/>
    <w:p w14:paraId="498176D2" w14:textId="77777777" w:rsidR="008A3CCF" w:rsidRPr="006A6B95" w:rsidRDefault="008A3CCF" w:rsidP="00932368"/>
    <w:p w14:paraId="06B84556" w14:textId="77777777" w:rsidR="00932368" w:rsidRPr="006A6B95" w:rsidRDefault="00932368" w:rsidP="00932368"/>
    <w:p w14:paraId="6648AF0F" w14:textId="77777777" w:rsidR="00932368" w:rsidRPr="006A6B95" w:rsidRDefault="00932368" w:rsidP="00932368">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0D70C2D8" w14:textId="77777777" w:rsidR="00932368" w:rsidRPr="006A6B95" w:rsidRDefault="00932368" w:rsidP="00932368">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39EF9DA1" w14:textId="77777777" w:rsidR="00932368" w:rsidRPr="006A6B95" w:rsidRDefault="00932368" w:rsidP="00932368">
      <w:pPr>
        <w:spacing w:line="360" w:lineRule="auto"/>
      </w:pPr>
    </w:p>
    <w:p w14:paraId="387EF611" w14:textId="77777777" w:rsidR="00932368" w:rsidRPr="006A6B95" w:rsidRDefault="00932368" w:rsidP="00932368">
      <w:pPr>
        <w:spacing w:line="360" w:lineRule="auto"/>
      </w:pPr>
      <w:r w:rsidRPr="006A6B95">
        <w:t>........................................</w:t>
      </w:r>
      <w:r w:rsidRPr="006A6B95">
        <w:tab/>
      </w:r>
      <w:r w:rsidRPr="006A6B95">
        <w:tab/>
      </w:r>
      <w:r w:rsidRPr="006A6B95">
        <w:tab/>
      </w:r>
      <w:r w:rsidRPr="006A6B95">
        <w:tab/>
      </w:r>
      <w:r w:rsidRPr="006A6B95">
        <w:tab/>
        <w:t>.........................................</w:t>
      </w:r>
    </w:p>
    <w:p w14:paraId="79B2B613" w14:textId="77777777" w:rsidR="00932368" w:rsidRPr="006A6B95" w:rsidRDefault="00932368" w:rsidP="00932368"/>
    <w:p w14:paraId="57FFF72E" w14:textId="77777777" w:rsidR="00BF5AEE" w:rsidRPr="00A82733" w:rsidRDefault="00BF5AEE" w:rsidP="006F5074">
      <w:pPr>
        <w:pStyle w:val="Style1"/>
        <w:rPr>
          <w:lang w:val="sl-SI"/>
        </w:rPr>
      </w:pPr>
    </w:p>
    <w:p w14:paraId="11BA785B" w14:textId="77777777" w:rsidR="00BF5AEE" w:rsidRPr="00A82733" w:rsidRDefault="00BF5AEE" w:rsidP="006F5074">
      <w:pPr>
        <w:pStyle w:val="Style1"/>
        <w:rPr>
          <w:lang w:val="sl-SI"/>
        </w:rPr>
      </w:pPr>
    </w:p>
    <w:p w14:paraId="39A7E9F7" w14:textId="77777777" w:rsidR="008A3CCF" w:rsidRDefault="003739D9">
      <w:pPr>
        <w:jc w:val="left"/>
      </w:pPr>
      <w:r>
        <w:br w:type="page"/>
      </w:r>
    </w:p>
    <w:p w14:paraId="19F9ED15" w14:textId="77777777" w:rsidR="008A3CCF" w:rsidRPr="00343F0C" w:rsidRDefault="008A3CCF">
      <w:pPr>
        <w:jc w:val="left"/>
        <w:rPr>
          <w:rFonts w:cs="Arial"/>
          <w:b/>
          <w:caps/>
          <w:sz w:val="22"/>
        </w:rPr>
      </w:pPr>
    </w:p>
    <w:p w14:paraId="0A89B5F4" w14:textId="4BA1CA05" w:rsidR="008A3CCF" w:rsidRDefault="008A3CCF">
      <w:pPr>
        <w:jc w:val="left"/>
        <w:rPr>
          <w:rFonts w:cs="Arial"/>
          <w:b/>
          <w:caps/>
          <w:sz w:val="22"/>
        </w:rPr>
      </w:pPr>
    </w:p>
    <w:p w14:paraId="18CFF524" w14:textId="77777777" w:rsidR="00F5737C" w:rsidRPr="00343F0C" w:rsidRDefault="00F5737C">
      <w:pPr>
        <w:jc w:val="left"/>
        <w:rPr>
          <w:rFonts w:cs="Arial"/>
          <w:b/>
          <w:caps/>
          <w:sz w:val="22"/>
        </w:rPr>
      </w:pPr>
    </w:p>
    <w:p w14:paraId="6015FF32" w14:textId="77777777" w:rsidR="006F5074" w:rsidRPr="00343F0C" w:rsidRDefault="006F5074" w:rsidP="006F5074">
      <w:pPr>
        <w:pStyle w:val="Style1"/>
        <w:rPr>
          <w:lang w:val="sl-SI"/>
        </w:rPr>
      </w:pPr>
    </w:p>
    <w:p w14:paraId="46EC0BC9" w14:textId="77777777" w:rsidR="006A1A48" w:rsidRDefault="006A1A48"/>
    <w:p w14:paraId="688D0A10" w14:textId="77777777" w:rsidR="006A1A48" w:rsidRPr="00761015" w:rsidRDefault="006A1A48" w:rsidP="004B66A3">
      <w:pPr>
        <w:pStyle w:val="Style1"/>
        <w:rPr>
          <w:lang w:val="sl-SI"/>
        </w:rPr>
      </w:pPr>
      <w:bookmarkStart w:id="141" w:name="_Toc169085677"/>
      <w:r w:rsidRPr="002E52B3">
        <w:rPr>
          <w:lang w:val="sl-SI"/>
        </w:rPr>
        <w:t>V</w:t>
      </w:r>
      <w:bookmarkEnd w:id="130"/>
      <w:bookmarkEnd w:id="131"/>
      <w:bookmarkEnd w:id="132"/>
      <w:bookmarkEnd w:id="133"/>
      <w:bookmarkEnd w:id="134"/>
      <w:r w:rsidRPr="002E52B3">
        <w:rPr>
          <w:lang w:val="sl-SI"/>
        </w:rPr>
        <w:t>zorec pogodbe</w:t>
      </w:r>
      <w:bookmarkEnd w:id="141"/>
    </w:p>
    <w:p w14:paraId="05C8052C" w14:textId="77777777" w:rsidR="006A1A48" w:rsidRDefault="006A1A48"/>
    <w:p w14:paraId="657B180A" w14:textId="77777777" w:rsidR="006A1A48" w:rsidRDefault="006A1A48"/>
    <w:p w14:paraId="3E56142B" w14:textId="77777777" w:rsidR="006A1A48" w:rsidRDefault="006A1A48">
      <w:pPr>
        <w:tabs>
          <w:tab w:val="center" w:pos="1980"/>
          <w:tab w:val="center" w:pos="7020"/>
        </w:tabs>
      </w:pPr>
    </w:p>
    <w:p w14:paraId="4206EEB0" w14:textId="77777777" w:rsidR="00EE146B" w:rsidRDefault="00EE146B">
      <w:pPr>
        <w:tabs>
          <w:tab w:val="center" w:pos="1980"/>
          <w:tab w:val="center" w:pos="7020"/>
        </w:tabs>
      </w:pPr>
    </w:p>
    <w:p w14:paraId="50C26594" w14:textId="77777777" w:rsidR="00EE146B" w:rsidRDefault="00EE146B">
      <w:pPr>
        <w:tabs>
          <w:tab w:val="center" w:pos="1980"/>
          <w:tab w:val="center" w:pos="7020"/>
        </w:tabs>
      </w:pPr>
    </w:p>
    <w:p w14:paraId="07509BFA" w14:textId="6C90329B" w:rsidR="006A1A48" w:rsidRPr="00DF7C7A" w:rsidRDefault="006A1A48">
      <w:pPr>
        <w:jc w:val="center"/>
        <w:rPr>
          <w:b/>
          <w:sz w:val="24"/>
        </w:rPr>
      </w:pPr>
      <w:r w:rsidRPr="00DF7C7A">
        <w:rPr>
          <w:b/>
          <w:sz w:val="24"/>
        </w:rPr>
        <w:t xml:space="preserve">POGODBA ŠT. </w:t>
      </w:r>
      <w:r w:rsidR="004D5CF0">
        <w:rPr>
          <w:b/>
          <w:sz w:val="24"/>
        </w:rPr>
        <w:t>JN-S0693</w:t>
      </w:r>
    </w:p>
    <w:p w14:paraId="3A7C7DF1" w14:textId="77777777" w:rsidR="006A1A48" w:rsidRDefault="006A1A48">
      <w:pPr>
        <w:jc w:val="center"/>
      </w:pPr>
    </w:p>
    <w:p w14:paraId="54F86243" w14:textId="77777777" w:rsidR="006A1A48" w:rsidRPr="00F162AD" w:rsidRDefault="006925F4">
      <w:pPr>
        <w:jc w:val="center"/>
        <w:rPr>
          <w:b/>
          <w:sz w:val="28"/>
          <w:szCs w:val="28"/>
        </w:rPr>
      </w:pPr>
      <w:bookmarkStart w:id="142" w:name="_Hlk536100892"/>
      <w:r w:rsidRPr="00F162AD">
        <w:rPr>
          <w:rFonts w:cs="Arial"/>
          <w:b/>
          <w:sz w:val="28"/>
          <w:szCs w:val="28"/>
        </w:rPr>
        <w:t>Izvajanje s</w:t>
      </w:r>
      <w:r w:rsidR="00EE2D1C" w:rsidRPr="00F162AD">
        <w:rPr>
          <w:rFonts w:cs="Arial"/>
          <w:b/>
          <w:sz w:val="28"/>
          <w:szCs w:val="28"/>
        </w:rPr>
        <w:t xml:space="preserve">toritev varovanja objektov RC </w:t>
      </w:r>
      <w:r w:rsidRPr="00F162AD">
        <w:rPr>
          <w:rFonts w:cs="Arial"/>
          <w:b/>
          <w:sz w:val="28"/>
          <w:szCs w:val="28"/>
        </w:rPr>
        <w:t>Maribor in</w:t>
      </w:r>
      <w:r w:rsidR="00423392" w:rsidRPr="00F162AD">
        <w:rPr>
          <w:rFonts w:cs="Arial"/>
          <w:b/>
          <w:sz w:val="28"/>
          <w:szCs w:val="28"/>
        </w:rPr>
        <w:t xml:space="preserve"> RTV studia Lendava</w:t>
      </w:r>
    </w:p>
    <w:bookmarkEnd w:id="142"/>
    <w:p w14:paraId="57DE8AC4" w14:textId="77777777" w:rsidR="006A1A48" w:rsidRDefault="006A1A48">
      <w:pPr>
        <w:jc w:val="center"/>
        <w:rPr>
          <w:b/>
          <w:sz w:val="24"/>
        </w:rPr>
      </w:pPr>
    </w:p>
    <w:p w14:paraId="0F7E66A9" w14:textId="77777777" w:rsidR="006A1A48" w:rsidRDefault="006A1A48">
      <w:pPr>
        <w:jc w:val="center"/>
        <w:rPr>
          <w:b/>
          <w:sz w:val="24"/>
        </w:rPr>
      </w:pPr>
    </w:p>
    <w:p w14:paraId="7F35129E" w14:textId="77777777" w:rsidR="006A1A48" w:rsidRDefault="006A1A48">
      <w:pPr>
        <w:pStyle w:val="BodyText"/>
        <w:rPr>
          <w:rFonts w:ascii="Arial" w:hAnsi="Arial"/>
          <w:b w:val="0"/>
          <w:sz w:val="20"/>
        </w:rPr>
      </w:pPr>
    </w:p>
    <w:p w14:paraId="72D4BB92" w14:textId="77777777" w:rsidR="00EE146B" w:rsidRDefault="00EE146B">
      <w:pPr>
        <w:pStyle w:val="BodyText"/>
        <w:rPr>
          <w:rFonts w:ascii="Arial" w:hAnsi="Arial"/>
          <w:b w:val="0"/>
          <w:sz w:val="20"/>
        </w:rPr>
      </w:pPr>
    </w:p>
    <w:p w14:paraId="32184491" w14:textId="77777777" w:rsidR="006A1A48" w:rsidRDefault="006A1A48">
      <w:pPr>
        <w:pStyle w:val="BodyText"/>
        <w:rPr>
          <w:rFonts w:ascii="Arial" w:hAnsi="Arial"/>
          <w:b w:val="0"/>
          <w:sz w:val="20"/>
        </w:rPr>
      </w:pPr>
    </w:p>
    <w:p w14:paraId="680B2A3E" w14:textId="77777777" w:rsidR="006A1A48" w:rsidRDefault="006A1A48">
      <w:pPr>
        <w:pStyle w:val="BodyText"/>
        <w:rPr>
          <w:rFonts w:ascii="Arial" w:hAnsi="Arial"/>
          <w:b w:val="0"/>
          <w:sz w:val="20"/>
        </w:rPr>
      </w:pPr>
      <w:r>
        <w:rPr>
          <w:rFonts w:ascii="Arial" w:hAnsi="Arial"/>
          <w:b w:val="0"/>
          <w:sz w:val="20"/>
        </w:rPr>
        <w:t>sklenjena med:</w:t>
      </w:r>
    </w:p>
    <w:p w14:paraId="0F6075E0" w14:textId="77777777" w:rsidR="006A1A48" w:rsidRDefault="006A1A48">
      <w:pPr>
        <w:pStyle w:val="BodyText"/>
        <w:rPr>
          <w:rFonts w:ascii="Arial" w:hAnsi="Arial"/>
          <w:b w:val="0"/>
          <w:sz w:val="20"/>
        </w:rPr>
      </w:pPr>
    </w:p>
    <w:p w14:paraId="0296D4B1" w14:textId="77777777" w:rsidR="006A1A48" w:rsidRDefault="006A1A48">
      <w:pPr>
        <w:pStyle w:val="BodyText"/>
        <w:rPr>
          <w:rFonts w:ascii="Arial" w:hAnsi="Arial"/>
          <w:b w:val="0"/>
          <w:sz w:val="20"/>
        </w:rPr>
      </w:pPr>
    </w:p>
    <w:p w14:paraId="6F6A3442" w14:textId="77777777" w:rsidR="006A1A48" w:rsidRDefault="006A1A48">
      <w:pPr>
        <w:pStyle w:val="BodyText"/>
        <w:rPr>
          <w:rFonts w:ascii="Arial" w:hAnsi="Arial"/>
          <w:b w:val="0"/>
          <w:sz w:val="20"/>
        </w:rPr>
      </w:pPr>
    </w:p>
    <w:p w14:paraId="5863BD64" w14:textId="77777777" w:rsidR="006A1A48" w:rsidRDefault="006A1A48">
      <w:pPr>
        <w:pStyle w:val="BodyText"/>
        <w:rPr>
          <w:rFonts w:ascii="Arial" w:hAnsi="Arial"/>
          <w:b w:val="0"/>
          <w:sz w:val="20"/>
        </w:rPr>
      </w:pPr>
      <w:r>
        <w:rPr>
          <w:rFonts w:ascii="Arial" w:hAnsi="Arial"/>
          <w:b w:val="0"/>
          <w:sz w:val="20"/>
        </w:rPr>
        <w:t>Radiotelevizija Slovenija, Javni zavod</w:t>
      </w:r>
    </w:p>
    <w:p w14:paraId="05658803" w14:textId="77777777" w:rsidR="006A1A48" w:rsidRDefault="006A1A48">
      <w:pPr>
        <w:pStyle w:val="BodyText"/>
        <w:rPr>
          <w:rFonts w:ascii="Arial" w:hAnsi="Arial"/>
          <w:b w:val="0"/>
          <w:sz w:val="20"/>
        </w:rPr>
      </w:pPr>
      <w:r>
        <w:rPr>
          <w:rFonts w:ascii="Arial" w:hAnsi="Arial"/>
          <w:b w:val="0"/>
          <w:sz w:val="20"/>
        </w:rPr>
        <w:t>Kolodvorska 2</w:t>
      </w:r>
    </w:p>
    <w:p w14:paraId="231F9709" w14:textId="77777777" w:rsidR="006A1A48" w:rsidRDefault="006A1A48">
      <w:pPr>
        <w:pStyle w:val="BodyText"/>
        <w:rPr>
          <w:rFonts w:ascii="Arial" w:hAnsi="Arial"/>
          <w:b w:val="0"/>
          <w:sz w:val="20"/>
        </w:rPr>
      </w:pPr>
      <w:r>
        <w:rPr>
          <w:rFonts w:ascii="Arial" w:hAnsi="Arial"/>
          <w:b w:val="0"/>
          <w:sz w:val="20"/>
        </w:rPr>
        <w:t>1550 Ljubljana</w:t>
      </w:r>
    </w:p>
    <w:p w14:paraId="0DF1F3BD" w14:textId="77777777" w:rsidR="006A1A48" w:rsidRDefault="006A1A48">
      <w:pPr>
        <w:pStyle w:val="BodyText"/>
        <w:rPr>
          <w:rFonts w:ascii="Arial" w:hAnsi="Arial"/>
          <w:b w:val="0"/>
          <w:sz w:val="20"/>
        </w:rPr>
      </w:pPr>
    </w:p>
    <w:p w14:paraId="1620475F" w14:textId="77777777" w:rsidR="006A1A48" w:rsidRDefault="006A1A48">
      <w:pPr>
        <w:pStyle w:val="BodyText"/>
        <w:rPr>
          <w:rFonts w:ascii="Arial" w:hAnsi="Arial"/>
          <w:b w:val="0"/>
          <w:sz w:val="20"/>
        </w:rPr>
      </w:pPr>
      <w:r>
        <w:rPr>
          <w:rFonts w:ascii="Arial" w:hAnsi="Arial"/>
          <w:b w:val="0"/>
          <w:sz w:val="20"/>
        </w:rPr>
        <w:t>Identifikacijska štev. za DDV: SI29865174</w:t>
      </w:r>
    </w:p>
    <w:p w14:paraId="6F5EB358" w14:textId="77777777" w:rsidR="006A1A48" w:rsidRDefault="006A1A48">
      <w:pPr>
        <w:pStyle w:val="BodyText"/>
        <w:rPr>
          <w:rFonts w:ascii="Arial" w:hAnsi="Arial"/>
          <w:b w:val="0"/>
          <w:sz w:val="20"/>
        </w:rPr>
      </w:pPr>
      <w:r>
        <w:rPr>
          <w:rFonts w:ascii="Arial" w:hAnsi="Arial"/>
          <w:b w:val="0"/>
          <w:sz w:val="20"/>
        </w:rPr>
        <w:t>Matična številka: 5056497</w:t>
      </w:r>
    </w:p>
    <w:p w14:paraId="1F131AC7" w14:textId="77777777" w:rsidR="006A1A48" w:rsidRDefault="006A1A48">
      <w:pPr>
        <w:pStyle w:val="BodyText"/>
        <w:rPr>
          <w:rFonts w:ascii="Arial" w:hAnsi="Arial"/>
          <w:b w:val="0"/>
          <w:sz w:val="20"/>
        </w:rPr>
      </w:pPr>
    </w:p>
    <w:p w14:paraId="42047F0D" w14:textId="77777777" w:rsidR="002D7F7D" w:rsidRPr="00C1651D" w:rsidRDefault="002D7F7D" w:rsidP="002D7F7D">
      <w:pPr>
        <w:rPr>
          <w:rFonts w:cs="Arial"/>
          <w:color w:val="000000"/>
          <w:szCs w:val="22"/>
          <w:lang w:eastAsia="sl-SI"/>
        </w:rPr>
      </w:pPr>
      <w:bookmarkStart w:id="143"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43"/>
    <w:p w14:paraId="2F3B95DC" w14:textId="77777777" w:rsidR="006A1A48" w:rsidRDefault="006A1A48">
      <w:pPr>
        <w:pStyle w:val="BodyText"/>
        <w:rPr>
          <w:rFonts w:ascii="Arial" w:hAnsi="Arial"/>
          <w:b w:val="0"/>
          <w:sz w:val="20"/>
        </w:rPr>
      </w:pPr>
    </w:p>
    <w:p w14:paraId="1BF0F29D" w14:textId="77777777" w:rsidR="006A1A48" w:rsidRDefault="006A1A48">
      <w:pPr>
        <w:pStyle w:val="BodyText"/>
        <w:rPr>
          <w:rFonts w:ascii="Arial" w:hAnsi="Arial"/>
          <w:b w:val="0"/>
          <w:sz w:val="20"/>
          <w:u w:val="single"/>
        </w:rPr>
      </w:pPr>
      <w:r>
        <w:rPr>
          <w:rFonts w:ascii="Arial" w:hAnsi="Arial"/>
          <w:b w:val="0"/>
          <w:sz w:val="20"/>
          <w:u w:val="single"/>
        </w:rPr>
        <w:t>(v nadaljevanju teksta NAROČNIK)</w:t>
      </w:r>
    </w:p>
    <w:p w14:paraId="53AAB101" w14:textId="77777777" w:rsidR="006A1A48" w:rsidRDefault="006A1A48">
      <w:pPr>
        <w:pStyle w:val="BodyText"/>
        <w:rPr>
          <w:rFonts w:ascii="Arial" w:hAnsi="Arial"/>
          <w:b w:val="0"/>
          <w:sz w:val="20"/>
        </w:rPr>
      </w:pPr>
    </w:p>
    <w:p w14:paraId="56554628" w14:textId="77777777" w:rsidR="006A1A48" w:rsidRDefault="006A1A48">
      <w:pPr>
        <w:pStyle w:val="BodyText"/>
        <w:rPr>
          <w:rFonts w:ascii="Arial" w:hAnsi="Arial"/>
          <w:b w:val="0"/>
          <w:sz w:val="20"/>
        </w:rPr>
      </w:pPr>
    </w:p>
    <w:p w14:paraId="207161B9" w14:textId="77777777" w:rsidR="006A1A48" w:rsidRDefault="006A1A48">
      <w:r>
        <w:t>in</w:t>
      </w:r>
    </w:p>
    <w:p w14:paraId="05FEEA8F" w14:textId="77777777" w:rsidR="006A1A48" w:rsidRDefault="006A1A48"/>
    <w:p w14:paraId="1F792D78" w14:textId="77777777" w:rsidR="006A1A48" w:rsidRDefault="006A1A48"/>
    <w:p w14:paraId="06D20CF2" w14:textId="77777777" w:rsidR="006A1A48" w:rsidRDefault="006A1A48">
      <w:r>
        <w:t>..............................................</w:t>
      </w:r>
    </w:p>
    <w:p w14:paraId="434743CE" w14:textId="77777777" w:rsidR="006A1A48" w:rsidRDefault="006A1A48">
      <w:r>
        <w:t>..............................................</w:t>
      </w:r>
    </w:p>
    <w:p w14:paraId="20010FE7" w14:textId="77777777" w:rsidR="006A1A48" w:rsidRDefault="006A1A48">
      <w:r>
        <w:t>..............................................</w:t>
      </w:r>
    </w:p>
    <w:p w14:paraId="63CBD121" w14:textId="77777777" w:rsidR="006A1A48" w:rsidRDefault="006A1A48">
      <w:r>
        <w:t>..............................................</w:t>
      </w:r>
    </w:p>
    <w:p w14:paraId="1D22D261" w14:textId="77777777" w:rsidR="006A1A48" w:rsidRDefault="006A1A48"/>
    <w:p w14:paraId="5BEDA296" w14:textId="77777777" w:rsidR="006A1A48" w:rsidRDefault="006A1A48">
      <w:r>
        <w:t xml:space="preserve">Identifikacijska štev. za DDV: </w:t>
      </w:r>
    </w:p>
    <w:p w14:paraId="46833C0B" w14:textId="77777777" w:rsidR="006A1A48" w:rsidRDefault="006A1A48">
      <w:r>
        <w:t xml:space="preserve">Matična številka: </w:t>
      </w:r>
    </w:p>
    <w:p w14:paraId="33A34CE3" w14:textId="77777777" w:rsidR="006A1A48" w:rsidRDefault="006A1A48"/>
    <w:p w14:paraId="1AC9609B" w14:textId="77777777" w:rsidR="006A1A48" w:rsidRDefault="006A1A48"/>
    <w:p w14:paraId="3A8BE05E" w14:textId="77777777" w:rsidR="006A1A48" w:rsidRDefault="006A1A48">
      <w:r>
        <w:t>ki ga zastopa ..............................................</w:t>
      </w:r>
    </w:p>
    <w:p w14:paraId="232B499F" w14:textId="77777777" w:rsidR="006A1A48" w:rsidRDefault="006A1A48"/>
    <w:p w14:paraId="4EB41993" w14:textId="77777777" w:rsidR="006A1A48" w:rsidRDefault="006A1A48">
      <w:pPr>
        <w:rPr>
          <w:u w:val="single"/>
        </w:rPr>
      </w:pPr>
      <w:r>
        <w:rPr>
          <w:u w:val="single"/>
        </w:rPr>
        <w:t xml:space="preserve">(v nadaljevanju teksta </w:t>
      </w:r>
      <w:r w:rsidR="00D15431">
        <w:rPr>
          <w:u w:val="single"/>
        </w:rPr>
        <w:t>PONUDNIK</w:t>
      </w:r>
      <w:r>
        <w:rPr>
          <w:u w:val="single"/>
        </w:rPr>
        <w:t>)</w:t>
      </w:r>
    </w:p>
    <w:p w14:paraId="6E45FACF" w14:textId="77777777" w:rsidR="006A1A48" w:rsidRDefault="006A1A48"/>
    <w:p w14:paraId="0DB3D24F" w14:textId="77777777" w:rsidR="006A1A48" w:rsidRDefault="006A1A48"/>
    <w:p w14:paraId="4697E4F5" w14:textId="77777777" w:rsidR="006A1A48" w:rsidRDefault="006A1A48"/>
    <w:p w14:paraId="4C37770D" w14:textId="77777777" w:rsidR="006A1A48" w:rsidRDefault="006A1A48"/>
    <w:p w14:paraId="14D5F5ED" w14:textId="77777777" w:rsidR="003A46CE" w:rsidRDefault="00DF7C7A">
      <w:pPr>
        <w:rPr>
          <w:b/>
        </w:rPr>
      </w:pPr>
      <w:r>
        <w:rPr>
          <w:b/>
        </w:rPr>
        <w:br w:type="page"/>
      </w:r>
    </w:p>
    <w:p w14:paraId="06DF04B8" w14:textId="6F483C78" w:rsidR="006A1A48" w:rsidRDefault="006A1A48">
      <w:pPr>
        <w:rPr>
          <w:b/>
        </w:rPr>
      </w:pPr>
      <w:r>
        <w:rPr>
          <w:b/>
        </w:rPr>
        <w:lastRenderedPageBreak/>
        <w:t>1. člen</w:t>
      </w:r>
    </w:p>
    <w:p w14:paraId="34C4B5E6" w14:textId="77777777" w:rsidR="006A1A48" w:rsidRDefault="006A1A48"/>
    <w:p w14:paraId="36947364" w14:textId="32AA2AD6" w:rsidR="006A1A48" w:rsidRPr="00423392" w:rsidRDefault="00F162AD">
      <w:pPr>
        <w:rPr>
          <w:rFonts w:cs="Arial"/>
          <w:b/>
          <w:szCs w:val="20"/>
        </w:rPr>
      </w:pPr>
      <w:r w:rsidRPr="001E259A">
        <w:rPr>
          <w:rFonts w:cs="Arial"/>
          <w:noProof/>
        </w:rPr>
        <w:t xml:space="preserve">Pogodbeni stranki ugotavljata, da je naročnik izvedel postopek oddaje javnega naročila na osnovi 40. člena Zakona o javnem naročanju – ZJN-3 </w:t>
      </w:r>
      <w:r w:rsidRPr="001E259A">
        <w:rPr>
          <w:rFonts w:cs="Arial"/>
          <w:bCs/>
          <w:noProof/>
          <w:szCs w:val="20"/>
        </w:rPr>
        <w:t xml:space="preserve">(Ur. list RS št. 91/2015 z vsemi nadaljnjimi spremembami in dopolnitvami, v nadaljevanju ZJN-3) </w:t>
      </w:r>
      <w:r w:rsidRPr="008F1B74">
        <w:rPr>
          <w:rFonts w:cs="Arial"/>
          <w:bCs/>
          <w:szCs w:val="20"/>
        </w:rPr>
        <w:t>za</w:t>
      </w:r>
      <w:r w:rsidR="006E1F2F">
        <w:rPr>
          <w:rFonts w:cs="Arial"/>
          <w:bCs/>
          <w:szCs w:val="20"/>
        </w:rPr>
        <w:t xml:space="preserve"> </w:t>
      </w:r>
      <w:r w:rsidR="00423392">
        <w:rPr>
          <w:rFonts w:cs="Arial"/>
          <w:b/>
          <w:szCs w:val="20"/>
        </w:rPr>
        <w:t>i</w:t>
      </w:r>
      <w:r w:rsidR="00423392" w:rsidRPr="00423392">
        <w:rPr>
          <w:rFonts w:cs="Arial"/>
          <w:b/>
          <w:szCs w:val="20"/>
        </w:rPr>
        <w:t>zvajanje storitev varovanja objektov RC Maribor in RTV studia Lendava</w:t>
      </w:r>
      <w:r w:rsidR="00EE2D1C" w:rsidRPr="00423392">
        <w:rPr>
          <w:rFonts w:cs="Arial"/>
          <w:b/>
          <w:szCs w:val="20"/>
        </w:rPr>
        <w:t>.</w:t>
      </w:r>
    </w:p>
    <w:p w14:paraId="781B869C" w14:textId="77777777" w:rsidR="00EE2D1C" w:rsidRDefault="00EE2D1C">
      <w:pPr>
        <w:rPr>
          <w:rFonts w:cs="Arial"/>
          <w:b/>
          <w:bCs/>
        </w:rPr>
      </w:pPr>
    </w:p>
    <w:p w14:paraId="2A34C5CF" w14:textId="77777777" w:rsidR="00F162AD" w:rsidRDefault="00F162AD" w:rsidP="00F162AD">
      <w:pPr>
        <w:rPr>
          <w:rFonts w:cs="Arial"/>
        </w:rPr>
      </w:pPr>
      <w:r>
        <w:rPr>
          <w:rFonts w:cs="Arial"/>
        </w:rPr>
        <w:t>Ponudnik je bil izbran kot najugodnejši ponudnik na osnovi javnega naročila, objavljenega na Portalu javnih naročil pod oznako</w:t>
      </w:r>
      <w:r>
        <w:rPr>
          <w:rFonts w:cs="Arial"/>
          <w:bCs/>
        </w:rPr>
        <w:t xml:space="preserve"> ……..…..  dne ………… in v Uradnem listu EU pod oznako ………… dne ……</w:t>
      </w:r>
    </w:p>
    <w:p w14:paraId="77D6319E" w14:textId="77777777" w:rsidR="00D8511E" w:rsidRDefault="00D8511E"/>
    <w:p w14:paraId="6F3A7847" w14:textId="562C7CC0" w:rsidR="006A1A48" w:rsidRDefault="006A1A48" w:rsidP="001F1E27">
      <w:pPr>
        <w:pStyle w:val="BodyText3"/>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4D5CF0">
        <w:rPr>
          <w:sz w:val="20"/>
          <w:lang w:val="sl-SI"/>
        </w:rPr>
        <w:t>JN-S0693</w:t>
      </w:r>
      <w:r w:rsidRPr="001E13E0">
        <w:rPr>
          <w:sz w:val="20"/>
          <w:lang w:val="sl-SI"/>
        </w:rPr>
        <w:t>,</w:t>
      </w:r>
      <w:r>
        <w:rPr>
          <w:sz w:val="20"/>
          <w:lang w:val="sl-SI"/>
        </w:rPr>
        <w:t xml:space="preserve"> sprejeti in navedeni v ponudbeni dokumentaciji štev. ........................................………………</w:t>
      </w:r>
    </w:p>
    <w:p w14:paraId="31251BA1" w14:textId="77777777" w:rsidR="006A1A48" w:rsidRDefault="006A1A48">
      <w:pPr>
        <w:rPr>
          <w:b/>
        </w:rPr>
      </w:pPr>
    </w:p>
    <w:p w14:paraId="77A1AF40" w14:textId="77777777" w:rsidR="00FF0C91" w:rsidRDefault="00FF0C91">
      <w:pPr>
        <w:rPr>
          <w:b/>
        </w:rPr>
      </w:pPr>
    </w:p>
    <w:p w14:paraId="60464BF5" w14:textId="77777777" w:rsidR="00EE146B" w:rsidRDefault="00EE146B">
      <w:pPr>
        <w:rPr>
          <w:b/>
        </w:rPr>
      </w:pPr>
    </w:p>
    <w:p w14:paraId="10CD1A32" w14:textId="631348E3" w:rsidR="006A1A48" w:rsidRDefault="006E1F2F">
      <w:pPr>
        <w:rPr>
          <w:b/>
        </w:rPr>
      </w:pPr>
      <w:r>
        <w:rPr>
          <w:b/>
        </w:rPr>
        <w:t>2</w:t>
      </w:r>
      <w:r w:rsidR="006A1A48">
        <w:rPr>
          <w:b/>
        </w:rPr>
        <w:t>. člen</w:t>
      </w:r>
    </w:p>
    <w:p w14:paraId="2772B207" w14:textId="77777777" w:rsidR="006A1A48" w:rsidRDefault="006A1A48">
      <w:pPr>
        <w:pStyle w:val="BodyText3"/>
        <w:rPr>
          <w:sz w:val="20"/>
          <w:lang w:val="sl-SI"/>
        </w:rPr>
      </w:pPr>
    </w:p>
    <w:p w14:paraId="71D287A5" w14:textId="779046D3" w:rsidR="00EE2D1C" w:rsidRDefault="00EE2D1C" w:rsidP="00EE2D1C">
      <w:pPr>
        <w:rPr>
          <w:rFonts w:cs="Arial"/>
          <w:szCs w:val="20"/>
        </w:rPr>
      </w:pPr>
      <w:r>
        <w:rPr>
          <w:rFonts w:cs="Arial"/>
          <w:szCs w:val="20"/>
        </w:rPr>
        <w:t>Predmet pogodbe je</w:t>
      </w:r>
      <w:r w:rsidR="00F162AD">
        <w:rPr>
          <w:rFonts w:cs="Arial"/>
          <w:szCs w:val="20"/>
        </w:rPr>
        <w:t xml:space="preserve"> organizacija in izvajanje storitev varovanja premoženja in receptorske službe na lokaciji RTV SLO Regionalni center Maribor, Ilichova 33, 2000 Maribor s tehniškimi in pisarniškimi prostori</w:t>
      </w:r>
      <w:r w:rsidR="00AA07BC">
        <w:rPr>
          <w:rFonts w:cs="Arial"/>
          <w:szCs w:val="20"/>
        </w:rPr>
        <w:t xml:space="preserve"> in nadzor z obhodi pripadajočih objektov Reg. RTV centra Maribor – parkirišče in energetski objekt ter izvajanje storitev varovanja premoženja s sprejemom signala alarma z intervencijo na lokaciji RTV SLO Studio Lendava, Kranjčeva ulica 10, Lendava. </w:t>
      </w:r>
    </w:p>
    <w:p w14:paraId="34AAB4CF" w14:textId="77777777" w:rsidR="00EE2D1C" w:rsidRDefault="00EE2D1C" w:rsidP="00EE2D1C">
      <w:pPr>
        <w:rPr>
          <w:rFonts w:cs="Arial"/>
          <w:szCs w:val="20"/>
        </w:rPr>
      </w:pPr>
    </w:p>
    <w:p w14:paraId="49498133" w14:textId="77777777" w:rsidR="00EE146B" w:rsidRDefault="00EE146B" w:rsidP="00EE2D1C">
      <w:pPr>
        <w:rPr>
          <w:rFonts w:cs="Arial"/>
          <w:szCs w:val="20"/>
        </w:rPr>
      </w:pPr>
    </w:p>
    <w:p w14:paraId="13D31532" w14:textId="307B17B2" w:rsidR="003A46CE" w:rsidRPr="003A46CE" w:rsidRDefault="006E1F2F" w:rsidP="00EE2D1C">
      <w:pPr>
        <w:rPr>
          <w:rFonts w:cs="Arial"/>
          <w:b/>
          <w:bCs/>
          <w:szCs w:val="20"/>
        </w:rPr>
      </w:pPr>
      <w:r>
        <w:rPr>
          <w:rFonts w:cs="Arial"/>
          <w:b/>
          <w:bCs/>
          <w:szCs w:val="20"/>
        </w:rPr>
        <w:t>2</w:t>
      </w:r>
      <w:r w:rsidR="003A46CE" w:rsidRPr="003A46CE">
        <w:rPr>
          <w:rFonts w:cs="Arial"/>
          <w:b/>
          <w:bCs/>
          <w:szCs w:val="20"/>
        </w:rPr>
        <w:t>.1</w:t>
      </w:r>
    </w:p>
    <w:p w14:paraId="0C5EBDDD" w14:textId="77777777" w:rsidR="00EE146B" w:rsidRDefault="00EE146B" w:rsidP="00423392">
      <w:pPr>
        <w:rPr>
          <w:rFonts w:cs="Arial"/>
          <w:b/>
          <w:szCs w:val="20"/>
        </w:rPr>
      </w:pPr>
    </w:p>
    <w:p w14:paraId="13E74A62" w14:textId="23EE69D4" w:rsidR="00423392" w:rsidRPr="00E15110" w:rsidRDefault="008F1C98" w:rsidP="00423392">
      <w:pPr>
        <w:rPr>
          <w:rFonts w:cs="Arial"/>
          <w:szCs w:val="20"/>
        </w:rPr>
      </w:pPr>
      <w:r w:rsidRPr="00E15110">
        <w:rPr>
          <w:rFonts w:cs="Arial"/>
          <w:b/>
          <w:szCs w:val="20"/>
        </w:rPr>
        <w:t>Fizično varovanje</w:t>
      </w:r>
      <w:r w:rsidRPr="00E15110">
        <w:rPr>
          <w:rFonts w:cs="Arial"/>
          <w:szCs w:val="20"/>
        </w:rPr>
        <w:t xml:space="preserve"> zajema:</w:t>
      </w:r>
    </w:p>
    <w:p w14:paraId="2B1D5BA2" w14:textId="77777777" w:rsidR="00423392" w:rsidRPr="00AA63DE" w:rsidRDefault="00423392" w:rsidP="00E15110">
      <w:pPr>
        <w:numPr>
          <w:ilvl w:val="0"/>
          <w:numId w:val="16"/>
        </w:numPr>
        <w:tabs>
          <w:tab w:val="clear" w:pos="1410"/>
        </w:tabs>
        <w:ind w:left="426"/>
        <w:rPr>
          <w:rFonts w:cs="Arial"/>
          <w:szCs w:val="20"/>
        </w:rPr>
      </w:pPr>
      <w:r w:rsidRPr="00AA63DE">
        <w:rPr>
          <w:rFonts w:cs="Arial"/>
          <w:szCs w:val="20"/>
        </w:rPr>
        <w:t>varovanje zaposlenih oseb v varovanih objektih</w:t>
      </w:r>
    </w:p>
    <w:p w14:paraId="20511B03" w14:textId="77777777" w:rsidR="00423392" w:rsidRPr="00CE1DB2" w:rsidRDefault="00423392" w:rsidP="00E15110">
      <w:pPr>
        <w:numPr>
          <w:ilvl w:val="0"/>
          <w:numId w:val="16"/>
        </w:numPr>
        <w:tabs>
          <w:tab w:val="clear" w:pos="1410"/>
        </w:tabs>
        <w:ind w:left="426"/>
        <w:rPr>
          <w:rFonts w:cs="Arial"/>
          <w:szCs w:val="20"/>
        </w:rPr>
      </w:pPr>
      <w:r w:rsidRPr="00CE1DB2">
        <w:rPr>
          <w:rFonts w:cs="Arial"/>
          <w:szCs w:val="20"/>
        </w:rPr>
        <w:t>varovanje objektov in tehnične opreme</w:t>
      </w:r>
      <w:r w:rsidR="008F1C98">
        <w:rPr>
          <w:rFonts w:cs="Arial"/>
          <w:szCs w:val="20"/>
        </w:rPr>
        <w:t>,</w:t>
      </w:r>
      <w:r w:rsidRPr="00CE1DB2">
        <w:rPr>
          <w:rFonts w:cs="Arial"/>
          <w:szCs w:val="20"/>
        </w:rPr>
        <w:t xml:space="preserve"> kar pomeni:</w:t>
      </w:r>
    </w:p>
    <w:p w14:paraId="62860EAA" w14:textId="77777777" w:rsidR="00423392" w:rsidRPr="00CE1DB2" w:rsidRDefault="00423392" w:rsidP="00E15110">
      <w:pPr>
        <w:numPr>
          <w:ilvl w:val="1"/>
          <w:numId w:val="15"/>
        </w:numPr>
        <w:tabs>
          <w:tab w:val="clear" w:pos="1785"/>
        </w:tabs>
        <w:ind w:left="851" w:right="-2"/>
        <w:rPr>
          <w:rFonts w:cs="Arial"/>
          <w:szCs w:val="20"/>
        </w:rPr>
      </w:pPr>
      <w:r w:rsidRPr="00CE1DB2">
        <w:rPr>
          <w:rFonts w:cs="Arial"/>
          <w:szCs w:val="20"/>
        </w:rPr>
        <w:t>varovanje zgradb, prostorov, službenih vozil, tehnične opreme in dvorišč z opravljanjem varnostnih nalog na vhodih/izhodih</w:t>
      </w:r>
    </w:p>
    <w:p w14:paraId="4BED8206" w14:textId="77777777" w:rsidR="00423392" w:rsidRPr="00CE1DB2" w:rsidRDefault="00423392" w:rsidP="00E15110">
      <w:pPr>
        <w:numPr>
          <w:ilvl w:val="1"/>
          <w:numId w:val="15"/>
        </w:numPr>
        <w:tabs>
          <w:tab w:val="clear" w:pos="1785"/>
        </w:tabs>
        <w:ind w:left="851" w:right="-2"/>
        <w:rPr>
          <w:rFonts w:cs="Arial"/>
          <w:szCs w:val="20"/>
        </w:rPr>
      </w:pPr>
      <w:r w:rsidRPr="00CE1DB2">
        <w:rPr>
          <w:rFonts w:cs="Arial"/>
          <w:szCs w:val="20"/>
        </w:rPr>
        <w:t>nadzor vstopa/izstopa službenih, dostavnih in drugih vozil na/z dvoriščnega prostora</w:t>
      </w:r>
    </w:p>
    <w:p w14:paraId="71A1FA17" w14:textId="77777777" w:rsidR="00423392" w:rsidRPr="00CE1DB2" w:rsidRDefault="00423392" w:rsidP="00E15110">
      <w:pPr>
        <w:numPr>
          <w:ilvl w:val="1"/>
          <w:numId w:val="15"/>
        </w:numPr>
        <w:tabs>
          <w:tab w:val="clear" w:pos="1785"/>
        </w:tabs>
        <w:ind w:left="851" w:right="-2"/>
        <w:rPr>
          <w:rFonts w:cs="Arial"/>
          <w:szCs w:val="20"/>
        </w:rPr>
      </w:pPr>
      <w:r w:rsidRPr="00CE1DB2">
        <w:rPr>
          <w:rFonts w:cs="Arial"/>
          <w:szCs w:val="20"/>
        </w:rPr>
        <w:t>pregled vseh objektov, parkirišč s službenimi vozili in notranjih prostorov z obhodi v skladu z načrtom obhodov</w:t>
      </w:r>
    </w:p>
    <w:p w14:paraId="6E04435B" w14:textId="77777777" w:rsidR="00423392" w:rsidRPr="00AA63DE" w:rsidRDefault="00423392" w:rsidP="00E15110">
      <w:pPr>
        <w:numPr>
          <w:ilvl w:val="1"/>
          <w:numId w:val="15"/>
        </w:numPr>
        <w:tabs>
          <w:tab w:val="clear" w:pos="1785"/>
        </w:tabs>
        <w:ind w:left="851" w:right="-2"/>
        <w:rPr>
          <w:rFonts w:cs="Arial"/>
          <w:szCs w:val="20"/>
        </w:rPr>
      </w:pPr>
      <w:r w:rsidRPr="00CE1DB2">
        <w:rPr>
          <w:rFonts w:cs="Arial"/>
          <w:szCs w:val="20"/>
        </w:rPr>
        <w:t>ukrepanje ob zaznavi kaznivega dejanja ali</w:t>
      </w:r>
      <w:r w:rsidRPr="00AA63DE">
        <w:rPr>
          <w:rFonts w:cs="Arial"/>
          <w:szCs w:val="20"/>
        </w:rPr>
        <w:t xml:space="preserve"> drugega varnostnega pojava (požar, poplava, vlom</w:t>
      </w:r>
      <w:r>
        <w:rPr>
          <w:rFonts w:cs="Arial"/>
          <w:szCs w:val="20"/>
        </w:rPr>
        <w:t xml:space="preserve">, kraje, </w:t>
      </w:r>
      <w:r w:rsidRPr="00AA63DE">
        <w:rPr>
          <w:rFonts w:cs="Arial"/>
          <w:szCs w:val="20"/>
        </w:rPr>
        <w:t>…)</w:t>
      </w:r>
    </w:p>
    <w:p w14:paraId="6B1935D8" w14:textId="5EF66279" w:rsidR="00423392" w:rsidRPr="00E15110" w:rsidRDefault="00423392" w:rsidP="0040057B">
      <w:pPr>
        <w:numPr>
          <w:ilvl w:val="1"/>
          <w:numId w:val="15"/>
        </w:numPr>
        <w:tabs>
          <w:tab w:val="clear" w:pos="1785"/>
        </w:tabs>
        <w:ind w:left="851" w:right="-2"/>
        <w:rPr>
          <w:rFonts w:cs="Arial"/>
          <w:szCs w:val="20"/>
        </w:rPr>
      </w:pPr>
      <w:r w:rsidRPr="00E15110">
        <w:rPr>
          <w:rFonts w:cs="Arial"/>
          <w:szCs w:val="20"/>
        </w:rPr>
        <w:t>upravljanje z sistemom tehničnega požarnega varovanja in alarmiranje v primeru</w:t>
      </w:r>
      <w:r w:rsidR="00E15110" w:rsidRPr="00E15110">
        <w:rPr>
          <w:rFonts w:cs="Arial"/>
          <w:szCs w:val="20"/>
        </w:rPr>
        <w:t xml:space="preserve"> </w:t>
      </w:r>
      <w:r w:rsidRPr="00E15110">
        <w:rPr>
          <w:rFonts w:cs="Arial"/>
          <w:szCs w:val="20"/>
        </w:rPr>
        <w:t>(požara, poplave,</w:t>
      </w:r>
      <w:r w:rsidR="00325EEA" w:rsidRPr="00E15110">
        <w:rPr>
          <w:rFonts w:cs="Arial"/>
          <w:szCs w:val="20"/>
        </w:rPr>
        <w:t xml:space="preserve"> </w:t>
      </w:r>
      <w:r w:rsidRPr="00E15110">
        <w:rPr>
          <w:rFonts w:cs="Arial"/>
          <w:szCs w:val="20"/>
        </w:rPr>
        <w:t>vloma, kraje, …)</w:t>
      </w:r>
    </w:p>
    <w:p w14:paraId="413390E9" w14:textId="77777777" w:rsidR="00423392" w:rsidRPr="00AA63DE" w:rsidRDefault="00423392" w:rsidP="00423392">
      <w:pPr>
        <w:rPr>
          <w:rFonts w:cs="Arial"/>
          <w:szCs w:val="20"/>
        </w:rPr>
      </w:pPr>
    </w:p>
    <w:p w14:paraId="724B14C8" w14:textId="6416ADD8" w:rsidR="00423392" w:rsidRPr="00E15110" w:rsidRDefault="008F1C98" w:rsidP="00423392">
      <w:pPr>
        <w:rPr>
          <w:rFonts w:cs="Arial"/>
          <w:szCs w:val="20"/>
        </w:rPr>
      </w:pPr>
      <w:r w:rsidRPr="00E15110">
        <w:rPr>
          <w:rFonts w:cs="Arial"/>
          <w:b/>
          <w:szCs w:val="20"/>
        </w:rPr>
        <w:t>Receptorsko delo</w:t>
      </w:r>
      <w:r w:rsidRPr="00E15110">
        <w:rPr>
          <w:rFonts w:cs="Arial"/>
          <w:szCs w:val="20"/>
        </w:rPr>
        <w:t xml:space="preserve"> zajema:</w:t>
      </w:r>
    </w:p>
    <w:p w14:paraId="45692A34" w14:textId="77777777" w:rsidR="00423392" w:rsidRPr="00AA63DE" w:rsidRDefault="00423392" w:rsidP="00D504D8">
      <w:pPr>
        <w:numPr>
          <w:ilvl w:val="0"/>
          <w:numId w:val="17"/>
        </w:numPr>
        <w:tabs>
          <w:tab w:val="clear" w:pos="1410"/>
          <w:tab w:val="num" w:pos="1080"/>
        </w:tabs>
        <w:ind w:left="1080"/>
        <w:jc w:val="left"/>
        <w:rPr>
          <w:rFonts w:cs="Arial"/>
          <w:szCs w:val="20"/>
        </w:rPr>
      </w:pPr>
      <w:r w:rsidRPr="00AA63DE">
        <w:rPr>
          <w:rFonts w:cs="Arial"/>
          <w:szCs w:val="20"/>
        </w:rPr>
        <w:t>kontrol</w:t>
      </w:r>
      <w:r w:rsidR="008F1C98">
        <w:rPr>
          <w:rFonts w:cs="Arial"/>
          <w:szCs w:val="20"/>
        </w:rPr>
        <w:t>o</w:t>
      </w:r>
      <w:r w:rsidRPr="00AA63DE">
        <w:rPr>
          <w:rFonts w:cs="Arial"/>
          <w:szCs w:val="20"/>
        </w:rPr>
        <w:t xml:space="preserve"> vstopa/izstopa na recep</w:t>
      </w:r>
      <w:r>
        <w:rPr>
          <w:rFonts w:cs="Arial"/>
          <w:szCs w:val="20"/>
        </w:rPr>
        <w:t>torski točki v Ilichovi ulici 33, Maribor</w:t>
      </w:r>
    </w:p>
    <w:p w14:paraId="6E84D5F1" w14:textId="77777777" w:rsidR="00423392" w:rsidRPr="00AA63DE" w:rsidRDefault="00423392" w:rsidP="00D504D8">
      <w:pPr>
        <w:numPr>
          <w:ilvl w:val="0"/>
          <w:numId w:val="17"/>
        </w:numPr>
        <w:tabs>
          <w:tab w:val="clear" w:pos="1410"/>
          <w:tab w:val="num" w:pos="1080"/>
        </w:tabs>
        <w:ind w:left="1080"/>
        <w:jc w:val="left"/>
        <w:rPr>
          <w:rFonts w:cs="Arial"/>
          <w:szCs w:val="20"/>
        </w:rPr>
      </w:pPr>
      <w:r w:rsidRPr="00AA63DE">
        <w:rPr>
          <w:rFonts w:cs="Arial"/>
          <w:szCs w:val="20"/>
        </w:rPr>
        <w:t>sprejem in usmerjanje strank</w:t>
      </w:r>
    </w:p>
    <w:p w14:paraId="79108292" w14:textId="77777777" w:rsidR="00423392" w:rsidRPr="00AA63DE" w:rsidRDefault="00423392" w:rsidP="00D504D8">
      <w:pPr>
        <w:numPr>
          <w:ilvl w:val="0"/>
          <w:numId w:val="17"/>
        </w:numPr>
        <w:tabs>
          <w:tab w:val="clear" w:pos="1410"/>
          <w:tab w:val="num" w:pos="1080"/>
        </w:tabs>
        <w:ind w:left="1080"/>
        <w:jc w:val="left"/>
        <w:rPr>
          <w:rFonts w:cs="Arial"/>
          <w:szCs w:val="20"/>
        </w:rPr>
      </w:pPr>
      <w:r w:rsidRPr="00AA63DE">
        <w:rPr>
          <w:rFonts w:cs="Arial"/>
          <w:szCs w:val="20"/>
        </w:rPr>
        <w:t>sprejem in posredovanje telefonskih klicev</w:t>
      </w:r>
    </w:p>
    <w:p w14:paraId="096E1D58" w14:textId="77777777" w:rsidR="00423392" w:rsidRPr="00AA63DE" w:rsidRDefault="00423392" w:rsidP="00D504D8">
      <w:pPr>
        <w:numPr>
          <w:ilvl w:val="0"/>
          <w:numId w:val="17"/>
        </w:numPr>
        <w:tabs>
          <w:tab w:val="clear" w:pos="1410"/>
          <w:tab w:val="num" w:pos="1080"/>
        </w:tabs>
        <w:ind w:left="1080"/>
        <w:rPr>
          <w:rFonts w:cs="Arial"/>
          <w:szCs w:val="20"/>
        </w:rPr>
      </w:pPr>
      <w:r w:rsidRPr="00AA63DE">
        <w:rPr>
          <w:rFonts w:cs="Arial"/>
          <w:szCs w:val="20"/>
        </w:rPr>
        <w:t xml:space="preserve">sprejem poštnih in drugih pošiljk ter časopisov </w:t>
      </w:r>
    </w:p>
    <w:p w14:paraId="606867A6" w14:textId="2FF7D778" w:rsidR="00423392" w:rsidRDefault="00423392" w:rsidP="00D504D8">
      <w:pPr>
        <w:numPr>
          <w:ilvl w:val="0"/>
          <w:numId w:val="17"/>
        </w:numPr>
        <w:tabs>
          <w:tab w:val="clear" w:pos="1410"/>
          <w:tab w:val="num" w:pos="1080"/>
          <w:tab w:val="left" w:pos="1155"/>
        </w:tabs>
        <w:ind w:left="1080"/>
        <w:rPr>
          <w:rFonts w:cs="Arial"/>
          <w:szCs w:val="20"/>
        </w:rPr>
      </w:pPr>
      <w:r w:rsidRPr="00AA63DE">
        <w:rPr>
          <w:rFonts w:cs="Arial"/>
          <w:szCs w:val="20"/>
        </w:rPr>
        <w:t>sprejem in izdaja ključev tehnoloških in pisarniških prostorov ter odklepanje in zaklepanje teh</w:t>
      </w:r>
    </w:p>
    <w:p w14:paraId="5211E38B" w14:textId="4F1B742B" w:rsidR="001E462B" w:rsidRPr="00A56870" w:rsidRDefault="001E462B" w:rsidP="00D504D8">
      <w:pPr>
        <w:numPr>
          <w:ilvl w:val="0"/>
          <w:numId w:val="17"/>
        </w:numPr>
        <w:tabs>
          <w:tab w:val="clear" w:pos="1410"/>
          <w:tab w:val="num" w:pos="1080"/>
          <w:tab w:val="left" w:pos="1155"/>
        </w:tabs>
        <w:ind w:left="1080"/>
        <w:rPr>
          <w:rFonts w:cs="Arial"/>
          <w:szCs w:val="20"/>
        </w:rPr>
      </w:pPr>
      <w:r w:rsidRPr="00A56870">
        <w:rPr>
          <w:rFonts w:cs="Arial"/>
          <w:szCs w:val="20"/>
        </w:rPr>
        <w:t>urejanje evidenc</w:t>
      </w:r>
    </w:p>
    <w:p w14:paraId="205D2B5D" w14:textId="77777777" w:rsidR="00423392" w:rsidRPr="00AA63DE" w:rsidRDefault="00423392" w:rsidP="00423392">
      <w:pPr>
        <w:tabs>
          <w:tab w:val="left" w:pos="1155"/>
        </w:tabs>
        <w:rPr>
          <w:rFonts w:cs="Arial"/>
          <w:szCs w:val="20"/>
        </w:rPr>
      </w:pPr>
    </w:p>
    <w:p w14:paraId="33D25CDA" w14:textId="4191A0C4" w:rsidR="00423392" w:rsidRPr="00E15110" w:rsidRDefault="008F1C98" w:rsidP="00E15110">
      <w:pPr>
        <w:tabs>
          <w:tab w:val="left" w:pos="1155"/>
        </w:tabs>
        <w:rPr>
          <w:rFonts w:cs="Arial"/>
          <w:szCs w:val="20"/>
        </w:rPr>
      </w:pPr>
      <w:r w:rsidRPr="00E15110">
        <w:rPr>
          <w:rFonts w:cs="Arial"/>
          <w:b/>
          <w:szCs w:val="20"/>
        </w:rPr>
        <w:t>Nadzor z obhodi</w:t>
      </w:r>
      <w:r w:rsidRPr="00E15110">
        <w:rPr>
          <w:rFonts w:cs="Arial"/>
          <w:szCs w:val="20"/>
        </w:rPr>
        <w:t xml:space="preserve"> </w:t>
      </w:r>
      <w:r w:rsidR="00423392" w:rsidRPr="00E15110">
        <w:rPr>
          <w:rFonts w:cs="Arial"/>
          <w:szCs w:val="20"/>
        </w:rPr>
        <w:t>pripadajočih objektov</w:t>
      </w:r>
      <w:r w:rsidR="00E15110" w:rsidRPr="00E15110">
        <w:rPr>
          <w:rFonts w:cs="Arial"/>
          <w:szCs w:val="20"/>
        </w:rPr>
        <w:t xml:space="preserve"> se </w:t>
      </w:r>
      <w:r w:rsidR="00423392" w:rsidRPr="00E15110">
        <w:rPr>
          <w:rFonts w:cs="Arial"/>
          <w:szCs w:val="20"/>
        </w:rPr>
        <w:t>izvaja se v skladu z načrtom obhodov</w:t>
      </w:r>
      <w:r w:rsidR="00E15110" w:rsidRPr="00E15110">
        <w:rPr>
          <w:rFonts w:cs="Arial"/>
          <w:szCs w:val="20"/>
        </w:rPr>
        <w:t>.</w:t>
      </w:r>
    </w:p>
    <w:p w14:paraId="2840DE27" w14:textId="77777777" w:rsidR="008F1C98" w:rsidRPr="00AA63DE" w:rsidRDefault="008F1C98" w:rsidP="008F1C98">
      <w:pPr>
        <w:tabs>
          <w:tab w:val="left" w:pos="1155"/>
        </w:tabs>
        <w:rPr>
          <w:rFonts w:cs="Arial"/>
          <w:szCs w:val="20"/>
        </w:rPr>
      </w:pPr>
    </w:p>
    <w:p w14:paraId="5B975888" w14:textId="429C31D9" w:rsidR="00423392" w:rsidRPr="00F33F2D" w:rsidRDefault="008F1C98" w:rsidP="008F1C98">
      <w:pPr>
        <w:tabs>
          <w:tab w:val="left" w:pos="1155"/>
        </w:tabs>
        <w:rPr>
          <w:rFonts w:cs="Arial"/>
          <w:szCs w:val="20"/>
        </w:rPr>
      </w:pPr>
      <w:bookmarkStart w:id="144" w:name="_Toc444778834"/>
      <w:r w:rsidRPr="00F33F2D">
        <w:rPr>
          <w:rFonts w:cs="Arial"/>
          <w:b/>
          <w:szCs w:val="20"/>
        </w:rPr>
        <w:t>Izvajanje storitev varovanja premoženja s sprejemom signala alarma in z intervencijo</w:t>
      </w:r>
      <w:r w:rsidRPr="00F33F2D">
        <w:rPr>
          <w:rFonts w:cs="Arial"/>
          <w:szCs w:val="20"/>
        </w:rPr>
        <w:t xml:space="preserve"> zajema</w:t>
      </w:r>
      <w:r w:rsidR="00423392" w:rsidRPr="00F33F2D">
        <w:rPr>
          <w:rFonts w:cs="Arial"/>
          <w:szCs w:val="20"/>
        </w:rPr>
        <w:t>:</w:t>
      </w:r>
      <w:bookmarkEnd w:id="144"/>
    </w:p>
    <w:p w14:paraId="582C357E" w14:textId="77777777" w:rsidR="00423392" w:rsidRPr="003E71B5" w:rsidRDefault="00423392" w:rsidP="00E15110">
      <w:pPr>
        <w:numPr>
          <w:ilvl w:val="0"/>
          <w:numId w:val="18"/>
        </w:numPr>
        <w:ind w:left="426"/>
        <w:rPr>
          <w:rFonts w:cs="Arial"/>
          <w:szCs w:val="20"/>
        </w:rPr>
      </w:pPr>
      <w:bookmarkStart w:id="145" w:name="_Toc444778835"/>
      <w:r w:rsidRPr="003E71B5">
        <w:rPr>
          <w:rFonts w:cs="Arial"/>
          <w:szCs w:val="20"/>
        </w:rPr>
        <w:t>stalen nadzor prejetega signala in takojšnje interveniranje ob sprejemu signala alarma vloma ali požara na lokaciji RTV SLO studio Lendava, Kranjčeva ul. 10.</w:t>
      </w:r>
      <w:bookmarkEnd w:id="145"/>
    </w:p>
    <w:p w14:paraId="330D05AE" w14:textId="77777777" w:rsidR="00EE2D1C" w:rsidRDefault="00EE2D1C" w:rsidP="00EE2D1C">
      <w:pPr>
        <w:rPr>
          <w:rFonts w:cs="Arial"/>
          <w:b/>
          <w:szCs w:val="20"/>
        </w:rPr>
      </w:pPr>
    </w:p>
    <w:p w14:paraId="391C03F9" w14:textId="77777777" w:rsidR="00EE146B" w:rsidRDefault="00EE146B" w:rsidP="00EE2D1C">
      <w:pPr>
        <w:rPr>
          <w:rFonts w:cs="Arial"/>
          <w:b/>
          <w:szCs w:val="20"/>
        </w:rPr>
      </w:pPr>
    </w:p>
    <w:p w14:paraId="159FB510" w14:textId="46B216A8" w:rsidR="00EE2D1C" w:rsidRPr="00E904B3" w:rsidRDefault="006E1F2F" w:rsidP="00EE2D1C">
      <w:pPr>
        <w:rPr>
          <w:rFonts w:cs="Arial"/>
          <w:b/>
          <w:szCs w:val="20"/>
        </w:rPr>
      </w:pPr>
      <w:r>
        <w:rPr>
          <w:rFonts w:cs="Arial"/>
          <w:b/>
          <w:szCs w:val="20"/>
        </w:rPr>
        <w:t>2</w:t>
      </w:r>
      <w:r w:rsidR="00EE2D1C" w:rsidRPr="00E904B3">
        <w:rPr>
          <w:rFonts w:cs="Arial"/>
          <w:b/>
          <w:szCs w:val="20"/>
        </w:rPr>
        <w:t>.2.</w:t>
      </w:r>
    </w:p>
    <w:p w14:paraId="2E810C47" w14:textId="77777777" w:rsidR="00EE146B" w:rsidRDefault="00EE146B" w:rsidP="008F1C98">
      <w:pPr>
        <w:rPr>
          <w:rFonts w:cs="Arial"/>
          <w:b/>
          <w:szCs w:val="20"/>
        </w:rPr>
      </w:pPr>
    </w:p>
    <w:p w14:paraId="2AF1D9EA" w14:textId="1479C913" w:rsidR="00423392" w:rsidRPr="00120C76" w:rsidRDefault="00423392" w:rsidP="008F1C98">
      <w:pPr>
        <w:rPr>
          <w:szCs w:val="20"/>
        </w:rPr>
      </w:pPr>
      <w:r w:rsidRPr="00CB1238">
        <w:rPr>
          <w:rFonts w:cs="Arial"/>
          <w:b/>
          <w:szCs w:val="20"/>
        </w:rPr>
        <w:t xml:space="preserve">Osnovno varovanje - </w:t>
      </w:r>
      <w:r w:rsidR="007A3FBA" w:rsidRPr="00CB1238">
        <w:rPr>
          <w:rFonts w:cs="Arial"/>
          <w:b/>
          <w:szCs w:val="20"/>
        </w:rPr>
        <w:t>fizično varovanje, receptorsko delo in nadzor z obhodi</w:t>
      </w:r>
      <w:r w:rsidR="007A3FBA" w:rsidRPr="003F2F2A">
        <w:rPr>
          <w:rFonts w:cs="Arial"/>
          <w:szCs w:val="20"/>
        </w:rPr>
        <w:t xml:space="preserve"> </w:t>
      </w:r>
      <w:r w:rsidRPr="003F2F2A">
        <w:rPr>
          <w:rFonts w:cs="Arial"/>
          <w:szCs w:val="20"/>
        </w:rPr>
        <w:t>opravlja ena in ista oseba</w:t>
      </w:r>
      <w:r>
        <w:rPr>
          <w:rFonts w:cs="Arial"/>
          <w:szCs w:val="20"/>
        </w:rPr>
        <w:t>,</w:t>
      </w:r>
      <w:r w:rsidRPr="003F2F2A">
        <w:rPr>
          <w:rFonts w:cs="Arial"/>
          <w:szCs w:val="20"/>
        </w:rPr>
        <w:t xml:space="preserve"> </w:t>
      </w:r>
      <w:r w:rsidRPr="00E15110">
        <w:rPr>
          <w:rFonts w:cs="Arial"/>
          <w:szCs w:val="20"/>
        </w:rPr>
        <w:t>in sicer</w:t>
      </w:r>
      <w:r w:rsidR="008F1C98" w:rsidRPr="00E15110">
        <w:rPr>
          <w:rFonts w:cs="Arial"/>
          <w:szCs w:val="20"/>
        </w:rPr>
        <w:t xml:space="preserve"> na lokaciji I</w:t>
      </w:r>
      <w:r w:rsidRPr="00E15110">
        <w:rPr>
          <w:szCs w:val="20"/>
        </w:rPr>
        <w:t>lichov</w:t>
      </w:r>
      <w:r w:rsidR="008F1C98" w:rsidRPr="00E15110">
        <w:rPr>
          <w:szCs w:val="20"/>
        </w:rPr>
        <w:t>a</w:t>
      </w:r>
      <w:r w:rsidRPr="00E15110">
        <w:rPr>
          <w:szCs w:val="20"/>
        </w:rPr>
        <w:t xml:space="preserve"> ulic</w:t>
      </w:r>
      <w:r w:rsidR="008F1C98" w:rsidRPr="00E15110">
        <w:rPr>
          <w:szCs w:val="20"/>
        </w:rPr>
        <w:t>a</w:t>
      </w:r>
      <w:r w:rsidRPr="00E15110">
        <w:rPr>
          <w:szCs w:val="20"/>
        </w:rPr>
        <w:t xml:space="preserve"> 33, Maribor – </w:t>
      </w:r>
      <w:r w:rsidR="00B17CBE" w:rsidRPr="00E15110">
        <w:rPr>
          <w:szCs w:val="20"/>
        </w:rPr>
        <w:t xml:space="preserve">povprečni obseg </w:t>
      </w:r>
      <w:r w:rsidR="00EA6009" w:rsidRPr="00E15110">
        <w:rPr>
          <w:szCs w:val="20"/>
        </w:rPr>
        <w:t>5.508</w:t>
      </w:r>
      <w:r w:rsidR="00B17CBE" w:rsidRPr="00E15110">
        <w:rPr>
          <w:szCs w:val="20"/>
        </w:rPr>
        <w:t xml:space="preserve"> ur/leto oz. povprečno </w:t>
      </w:r>
      <w:r w:rsidR="00EA6009" w:rsidRPr="00E15110">
        <w:rPr>
          <w:szCs w:val="20"/>
        </w:rPr>
        <w:t>459</w:t>
      </w:r>
      <w:r w:rsidR="00B17CBE" w:rsidRPr="00E15110">
        <w:rPr>
          <w:szCs w:val="20"/>
        </w:rPr>
        <w:t xml:space="preserve"> ur/mesec</w:t>
      </w:r>
      <w:r w:rsidRPr="00E15110">
        <w:rPr>
          <w:szCs w:val="20"/>
        </w:rPr>
        <w:t xml:space="preserve"> </w:t>
      </w:r>
      <w:r w:rsidRPr="00120C76">
        <w:rPr>
          <w:szCs w:val="20"/>
        </w:rPr>
        <w:t>(dopoldan, popoldan, ponoči)</w:t>
      </w:r>
      <w:r w:rsidR="008F1C98" w:rsidRPr="00120C76">
        <w:rPr>
          <w:szCs w:val="20"/>
        </w:rPr>
        <w:t>.</w:t>
      </w:r>
      <w:r w:rsidR="00317E13">
        <w:rPr>
          <w:szCs w:val="20"/>
        </w:rPr>
        <w:t xml:space="preserve"> Ponudnik zagotovi ustrezno število kadra za opravljanje storitve.</w:t>
      </w:r>
    </w:p>
    <w:p w14:paraId="46DBED73" w14:textId="77777777" w:rsidR="00FC4F80" w:rsidRDefault="00FC4F80" w:rsidP="00423392">
      <w:pPr>
        <w:rPr>
          <w:rFonts w:cs="Arial"/>
          <w:szCs w:val="20"/>
        </w:rPr>
      </w:pPr>
    </w:p>
    <w:p w14:paraId="1B41BB34" w14:textId="5700702A" w:rsidR="00423392" w:rsidRPr="00213556" w:rsidRDefault="00423392" w:rsidP="00423392">
      <w:pPr>
        <w:rPr>
          <w:rFonts w:cs="Arial"/>
          <w:szCs w:val="20"/>
        </w:rPr>
      </w:pPr>
      <w:r w:rsidRPr="002E52B3">
        <w:rPr>
          <w:rFonts w:cs="Arial"/>
          <w:szCs w:val="20"/>
        </w:rPr>
        <w:t xml:space="preserve">Naročnik (RC RTV Maribor)  bo glede na dejanske potrebe </w:t>
      </w:r>
      <w:r w:rsidR="00B17CBE" w:rsidRPr="002E52B3">
        <w:rPr>
          <w:rFonts w:cs="Arial"/>
          <w:szCs w:val="20"/>
        </w:rPr>
        <w:t xml:space="preserve">ponudniku za vsak mesec posebej, </w:t>
      </w:r>
      <w:r w:rsidRPr="002E52B3">
        <w:rPr>
          <w:rFonts w:cs="Arial"/>
          <w:szCs w:val="20"/>
        </w:rPr>
        <w:t xml:space="preserve"> in sicer do </w:t>
      </w:r>
      <w:r w:rsidR="001E462B" w:rsidRPr="002E52B3">
        <w:rPr>
          <w:rFonts w:cs="Arial"/>
          <w:szCs w:val="20"/>
        </w:rPr>
        <w:t>20</w:t>
      </w:r>
      <w:r w:rsidRPr="002E52B3">
        <w:rPr>
          <w:rFonts w:cs="Arial"/>
          <w:szCs w:val="20"/>
        </w:rPr>
        <w:t>.</w:t>
      </w:r>
      <w:r w:rsidRPr="00120C76">
        <w:rPr>
          <w:rFonts w:cs="Arial"/>
          <w:szCs w:val="20"/>
        </w:rPr>
        <w:t xml:space="preserve"> v tekočem mesecu za naslednji mesec</w:t>
      </w:r>
      <w:r w:rsidR="00B17CBE" w:rsidRPr="00120C76">
        <w:rPr>
          <w:rFonts w:cs="Arial"/>
          <w:szCs w:val="20"/>
        </w:rPr>
        <w:t>, sporočil predvideno število ur za fizično varovanje in receptorsko delo na lokaciji Ilichova 33, Maribor.</w:t>
      </w:r>
    </w:p>
    <w:p w14:paraId="43B78186" w14:textId="77777777" w:rsidR="00EE2D1C" w:rsidRPr="00AA63DE" w:rsidRDefault="00EE2D1C" w:rsidP="00EE2D1C">
      <w:pPr>
        <w:rPr>
          <w:rFonts w:cs="Arial"/>
          <w:szCs w:val="20"/>
        </w:rPr>
      </w:pPr>
    </w:p>
    <w:p w14:paraId="71F0BE07" w14:textId="4B1E95D9" w:rsidR="00EE2D1C" w:rsidRPr="00E904B3" w:rsidRDefault="006E1F2F" w:rsidP="00EE2D1C">
      <w:pPr>
        <w:rPr>
          <w:rFonts w:cs="Arial"/>
          <w:b/>
          <w:szCs w:val="20"/>
        </w:rPr>
      </w:pPr>
      <w:r>
        <w:rPr>
          <w:rFonts w:cs="Arial"/>
          <w:b/>
          <w:szCs w:val="20"/>
        </w:rPr>
        <w:t>2</w:t>
      </w:r>
      <w:r w:rsidR="00EE2D1C" w:rsidRPr="00E904B3">
        <w:rPr>
          <w:rFonts w:cs="Arial"/>
          <w:b/>
          <w:szCs w:val="20"/>
        </w:rPr>
        <w:t>.3.</w:t>
      </w:r>
    </w:p>
    <w:p w14:paraId="2A000055" w14:textId="77777777" w:rsidR="00EE146B" w:rsidRDefault="00EE146B" w:rsidP="00423392">
      <w:pPr>
        <w:rPr>
          <w:rStyle w:val="PageNumber"/>
        </w:rPr>
      </w:pPr>
    </w:p>
    <w:p w14:paraId="3BB71644" w14:textId="27C0C987" w:rsidR="00423392" w:rsidRPr="00E15110" w:rsidRDefault="00423392" w:rsidP="00423392">
      <w:pPr>
        <w:rPr>
          <w:rStyle w:val="PageNumber"/>
          <w:b/>
        </w:rPr>
      </w:pPr>
      <w:r>
        <w:rPr>
          <w:rStyle w:val="PageNumber"/>
        </w:rPr>
        <w:t>Naro</w:t>
      </w:r>
      <w:r>
        <w:rPr>
          <w:rStyle w:val="PageNumber"/>
          <w:rFonts w:hint="eastAsia"/>
        </w:rPr>
        <w:t>č</w:t>
      </w:r>
      <w:r>
        <w:rPr>
          <w:rStyle w:val="PageNumber"/>
        </w:rPr>
        <w:t>nik in izvajalec storitev se lahko dogovorita tudi za posebne primere. Izvajalec na podlagi naro</w:t>
      </w:r>
      <w:r>
        <w:rPr>
          <w:rStyle w:val="PageNumber"/>
          <w:rFonts w:hint="eastAsia"/>
        </w:rPr>
        <w:t>č</w:t>
      </w:r>
      <w:r>
        <w:rPr>
          <w:rStyle w:val="PageNumber"/>
        </w:rPr>
        <w:t>ila s strani naro</w:t>
      </w:r>
      <w:r>
        <w:rPr>
          <w:rStyle w:val="PageNumber"/>
          <w:rFonts w:hint="eastAsia"/>
        </w:rPr>
        <w:t>č</w:t>
      </w:r>
      <w:r>
        <w:rPr>
          <w:rStyle w:val="PageNumber"/>
        </w:rPr>
        <w:t xml:space="preserve">nika izvaja tudi ostale oblike storitev varovanja na terenskih snemanjih (varovanje reportažnih </w:t>
      </w:r>
      <w:r w:rsidRPr="00E15110">
        <w:rPr>
          <w:rStyle w:val="PageNumber"/>
        </w:rPr>
        <w:t>avtomobilov, tehni</w:t>
      </w:r>
      <w:r w:rsidR="00EA6009" w:rsidRPr="00E15110">
        <w:rPr>
          <w:rStyle w:val="PageNumber"/>
        </w:rPr>
        <w:t>čne opreme</w:t>
      </w:r>
      <w:r w:rsidRPr="00E15110">
        <w:rPr>
          <w:rStyle w:val="PageNumber"/>
        </w:rPr>
        <w:t xml:space="preserve"> …), skladno z ZZ</w:t>
      </w:r>
      <w:r w:rsidR="00261255" w:rsidRPr="00E15110">
        <w:rPr>
          <w:rStyle w:val="PageNumber"/>
        </w:rPr>
        <w:t>as</w:t>
      </w:r>
      <w:r w:rsidRPr="00E15110">
        <w:rPr>
          <w:rStyle w:val="PageNumber"/>
        </w:rPr>
        <w:t>V</w:t>
      </w:r>
      <w:r w:rsidR="00E15110">
        <w:rPr>
          <w:rStyle w:val="PageNumber"/>
        </w:rPr>
        <w:t>-1</w:t>
      </w:r>
      <w:r w:rsidRPr="00E15110">
        <w:rPr>
          <w:rStyle w:val="PageNumber"/>
        </w:rPr>
        <w:t>, kot tudi druge sorodne storitve.</w:t>
      </w:r>
    </w:p>
    <w:p w14:paraId="79DE1520" w14:textId="77777777" w:rsidR="00423392" w:rsidRPr="00E15110" w:rsidRDefault="00423392" w:rsidP="00423392">
      <w:pPr>
        <w:rPr>
          <w:rStyle w:val="PageNumber"/>
          <w:b/>
        </w:rPr>
      </w:pPr>
    </w:p>
    <w:p w14:paraId="57DD7871" w14:textId="6F06F955" w:rsidR="00423392" w:rsidRPr="00E15110" w:rsidRDefault="00423392" w:rsidP="00423392">
      <w:pPr>
        <w:rPr>
          <w:rStyle w:val="PageNumber"/>
        </w:rPr>
      </w:pPr>
      <w:r w:rsidRPr="00E15110">
        <w:rPr>
          <w:rStyle w:val="PageNumber"/>
        </w:rPr>
        <w:t xml:space="preserve">Posebni primeri varovanja, navedeni v prejšnjem odstavku predstavljajo ca. </w:t>
      </w:r>
      <w:r w:rsidR="00556425" w:rsidRPr="00E15110">
        <w:rPr>
          <w:rStyle w:val="PageNumber"/>
        </w:rPr>
        <w:t>1</w:t>
      </w:r>
      <w:r w:rsidR="00EA6009" w:rsidRPr="00E15110">
        <w:rPr>
          <w:rStyle w:val="PageNumber"/>
        </w:rPr>
        <w:t>,45</w:t>
      </w:r>
      <w:r w:rsidRPr="00E15110">
        <w:rPr>
          <w:rStyle w:val="PageNumber"/>
        </w:rPr>
        <w:t xml:space="preserve"> %  </w:t>
      </w:r>
      <w:r w:rsidRPr="00E15110">
        <w:t>glede na obseg osnovnega varovanja</w:t>
      </w:r>
      <w:r w:rsidRPr="00E15110">
        <w:rPr>
          <w:rStyle w:val="PageNumber"/>
        </w:rPr>
        <w:t xml:space="preserve">. </w:t>
      </w:r>
    </w:p>
    <w:p w14:paraId="66625ECA" w14:textId="77777777" w:rsidR="002A61A7" w:rsidRDefault="002A61A7" w:rsidP="001F1E27">
      <w:pPr>
        <w:rPr>
          <w:rFonts w:cs="Arial"/>
          <w:b/>
          <w:szCs w:val="20"/>
        </w:rPr>
      </w:pPr>
    </w:p>
    <w:p w14:paraId="38D7AC9B" w14:textId="77777777" w:rsidR="00EE146B" w:rsidRPr="00E15110" w:rsidRDefault="00EE146B" w:rsidP="001F1E27">
      <w:pPr>
        <w:rPr>
          <w:rFonts w:cs="Arial"/>
          <w:b/>
          <w:szCs w:val="20"/>
        </w:rPr>
      </w:pPr>
    </w:p>
    <w:p w14:paraId="66DB601E" w14:textId="77777777" w:rsidR="00FF0C91" w:rsidRDefault="00FF0C91">
      <w:pPr>
        <w:rPr>
          <w:b/>
        </w:rPr>
      </w:pPr>
    </w:p>
    <w:p w14:paraId="09035EF4" w14:textId="71743153" w:rsidR="006A1A48" w:rsidRDefault="006E1F2F">
      <w:pPr>
        <w:rPr>
          <w:b/>
        </w:rPr>
      </w:pPr>
      <w:r>
        <w:rPr>
          <w:b/>
        </w:rPr>
        <w:t>3</w:t>
      </w:r>
      <w:r w:rsidR="006A1A48">
        <w:rPr>
          <w:b/>
        </w:rPr>
        <w:t>. člen</w:t>
      </w:r>
    </w:p>
    <w:p w14:paraId="615E7A60" w14:textId="77777777" w:rsidR="00706289" w:rsidRDefault="00706289" w:rsidP="00706289"/>
    <w:p w14:paraId="00899683" w14:textId="3D9C3559" w:rsidR="00423392" w:rsidRPr="00317E13" w:rsidRDefault="006B32EE" w:rsidP="00423392">
      <w:pPr>
        <w:rPr>
          <w:bCs/>
          <w:szCs w:val="20"/>
        </w:rPr>
      </w:pPr>
      <w:r w:rsidRPr="00317E13">
        <w:rPr>
          <w:b/>
          <w:szCs w:val="20"/>
        </w:rPr>
        <w:t xml:space="preserve">Skupna </w:t>
      </w:r>
      <w:r w:rsidR="00423392" w:rsidRPr="00317E13">
        <w:rPr>
          <w:b/>
          <w:szCs w:val="20"/>
        </w:rPr>
        <w:t xml:space="preserve">pogodbena vrednost </w:t>
      </w:r>
      <w:r w:rsidR="00423392" w:rsidRPr="00317E13">
        <w:rPr>
          <w:bCs/>
          <w:szCs w:val="20"/>
        </w:rPr>
        <w:t>za i</w:t>
      </w:r>
      <w:r w:rsidR="00423392" w:rsidRPr="00317E13">
        <w:rPr>
          <w:rFonts w:cs="Arial"/>
          <w:bCs/>
        </w:rPr>
        <w:t xml:space="preserve">zvajanje storitev varovanja </w:t>
      </w:r>
      <w:r w:rsidR="00120C76" w:rsidRPr="00317E13">
        <w:rPr>
          <w:rFonts w:cs="Arial"/>
          <w:bCs/>
        </w:rPr>
        <w:t>iz člena 2.1 in 2.2.</w:t>
      </w:r>
      <w:r w:rsidR="00AF14D1" w:rsidRPr="00317E13">
        <w:rPr>
          <w:rFonts w:cs="Arial"/>
          <w:bCs/>
        </w:rPr>
        <w:t xml:space="preserve"> (predvideni maksimalni obseg ur varovanja povprečno 5.508 ur/leto), </w:t>
      </w:r>
      <w:r w:rsidR="00423392" w:rsidRPr="00317E13">
        <w:rPr>
          <w:rFonts w:cs="Arial"/>
          <w:bCs/>
        </w:rPr>
        <w:t>na lokacijah RTV Slovenija-Regionalni center Maribor in RTV</w:t>
      </w:r>
      <w:r w:rsidR="00A56782" w:rsidRPr="00317E13">
        <w:rPr>
          <w:rFonts w:cs="Arial"/>
          <w:bCs/>
        </w:rPr>
        <w:t xml:space="preserve"> S</w:t>
      </w:r>
      <w:r w:rsidR="00423392" w:rsidRPr="00317E13">
        <w:rPr>
          <w:rFonts w:cs="Arial"/>
          <w:bCs/>
        </w:rPr>
        <w:t>tudio Lendava</w:t>
      </w:r>
      <w:r w:rsidR="00423392" w:rsidRPr="00317E13">
        <w:rPr>
          <w:bCs/>
          <w:szCs w:val="20"/>
        </w:rPr>
        <w:t xml:space="preserve"> znaša:</w:t>
      </w:r>
    </w:p>
    <w:p w14:paraId="395FC6B4" w14:textId="77777777" w:rsidR="00423392" w:rsidRPr="00317E13" w:rsidRDefault="00423392" w:rsidP="00423392">
      <w:pPr>
        <w:rPr>
          <w:bCs/>
          <w:szCs w:val="22"/>
        </w:rPr>
      </w:pPr>
    </w:p>
    <w:p w14:paraId="72C2C2B0" w14:textId="1DB7E897" w:rsidR="00AF14D1" w:rsidRPr="00317E13" w:rsidRDefault="00AF14D1" w:rsidP="00AF14D1">
      <w:pPr>
        <w:spacing w:line="360" w:lineRule="auto"/>
        <w:rPr>
          <w:bCs/>
          <w:szCs w:val="22"/>
        </w:rPr>
      </w:pPr>
      <w:r w:rsidRPr="00317E13">
        <w:rPr>
          <w:bCs/>
          <w:szCs w:val="22"/>
        </w:rPr>
        <w:t xml:space="preserve">EUR </w:t>
      </w:r>
      <w:r w:rsidRPr="00317E13">
        <w:rPr>
          <w:bCs/>
          <w:szCs w:val="22"/>
        </w:rPr>
        <w:tab/>
        <w:t>……………………….</w:t>
      </w:r>
      <w:r w:rsidRPr="00317E13">
        <w:rPr>
          <w:bCs/>
          <w:szCs w:val="22"/>
        </w:rPr>
        <w:tab/>
        <w:t>Letna vrednost brez DDV</w:t>
      </w:r>
    </w:p>
    <w:p w14:paraId="68E91C7D" w14:textId="426B9BBF" w:rsidR="00AF14D1" w:rsidRPr="00317E13" w:rsidRDefault="00AF14D1" w:rsidP="00AF14D1">
      <w:pPr>
        <w:spacing w:line="360" w:lineRule="auto"/>
        <w:rPr>
          <w:bCs/>
          <w:szCs w:val="22"/>
          <w:u w:val="single"/>
        </w:rPr>
      </w:pPr>
      <w:r w:rsidRPr="00317E13">
        <w:rPr>
          <w:bCs/>
          <w:szCs w:val="22"/>
          <w:u w:val="single"/>
        </w:rPr>
        <w:t>EUR</w:t>
      </w:r>
      <w:r w:rsidRPr="00317E13">
        <w:rPr>
          <w:bCs/>
          <w:szCs w:val="22"/>
          <w:u w:val="single"/>
        </w:rPr>
        <w:tab/>
        <w:t>…………………………</w:t>
      </w:r>
      <w:r w:rsidRPr="00317E13">
        <w:rPr>
          <w:bCs/>
          <w:szCs w:val="22"/>
          <w:u w:val="single"/>
        </w:rPr>
        <w:tab/>
        <w:t>22 % DDV</w:t>
      </w:r>
    </w:p>
    <w:p w14:paraId="5EFF5F9E" w14:textId="2E7A4245" w:rsidR="00AF14D1" w:rsidRDefault="00AF14D1" w:rsidP="00AF14D1">
      <w:pPr>
        <w:spacing w:line="360" w:lineRule="auto"/>
        <w:rPr>
          <w:bCs/>
          <w:szCs w:val="22"/>
        </w:rPr>
      </w:pPr>
      <w:r w:rsidRPr="00317E13">
        <w:rPr>
          <w:bCs/>
          <w:szCs w:val="22"/>
        </w:rPr>
        <w:t>EUR</w:t>
      </w:r>
      <w:r w:rsidRPr="00317E13">
        <w:rPr>
          <w:bCs/>
          <w:szCs w:val="22"/>
        </w:rPr>
        <w:tab/>
        <w:t>………………………</w:t>
      </w:r>
      <w:r w:rsidRPr="00317E13">
        <w:rPr>
          <w:bCs/>
          <w:szCs w:val="22"/>
        </w:rPr>
        <w:tab/>
        <w:t>Letna vrednost z DDV</w:t>
      </w:r>
    </w:p>
    <w:p w14:paraId="6F6BCF5D" w14:textId="77777777" w:rsidR="00AF14D1" w:rsidRDefault="00AF14D1" w:rsidP="00423392">
      <w:pPr>
        <w:rPr>
          <w:bCs/>
          <w:szCs w:val="22"/>
        </w:rPr>
      </w:pPr>
    </w:p>
    <w:p w14:paraId="2A85EFF7" w14:textId="77777777" w:rsidR="00423392" w:rsidRPr="00CB6A58" w:rsidRDefault="00423392" w:rsidP="00423392">
      <w:pPr>
        <w:rPr>
          <w:lang w:eastAsia="sl-SI"/>
        </w:rPr>
      </w:pPr>
    </w:p>
    <w:p w14:paraId="6F53A747" w14:textId="7817A184" w:rsidR="00423392" w:rsidRPr="000D59F1" w:rsidRDefault="0062705C" w:rsidP="00423392">
      <w:pPr>
        <w:rPr>
          <w:lang w:eastAsia="sl-SI"/>
        </w:rPr>
      </w:pPr>
      <w:r w:rsidRPr="00F72A63">
        <w:rPr>
          <w:b/>
          <w:bCs/>
          <w:lang w:eastAsia="sl-SI"/>
        </w:rPr>
        <w:t xml:space="preserve">Urna postavka za vrednost </w:t>
      </w:r>
      <w:r w:rsidR="00AF14D1" w:rsidRPr="00F72A63">
        <w:rPr>
          <w:b/>
          <w:bCs/>
          <w:lang w:eastAsia="sl-SI"/>
        </w:rPr>
        <w:t>razpisanih storitev</w:t>
      </w:r>
      <w:r w:rsidR="00AF14D1">
        <w:rPr>
          <w:lang w:eastAsia="sl-SI"/>
        </w:rPr>
        <w:t xml:space="preserve"> iz </w:t>
      </w:r>
      <w:r w:rsidRPr="000D59F1">
        <w:rPr>
          <w:lang w:eastAsia="sl-SI"/>
        </w:rPr>
        <w:t xml:space="preserve">tč. 2.1 </w:t>
      </w:r>
      <w:r w:rsidR="00AF14D1">
        <w:rPr>
          <w:lang w:eastAsia="sl-SI"/>
        </w:rPr>
        <w:t>in</w:t>
      </w:r>
      <w:r w:rsidRPr="000D59F1">
        <w:rPr>
          <w:lang w:eastAsia="sl-SI"/>
        </w:rPr>
        <w:t xml:space="preserve"> 2.2 te pogodbe, tako znaša ………….. EUR brez DDV oz. ……………… EUR z DDV.</w:t>
      </w:r>
    </w:p>
    <w:p w14:paraId="5803E31A" w14:textId="77777777" w:rsidR="0062705C" w:rsidRDefault="0062705C" w:rsidP="00423392">
      <w:pPr>
        <w:rPr>
          <w:lang w:eastAsia="sl-SI"/>
        </w:rPr>
      </w:pPr>
    </w:p>
    <w:p w14:paraId="607D63D5" w14:textId="77777777" w:rsidR="00AF14D1" w:rsidRPr="000D59F1" w:rsidRDefault="00AF14D1" w:rsidP="00423392">
      <w:pPr>
        <w:rPr>
          <w:lang w:eastAsia="sl-SI"/>
        </w:rPr>
      </w:pPr>
    </w:p>
    <w:p w14:paraId="774532BF" w14:textId="5E10CCA6" w:rsidR="00423392" w:rsidRPr="000D59F1" w:rsidRDefault="00423392" w:rsidP="00423392">
      <w:pPr>
        <w:rPr>
          <w:b/>
          <w:bCs/>
          <w:lang w:eastAsia="sl-SI"/>
        </w:rPr>
      </w:pPr>
      <w:r w:rsidRPr="000D59F1">
        <w:rPr>
          <w:b/>
          <w:bCs/>
          <w:lang w:eastAsia="sl-SI"/>
        </w:rPr>
        <w:t>Vrednost urne postavke za</w:t>
      </w:r>
      <w:r w:rsidR="00180F03" w:rsidRPr="000D59F1">
        <w:rPr>
          <w:b/>
          <w:bCs/>
          <w:lang w:eastAsia="sl-SI"/>
        </w:rPr>
        <w:t xml:space="preserve"> storitve</w:t>
      </w:r>
      <w:r w:rsidRPr="000D59F1">
        <w:rPr>
          <w:b/>
          <w:bCs/>
          <w:lang w:eastAsia="sl-SI"/>
        </w:rPr>
        <w:t xml:space="preserve"> varovanj</w:t>
      </w:r>
      <w:r w:rsidR="00F72A63">
        <w:rPr>
          <w:b/>
          <w:bCs/>
          <w:lang w:eastAsia="sl-SI"/>
        </w:rPr>
        <w:t>a</w:t>
      </w:r>
      <w:r w:rsidRPr="000D59F1">
        <w:rPr>
          <w:b/>
          <w:bCs/>
          <w:lang w:eastAsia="sl-SI"/>
        </w:rPr>
        <w:t xml:space="preserve"> v posebnih primerih</w:t>
      </w:r>
      <w:r w:rsidR="008809DB" w:rsidRPr="000D59F1">
        <w:rPr>
          <w:b/>
          <w:bCs/>
          <w:lang w:eastAsia="sl-SI"/>
        </w:rPr>
        <w:t xml:space="preserve"> – za varnostnika</w:t>
      </w:r>
      <w:r w:rsidR="00120C76" w:rsidRPr="000D59F1">
        <w:rPr>
          <w:b/>
          <w:bCs/>
          <w:lang w:eastAsia="sl-SI"/>
        </w:rPr>
        <w:t xml:space="preserve"> </w:t>
      </w:r>
      <w:r w:rsidR="00180F03" w:rsidRPr="000D59F1">
        <w:rPr>
          <w:b/>
          <w:bCs/>
          <w:lang w:eastAsia="sl-SI"/>
        </w:rPr>
        <w:t>(člen</w:t>
      </w:r>
      <w:r w:rsidR="00120C76" w:rsidRPr="000D59F1">
        <w:rPr>
          <w:b/>
          <w:bCs/>
          <w:lang w:eastAsia="sl-SI"/>
        </w:rPr>
        <w:t xml:space="preserve"> 2.</w:t>
      </w:r>
      <w:r w:rsidR="00180F03" w:rsidRPr="000D59F1">
        <w:rPr>
          <w:b/>
          <w:bCs/>
          <w:lang w:eastAsia="sl-SI"/>
        </w:rPr>
        <w:t>3</w:t>
      </w:r>
      <w:r w:rsidR="00120C76" w:rsidRPr="000D59F1">
        <w:rPr>
          <w:b/>
          <w:bCs/>
          <w:lang w:eastAsia="sl-SI"/>
        </w:rPr>
        <w:t>)</w:t>
      </w:r>
      <w:r w:rsidRPr="000D59F1">
        <w:rPr>
          <w:b/>
          <w:bCs/>
          <w:lang w:eastAsia="sl-SI"/>
        </w:rPr>
        <w:t xml:space="preserve"> znaša ……… EUR brez DDV</w:t>
      </w:r>
      <w:r w:rsidR="008809DB" w:rsidRPr="000D59F1">
        <w:rPr>
          <w:b/>
          <w:bCs/>
          <w:lang w:eastAsia="sl-SI"/>
        </w:rPr>
        <w:t xml:space="preserve"> oz. …………… EUR z DDV.</w:t>
      </w:r>
    </w:p>
    <w:p w14:paraId="34B8AF37" w14:textId="77777777" w:rsidR="00423392" w:rsidRPr="000D59F1" w:rsidRDefault="00423392" w:rsidP="00423392">
      <w:pPr>
        <w:rPr>
          <w:bCs/>
          <w:lang w:eastAsia="sl-SI"/>
        </w:rPr>
      </w:pPr>
    </w:p>
    <w:p w14:paraId="36090725" w14:textId="77777777" w:rsidR="00F33F2D" w:rsidRDefault="00F33F2D" w:rsidP="00423392">
      <w:pPr>
        <w:tabs>
          <w:tab w:val="left" w:pos="3735"/>
        </w:tabs>
      </w:pPr>
    </w:p>
    <w:p w14:paraId="2C26A520" w14:textId="1363EAE3" w:rsidR="00423392" w:rsidRPr="000D59F1" w:rsidRDefault="00423392" w:rsidP="00423392">
      <w:pPr>
        <w:tabs>
          <w:tab w:val="left" w:pos="3735"/>
        </w:tabs>
      </w:pPr>
      <w:r w:rsidRPr="000D59F1">
        <w:t xml:space="preserve">V </w:t>
      </w:r>
      <w:r w:rsidR="00D46F10" w:rsidRPr="000D59F1">
        <w:t xml:space="preserve">skupni pogodbeni </w:t>
      </w:r>
      <w:r w:rsidRPr="000D59F1">
        <w:t>vrednosti</w:t>
      </w:r>
      <w:r w:rsidR="00D46F10" w:rsidRPr="000D59F1">
        <w:t xml:space="preserve"> za izvajanje storitev varovanja in v</w:t>
      </w:r>
      <w:r w:rsidRPr="000D59F1">
        <w:t xml:space="preserve"> urn</w:t>
      </w:r>
      <w:r w:rsidR="00D46F10" w:rsidRPr="000D59F1">
        <w:t>i</w:t>
      </w:r>
      <w:r w:rsidRPr="000D59F1">
        <w:t xml:space="preserve"> postavk</w:t>
      </w:r>
      <w:r w:rsidR="00D46F10" w:rsidRPr="000D59F1">
        <w:t>i</w:t>
      </w:r>
      <w:r w:rsidRPr="000D59F1">
        <w:t xml:space="preserve"> varovanja </w:t>
      </w:r>
      <w:r w:rsidR="00D46F10" w:rsidRPr="000D59F1">
        <w:t xml:space="preserve">v posebnih primerih </w:t>
      </w:r>
      <w:r w:rsidRPr="000D59F1">
        <w:t xml:space="preserve">so vključeni vsi stroški </w:t>
      </w:r>
      <w:r w:rsidR="00120C76" w:rsidRPr="000D59F1">
        <w:t>ponudnika</w:t>
      </w:r>
      <w:r w:rsidRPr="000D59F1">
        <w:t>. Naročnik ne priznava nobenih dodatnih stroškov.</w:t>
      </w:r>
    </w:p>
    <w:p w14:paraId="64609EB4" w14:textId="69B55B65" w:rsidR="008809DB" w:rsidRPr="000D59F1" w:rsidRDefault="008809DB" w:rsidP="00423392">
      <w:pPr>
        <w:tabs>
          <w:tab w:val="left" w:pos="3735"/>
        </w:tabs>
      </w:pPr>
    </w:p>
    <w:p w14:paraId="56E96345" w14:textId="77777777" w:rsidR="008809DB" w:rsidRPr="000D59F1" w:rsidRDefault="008809DB" w:rsidP="008809DB">
      <w:pPr>
        <w:pStyle w:val="BESEDILO"/>
        <w:keepLines w:val="0"/>
        <w:widowControl/>
        <w:tabs>
          <w:tab w:val="clear" w:pos="2155"/>
        </w:tabs>
        <w:rPr>
          <w:rFonts w:cs="Arial"/>
        </w:rPr>
      </w:pPr>
      <w:r w:rsidRPr="000D59F1">
        <w:rPr>
          <w:rFonts w:cs="Arial"/>
          <w:kern w:val="0"/>
          <w:szCs w:val="24"/>
        </w:rPr>
        <w:t xml:space="preserve">Cene so fiksne in se ne smejo spreminjati prvo leto trajanja pogodbe. Cena se lahko zviša le v primeru spremembe zneska minimalne plače, </w:t>
      </w:r>
      <w:r w:rsidRPr="000D59F1">
        <w:rPr>
          <w:rFonts w:cs="Arial"/>
        </w:rPr>
        <w:t>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10D0D24B" w14:textId="4287085C" w:rsidR="00261FFE" w:rsidRPr="000D59F1" w:rsidRDefault="00261FFE" w:rsidP="00261FFE">
      <w:pPr>
        <w:pStyle w:val="BESEDILO"/>
        <w:keepLines w:val="0"/>
        <w:widowControl/>
        <w:tabs>
          <w:tab w:val="clear" w:pos="2155"/>
        </w:tabs>
        <w:rPr>
          <w:rFonts w:cs="Arial"/>
          <w:kern w:val="0"/>
          <w:szCs w:val="24"/>
        </w:rPr>
      </w:pPr>
    </w:p>
    <w:p w14:paraId="4B09105A" w14:textId="77777777" w:rsidR="008809DB" w:rsidRPr="006A6B95" w:rsidRDefault="008809DB" w:rsidP="008809DB">
      <w:pPr>
        <w:pStyle w:val="BESEDILO"/>
        <w:keepLines w:val="0"/>
        <w:widowControl/>
        <w:tabs>
          <w:tab w:val="clear" w:pos="2155"/>
        </w:tabs>
        <w:rPr>
          <w:rFonts w:cs="Arial"/>
          <w:kern w:val="0"/>
          <w:szCs w:val="24"/>
        </w:rPr>
      </w:pPr>
      <w:r w:rsidRPr="000D59F1">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51587EE6" w14:textId="77777777" w:rsidR="008809DB" w:rsidRDefault="008809DB" w:rsidP="00261FFE">
      <w:pPr>
        <w:pStyle w:val="BESEDILO"/>
        <w:keepLines w:val="0"/>
        <w:widowControl/>
        <w:tabs>
          <w:tab w:val="clear" w:pos="2155"/>
        </w:tabs>
        <w:rPr>
          <w:rFonts w:cs="Arial"/>
          <w:kern w:val="0"/>
          <w:szCs w:val="24"/>
        </w:rPr>
      </w:pPr>
    </w:p>
    <w:p w14:paraId="7BEE333D" w14:textId="77777777" w:rsidR="003A46CE" w:rsidRDefault="003A46CE" w:rsidP="00261FFE">
      <w:pPr>
        <w:pStyle w:val="BESEDILO"/>
        <w:keepLines w:val="0"/>
        <w:widowControl/>
        <w:tabs>
          <w:tab w:val="clear" w:pos="2155"/>
        </w:tabs>
        <w:rPr>
          <w:rFonts w:cs="Arial"/>
          <w:kern w:val="0"/>
          <w:szCs w:val="24"/>
        </w:rPr>
      </w:pPr>
    </w:p>
    <w:p w14:paraId="7DD47D60" w14:textId="77777777" w:rsidR="00EE146B" w:rsidRDefault="00EE146B" w:rsidP="00261FFE">
      <w:pPr>
        <w:pStyle w:val="BESEDILO"/>
        <w:keepLines w:val="0"/>
        <w:widowControl/>
        <w:tabs>
          <w:tab w:val="clear" w:pos="2155"/>
        </w:tabs>
        <w:rPr>
          <w:rFonts w:cs="Arial"/>
          <w:kern w:val="0"/>
          <w:szCs w:val="24"/>
        </w:rPr>
      </w:pPr>
    </w:p>
    <w:p w14:paraId="10FA7488" w14:textId="7F47A6DD" w:rsidR="00963C6E" w:rsidRDefault="00963C6E" w:rsidP="00963C6E">
      <w:pPr>
        <w:rPr>
          <w:b/>
        </w:rPr>
      </w:pPr>
      <w:r>
        <w:rPr>
          <w:b/>
        </w:rPr>
        <w:t>4. člen</w:t>
      </w:r>
    </w:p>
    <w:p w14:paraId="67EB29DC" w14:textId="2F4F0B3D" w:rsidR="00423392" w:rsidRDefault="00423392" w:rsidP="00423392">
      <w:pPr>
        <w:pStyle w:val="BodyText3"/>
        <w:rPr>
          <w:sz w:val="20"/>
          <w:lang w:val="sl-SI"/>
        </w:rPr>
      </w:pPr>
    </w:p>
    <w:p w14:paraId="6BA1D286" w14:textId="19D46A62" w:rsidR="00E91C9B" w:rsidRPr="000D59F1" w:rsidRDefault="00E91C9B" w:rsidP="00E91C9B">
      <w:r w:rsidRPr="000D59F1">
        <w:t xml:space="preserve">Ponudnik bo za opravljene storitve enkrat mesečno izdal račun, in sicer zadnji delovni dan v mesecu za predmetni mesec. </w:t>
      </w:r>
      <w:r w:rsidR="008F52CB" w:rsidRPr="000D59F1">
        <w:t>Računu mora biti obvezno priloženo poročilo, v katerem bo opredeljena storitev, število opravljenih ur ter cena.</w:t>
      </w:r>
    </w:p>
    <w:p w14:paraId="35C3FC4C" w14:textId="77777777" w:rsidR="00306ABB" w:rsidRDefault="00306ABB" w:rsidP="00306ABB">
      <w:pPr>
        <w:pStyle w:val="BESEDILO"/>
        <w:keepLines w:val="0"/>
        <w:widowControl/>
        <w:tabs>
          <w:tab w:val="clear" w:pos="2155"/>
        </w:tabs>
        <w:rPr>
          <w:rFonts w:cs="Arial"/>
          <w:kern w:val="0"/>
          <w:szCs w:val="24"/>
        </w:rPr>
      </w:pPr>
    </w:p>
    <w:p w14:paraId="2006423D" w14:textId="2B27ED36" w:rsidR="00306ABB" w:rsidRDefault="00306ABB" w:rsidP="00306ABB">
      <w:pPr>
        <w:pStyle w:val="BESEDILO"/>
        <w:keepLines w:val="0"/>
        <w:widowControl/>
        <w:tabs>
          <w:tab w:val="clear" w:pos="2155"/>
        </w:tabs>
        <w:rPr>
          <w:rFonts w:cs="Arial"/>
          <w:kern w:val="0"/>
          <w:szCs w:val="24"/>
        </w:rPr>
      </w:pPr>
      <w:r w:rsidRPr="00473E29">
        <w:rPr>
          <w:rFonts w:cs="Arial"/>
          <w:kern w:val="0"/>
          <w:szCs w:val="24"/>
        </w:rPr>
        <w:t xml:space="preserve">Naročnik bo </w:t>
      </w:r>
      <w:r>
        <w:rPr>
          <w:rFonts w:cs="Arial"/>
          <w:kern w:val="0"/>
          <w:szCs w:val="24"/>
        </w:rPr>
        <w:t xml:space="preserve">plačila za </w:t>
      </w:r>
      <w:r w:rsidRPr="00473E29">
        <w:rPr>
          <w:rFonts w:cs="Arial"/>
          <w:kern w:val="0"/>
          <w:szCs w:val="24"/>
        </w:rPr>
        <w:t xml:space="preserve">opravljene storitve </w:t>
      </w:r>
      <w:r>
        <w:rPr>
          <w:rFonts w:cs="Arial"/>
          <w:kern w:val="0"/>
          <w:szCs w:val="24"/>
        </w:rPr>
        <w:t>izvršil na sledeči poslovni r</w:t>
      </w:r>
      <w:r w:rsidRPr="00473E29">
        <w:rPr>
          <w:rFonts w:cs="Arial"/>
          <w:kern w:val="0"/>
          <w:szCs w:val="24"/>
        </w:rPr>
        <w:t>ačun ponudnika</w:t>
      </w:r>
      <w:r>
        <w:rPr>
          <w:rFonts w:cs="Arial"/>
          <w:kern w:val="0"/>
          <w:szCs w:val="24"/>
        </w:rPr>
        <w:t>: TRR številka ………….,</w:t>
      </w:r>
      <w:r w:rsidRPr="00473E29">
        <w:rPr>
          <w:rFonts w:cs="Arial"/>
          <w:kern w:val="0"/>
          <w:szCs w:val="24"/>
        </w:rPr>
        <w:t xml:space="preserve"> </w:t>
      </w:r>
      <w:r>
        <w:rPr>
          <w:rFonts w:cs="Arial"/>
          <w:kern w:val="0"/>
          <w:szCs w:val="24"/>
        </w:rPr>
        <w:t xml:space="preserve">odprt </w:t>
      </w:r>
      <w:r w:rsidRPr="00473E29">
        <w:rPr>
          <w:rFonts w:cs="Arial"/>
          <w:kern w:val="0"/>
          <w:szCs w:val="24"/>
        </w:rPr>
        <w:t>pri banki</w:t>
      </w:r>
      <w:r w:rsidRPr="006A6B95">
        <w:rPr>
          <w:rFonts w:cs="Arial"/>
          <w:kern w:val="0"/>
          <w:szCs w:val="24"/>
        </w:rPr>
        <w:t xml:space="preserve"> ……………………………………</w:t>
      </w:r>
      <w:r>
        <w:rPr>
          <w:rFonts w:cs="Arial"/>
          <w:kern w:val="0"/>
          <w:szCs w:val="24"/>
        </w:rPr>
        <w:t xml:space="preserve">, 100 % v roku 30 dni od dneva prejema pravilno izstavljenega računa. </w:t>
      </w:r>
    </w:p>
    <w:p w14:paraId="46774196" w14:textId="77777777" w:rsidR="00306ABB" w:rsidRDefault="00306ABB" w:rsidP="00306ABB"/>
    <w:p w14:paraId="681699AC" w14:textId="46124894" w:rsidR="00306ABB" w:rsidRPr="006A6B95" w:rsidRDefault="00306ABB" w:rsidP="00306ABB">
      <w:r w:rsidRPr="000D59F1">
        <w:t>Za posebne primere bo ponudnik predložil račun in poročilo za vsak tak primer posebej. Rok plačila je 30 dni od dneva prejema pravilno izstavljenega računa za vsako posamezno storitev.</w:t>
      </w:r>
    </w:p>
    <w:p w14:paraId="13D83F3D" w14:textId="77777777" w:rsidR="008773FA" w:rsidRDefault="008773FA" w:rsidP="008773FA">
      <w:pPr>
        <w:pStyle w:val="BodyText3"/>
        <w:rPr>
          <w:rFonts w:cs="Arial"/>
          <w:sz w:val="20"/>
          <w:lang w:val="sl-SI"/>
        </w:rPr>
      </w:pPr>
    </w:p>
    <w:p w14:paraId="10840FCD" w14:textId="2A0ADBE6" w:rsidR="008773FA" w:rsidRDefault="008773FA" w:rsidP="008773FA">
      <w:pPr>
        <w:pStyle w:val="BodyText3"/>
        <w:rPr>
          <w:rFonts w:cs="Arial"/>
          <w:sz w:val="20"/>
          <w:lang w:val="sl-SI"/>
        </w:rPr>
      </w:pPr>
      <w:r>
        <w:rPr>
          <w:rFonts w:cs="Arial"/>
          <w:sz w:val="20"/>
          <w:lang w:val="sl-SI"/>
        </w:rPr>
        <w:lastRenderedPageBreak/>
        <w:t xml:space="preserve">Vsi dokumenti, ki jih izda izvajalec, morajo vsebovati tudi oznako naročilnic, ki jih bo naročnik pošiljal </w:t>
      </w:r>
      <w:r w:rsidR="00EA7110">
        <w:rPr>
          <w:rFonts w:cs="Arial"/>
          <w:sz w:val="20"/>
          <w:lang w:val="sl-SI"/>
        </w:rPr>
        <w:t>ponudniku</w:t>
      </w:r>
      <w:r>
        <w:rPr>
          <w:rFonts w:cs="Arial"/>
          <w:sz w:val="20"/>
          <w:lang w:val="sl-SI"/>
        </w:rPr>
        <w:t xml:space="preserve"> konec vsakega meseca za tekoči mesec. </w:t>
      </w:r>
    </w:p>
    <w:p w14:paraId="4A50DBF2" w14:textId="77777777" w:rsidR="00E91C9B" w:rsidRDefault="00E91C9B" w:rsidP="00423392">
      <w:pPr>
        <w:pStyle w:val="BodyText3"/>
        <w:rPr>
          <w:sz w:val="20"/>
          <w:lang w:val="sl-SI"/>
        </w:rPr>
      </w:pPr>
    </w:p>
    <w:p w14:paraId="65745F70" w14:textId="77777777" w:rsidR="002256DF" w:rsidRPr="00494A7F" w:rsidRDefault="002256DF" w:rsidP="002256DF">
      <w:r w:rsidRPr="00494A7F">
        <w:rPr>
          <w:i/>
        </w:rPr>
        <w:t>Naročnik nebo predložil garancije za zavarovanje odloženih plačil, kakor tudi ne bo predložil kakšnega drugega instrumenta za zavarovanje plačil.</w:t>
      </w:r>
    </w:p>
    <w:p w14:paraId="6DC2CE61" w14:textId="77777777" w:rsidR="002256DF" w:rsidRDefault="002256DF" w:rsidP="00423392">
      <w:pPr>
        <w:pStyle w:val="BodyText3"/>
        <w:rPr>
          <w:sz w:val="20"/>
          <w:lang w:val="sl-SI"/>
        </w:rPr>
      </w:pPr>
    </w:p>
    <w:p w14:paraId="354ED597" w14:textId="77777777" w:rsidR="002C7ECF" w:rsidRPr="00A94FC6" w:rsidRDefault="002C7ECF" w:rsidP="002C7ECF">
      <w:pPr>
        <w:rPr>
          <w:rFonts w:cs="Arial"/>
          <w:i/>
          <w:iCs/>
        </w:rPr>
      </w:pPr>
      <w:r w:rsidRPr="00A94FC6">
        <w:rPr>
          <w:rFonts w:cs="Arial"/>
          <w:i/>
          <w:iCs/>
        </w:rPr>
        <w:t>Skladno z Zakonom o opravljanju plačilnih storitev za proračunske uporabnike (ZOPSPU-A) naročnik, kot posredni proračunski uporabnik, prejema račune le v elektronski obliki (e-račun).</w:t>
      </w:r>
    </w:p>
    <w:p w14:paraId="0B0575A3" w14:textId="77777777" w:rsidR="004E3847" w:rsidRPr="006A6B95" w:rsidRDefault="004E3847" w:rsidP="00261FFE"/>
    <w:p w14:paraId="00DFB586" w14:textId="77777777" w:rsidR="00A94FC6" w:rsidRDefault="00A94FC6" w:rsidP="004E3847">
      <w:pPr>
        <w:rPr>
          <w:b/>
          <w:szCs w:val="20"/>
        </w:rPr>
      </w:pPr>
    </w:p>
    <w:p w14:paraId="6B7E9613" w14:textId="4DF9BD4B" w:rsidR="004E3847" w:rsidRDefault="008773FA" w:rsidP="004E3847">
      <w:pPr>
        <w:rPr>
          <w:b/>
          <w:szCs w:val="20"/>
        </w:rPr>
      </w:pPr>
      <w:r>
        <w:rPr>
          <w:b/>
          <w:szCs w:val="20"/>
        </w:rPr>
        <w:t>4</w:t>
      </w:r>
      <w:r w:rsidR="002256DF">
        <w:rPr>
          <w:b/>
          <w:szCs w:val="20"/>
        </w:rPr>
        <w:t>a</w:t>
      </w:r>
      <w:r>
        <w:rPr>
          <w:b/>
          <w:szCs w:val="20"/>
        </w:rPr>
        <w:t>. člen</w:t>
      </w:r>
      <w:r w:rsidR="002256DF">
        <w:rPr>
          <w:b/>
          <w:szCs w:val="20"/>
        </w:rPr>
        <w:t xml:space="preserve"> (podizvajalci)</w:t>
      </w:r>
    </w:p>
    <w:p w14:paraId="227D9218" w14:textId="77777777" w:rsidR="002256DF" w:rsidRPr="00494A7F" w:rsidRDefault="002256DF" w:rsidP="004E3847">
      <w:pPr>
        <w:rPr>
          <w:b/>
          <w:szCs w:val="20"/>
        </w:rPr>
      </w:pPr>
    </w:p>
    <w:p w14:paraId="0D0E10DF" w14:textId="6DBA319D" w:rsidR="004E3847" w:rsidRPr="00494A7F" w:rsidRDefault="002256DF" w:rsidP="004E3847">
      <w:pPr>
        <w:rPr>
          <w:b/>
        </w:rPr>
      </w:pPr>
      <w:r>
        <w:rPr>
          <w:b/>
        </w:rPr>
        <w:t xml:space="preserve">4.1 </w:t>
      </w:r>
      <w:r w:rsidR="004E3847" w:rsidRPr="00494A7F">
        <w:rPr>
          <w:b/>
        </w:rPr>
        <w:t>(</w:t>
      </w:r>
      <w:r w:rsidR="008773FA">
        <w:rPr>
          <w:b/>
        </w:rPr>
        <w:t xml:space="preserve">v primeru, da </w:t>
      </w:r>
      <w:r w:rsidR="004E3847" w:rsidRPr="00494A7F">
        <w:rPr>
          <w:b/>
        </w:rPr>
        <w:t xml:space="preserve">ponudnik </w:t>
      </w:r>
      <w:r w:rsidR="008773FA">
        <w:rPr>
          <w:b/>
        </w:rPr>
        <w:t xml:space="preserve">nastopa s </w:t>
      </w:r>
      <w:r w:rsidR="004E3847" w:rsidRPr="00494A7F">
        <w:rPr>
          <w:b/>
        </w:rPr>
        <w:t>podizvajalcem, ki zahteva direktno plačilo)</w:t>
      </w:r>
    </w:p>
    <w:p w14:paraId="6FA9FC92" w14:textId="77777777" w:rsidR="004E3847" w:rsidRPr="00494A7F" w:rsidRDefault="004E3847" w:rsidP="004E3847">
      <w:pPr>
        <w:rPr>
          <w:b/>
        </w:rPr>
      </w:pPr>
    </w:p>
    <w:p w14:paraId="674B6AC4"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534BD99D" w14:textId="77777777" w:rsidR="004E3847" w:rsidRPr="00494A7F" w:rsidRDefault="004E3847" w:rsidP="004E3847">
      <w:pPr>
        <w:rPr>
          <w:rFonts w:cs="Arial"/>
        </w:rPr>
      </w:pPr>
    </w:p>
    <w:p w14:paraId="18A0AE3B" w14:textId="595A8CFA" w:rsidR="004E3847" w:rsidRDefault="008773FA" w:rsidP="004E3847">
      <w:pPr>
        <w:rPr>
          <w:rFonts w:cs="Arial"/>
        </w:rPr>
      </w:pPr>
      <w:r w:rsidRPr="008773FA">
        <w:rPr>
          <w:rFonts w:cs="Arial"/>
        </w:rPr>
        <w:t>Ponudnik pooblašča naročnika, da na podlagi potrjenih računov s strani ponudnika neposredno plačuje podizvajalcu. Podizvajalčevo soglasje, na podlagi katerega naročnik namesto ponudnika poravna podizvajalčevo terjatev do ponudnika, je priloga te pogodbe. Ponudnik bo svojemu računu priložil tudi potrjen račun podizvajalca, ki ga je predhodno potrdil.</w:t>
      </w:r>
    </w:p>
    <w:p w14:paraId="6ABE15AF" w14:textId="77777777" w:rsidR="008773FA" w:rsidRPr="00494A7F" w:rsidRDefault="008773FA" w:rsidP="004E3847">
      <w:pPr>
        <w:rPr>
          <w:rFonts w:cs="Arial"/>
        </w:rPr>
      </w:pPr>
    </w:p>
    <w:p w14:paraId="775A82EE" w14:textId="51AD868F" w:rsidR="004E3847" w:rsidRPr="00494A7F" w:rsidRDefault="004E3847" w:rsidP="004E3847">
      <w:pPr>
        <w:rPr>
          <w:kern w:val="16"/>
          <w:szCs w:val="20"/>
        </w:rPr>
      </w:pPr>
      <w:r w:rsidRPr="00494A7F">
        <w:rPr>
          <w:kern w:val="16"/>
          <w:szCs w:val="20"/>
        </w:rPr>
        <w:t>Naročnik bo</w:t>
      </w:r>
      <w:r w:rsidR="00AD165B">
        <w:rPr>
          <w:kern w:val="16"/>
          <w:szCs w:val="20"/>
        </w:rPr>
        <w:t xml:space="preserve"> plačila izvrševal </w:t>
      </w:r>
      <w:r w:rsidRPr="00494A7F">
        <w:rPr>
          <w:kern w:val="16"/>
          <w:szCs w:val="20"/>
        </w:rPr>
        <w:t>na naslednji način:</w:t>
      </w:r>
    </w:p>
    <w:p w14:paraId="665DEBDB" w14:textId="0B2A2D39" w:rsidR="004E3847" w:rsidRPr="00494A7F" w:rsidRDefault="00704B2C" w:rsidP="00976D3F">
      <w:pPr>
        <w:numPr>
          <w:ilvl w:val="0"/>
          <w:numId w:val="4"/>
        </w:numPr>
        <w:rPr>
          <w:rFonts w:cs="Arial"/>
        </w:rPr>
      </w:pPr>
      <w:r>
        <w:rPr>
          <w:kern w:val="16"/>
          <w:szCs w:val="20"/>
        </w:rPr>
        <w:t>znesek</w:t>
      </w:r>
      <w:r w:rsidR="004E3847" w:rsidRPr="00494A7F">
        <w:rPr>
          <w:kern w:val="16"/>
          <w:szCs w:val="20"/>
        </w:rPr>
        <w:t xml:space="preserve"> opravljenih </w:t>
      </w:r>
      <w:r>
        <w:rPr>
          <w:kern w:val="16"/>
          <w:szCs w:val="20"/>
        </w:rPr>
        <w:t>storitev</w:t>
      </w:r>
      <w:r w:rsidR="004E3847" w:rsidRPr="00494A7F">
        <w:rPr>
          <w:kern w:val="16"/>
          <w:szCs w:val="20"/>
        </w:rPr>
        <w:t xml:space="preserve"> ponudnika.................... bo plačeval na</w:t>
      </w:r>
      <w:r>
        <w:rPr>
          <w:kern w:val="16"/>
          <w:szCs w:val="20"/>
        </w:rPr>
        <w:t xml:space="preserve"> poslovni</w:t>
      </w:r>
      <w:r w:rsidR="004E3847" w:rsidRPr="00494A7F">
        <w:rPr>
          <w:kern w:val="16"/>
          <w:szCs w:val="20"/>
        </w:rPr>
        <w:t xml:space="preserve"> račun </w:t>
      </w:r>
      <w:r>
        <w:rPr>
          <w:kern w:val="16"/>
          <w:szCs w:val="20"/>
        </w:rPr>
        <w:t>ponudnika: TRR številka</w:t>
      </w:r>
      <w:r w:rsidR="004E3847" w:rsidRPr="00494A7F">
        <w:rPr>
          <w:kern w:val="16"/>
          <w:szCs w:val="20"/>
        </w:rPr>
        <w:t>........................</w:t>
      </w:r>
      <w:r>
        <w:rPr>
          <w:kern w:val="16"/>
          <w:szCs w:val="20"/>
        </w:rPr>
        <w:t>, odprt</w:t>
      </w:r>
      <w:r w:rsidR="004E3847" w:rsidRPr="00494A7F">
        <w:rPr>
          <w:kern w:val="16"/>
          <w:szCs w:val="20"/>
        </w:rPr>
        <w:t xml:space="preserve"> pri banki ..................., 100 % v roku 30 dni </w:t>
      </w:r>
      <w:r w:rsidR="001A12F1">
        <w:rPr>
          <w:rFonts w:cs="Arial"/>
        </w:rPr>
        <w:t xml:space="preserve">od dneva prejema pravilno izstavljenega računa </w:t>
      </w:r>
      <w:r w:rsidR="00357620">
        <w:rPr>
          <w:rFonts w:cs="Arial"/>
        </w:rPr>
        <w:t>za</w:t>
      </w:r>
      <w:r>
        <w:rPr>
          <w:rFonts w:cs="Arial"/>
        </w:rPr>
        <w:t xml:space="preserve"> opravljene </w:t>
      </w:r>
      <w:r w:rsidR="002256DF">
        <w:rPr>
          <w:rFonts w:cs="Arial"/>
        </w:rPr>
        <w:t>storitve</w:t>
      </w:r>
      <w:r>
        <w:rPr>
          <w:rFonts w:cs="Arial"/>
        </w:rPr>
        <w:t>.</w:t>
      </w:r>
      <w:r w:rsidR="00306ABB">
        <w:rPr>
          <w:rFonts w:cs="Arial"/>
        </w:rPr>
        <w:t xml:space="preserve"> </w:t>
      </w:r>
      <w:bookmarkStart w:id="146" w:name="_Hlk167697144"/>
      <w:r w:rsidR="002256DF">
        <w:rPr>
          <w:rFonts w:cs="Arial"/>
        </w:rPr>
        <w:t>Ponudnik bo račune izstavljal enkrat mesečno, in sicer zadnji delovni dan v mesecu za predmetni mesec.</w:t>
      </w:r>
    </w:p>
    <w:bookmarkEnd w:id="146"/>
    <w:p w14:paraId="3C2E1317" w14:textId="0AF38EA7" w:rsidR="004E3847" w:rsidRPr="00494A7F" w:rsidRDefault="004E3847" w:rsidP="00976D3F">
      <w:pPr>
        <w:numPr>
          <w:ilvl w:val="0"/>
          <w:numId w:val="4"/>
        </w:numPr>
        <w:rPr>
          <w:rFonts w:cs="Arial"/>
        </w:rPr>
      </w:pPr>
      <w:r w:rsidRPr="00494A7F">
        <w:rPr>
          <w:kern w:val="16"/>
          <w:szCs w:val="20"/>
        </w:rPr>
        <w:t xml:space="preserve">zneske opravljenih </w:t>
      </w:r>
      <w:r w:rsidR="00704B2C">
        <w:rPr>
          <w:kern w:val="16"/>
          <w:szCs w:val="20"/>
        </w:rPr>
        <w:t>storitev</w:t>
      </w:r>
      <w:r w:rsidRPr="00494A7F">
        <w:rPr>
          <w:kern w:val="16"/>
          <w:szCs w:val="20"/>
        </w:rPr>
        <w:t xml:space="preserve"> podizvajalca </w:t>
      </w:r>
      <w:r w:rsidRPr="00494A7F">
        <w:rPr>
          <w:rFonts w:cs="Arial"/>
          <w:kern w:val="16"/>
          <w:szCs w:val="20"/>
        </w:rPr>
        <w:t>.....................</w:t>
      </w:r>
      <w:r w:rsidRPr="00494A7F">
        <w:rPr>
          <w:kern w:val="16"/>
          <w:szCs w:val="20"/>
        </w:rPr>
        <w:t xml:space="preserve">(samo za izvedena dela, ki so določena s </w:t>
      </w:r>
      <w:r w:rsidRPr="00494A7F">
        <w:rPr>
          <w:rFonts w:cs="Arial"/>
          <w:kern w:val="16"/>
          <w:szCs w:val="20"/>
        </w:rPr>
        <w:t xml:space="preserve">pogodbo o poslovnem sodelovanju z dne ...........) </w:t>
      </w:r>
      <w:r w:rsidRPr="00494A7F">
        <w:rPr>
          <w:kern w:val="16"/>
          <w:szCs w:val="20"/>
        </w:rPr>
        <w:t xml:space="preserve">bo plačeval na </w:t>
      </w:r>
      <w:r w:rsidR="00704B2C">
        <w:rPr>
          <w:kern w:val="16"/>
          <w:szCs w:val="20"/>
        </w:rPr>
        <w:t xml:space="preserve">poslovni </w:t>
      </w:r>
      <w:r w:rsidRPr="00494A7F">
        <w:rPr>
          <w:kern w:val="16"/>
          <w:szCs w:val="20"/>
        </w:rPr>
        <w:t>račun podizvajal</w:t>
      </w:r>
      <w:r w:rsidR="00306ABB">
        <w:rPr>
          <w:kern w:val="16"/>
          <w:szCs w:val="20"/>
        </w:rPr>
        <w:t xml:space="preserve">ca: TRR številka </w:t>
      </w:r>
      <w:r w:rsidRPr="00494A7F">
        <w:rPr>
          <w:kern w:val="16"/>
          <w:szCs w:val="20"/>
        </w:rPr>
        <w:t>......................</w:t>
      </w:r>
      <w:r w:rsidR="00306ABB">
        <w:rPr>
          <w:kern w:val="16"/>
          <w:szCs w:val="20"/>
        </w:rPr>
        <w:t xml:space="preserve">, odprt </w:t>
      </w:r>
      <w:r w:rsidRPr="00494A7F">
        <w:rPr>
          <w:kern w:val="16"/>
          <w:szCs w:val="20"/>
        </w:rPr>
        <w:t xml:space="preserve">pri banki ....................... 100 % v roku 30 dni </w:t>
      </w:r>
      <w:r w:rsidR="00357620">
        <w:rPr>
          <w:rFonts w:cs="Arial"/>
        </w:rPr>
        <w:t xml:space="preserve">od dneva prejema pravilno izstavljenega računa za </w:t>
      </w:r>
      <w:r w:rsidR="00306ABB">
        <w:rPr>
          <w:rFonts w:cs="Arial"/>
        </w:rPr>
        <w:t>opravljene</w:t>
      </w:r>
      <w:r w:rsidR="002256DF">
        <w:rPr>
          <w:rFonts w:cs="Arial"/>
        </w:rPr>
        <w:t xml:space="preserve"> storitve</w:t>
      </w:r>
      <w:r w:rsidR="00357620">
        <w:rPr>
          <w:rFonts w:cs="Arial"/>
        </w:rPr>
        <w:t>.</w:t>
      </w:r>
      <w:r w:rsidR="002256DF">
        <w:rPr>
          <w:rFonts w:cs="Arial"/>
        </w:rPr>
        <w:t xml:space="preserve"> Podizvajalec bo račune izstavljal enkrat mesečno, in sicer zadnji delovni dan v mesecu za predmetni mesec.</w:t>
      </w:r>
    </w:p>
    <w:p w14:paraId="4E9F2DB9" w14:textId="77777777" w:rsidR="004E3847" w:rsidRDefault="004E3847" w:rsidP="004E3847">
      <w:pPr>
        <w:rPr>
          <w:rFonts w:cs="Arial"/>
          <w:b/>
        </w:rPr>
      </w:pPr>
    </w:p>
    <w:p w14:paraId="422E24D4" w14:textId="77777777" w:rsidR="002256DF" w:rsidRPr="00494A7F" w:rsidRDefault="002256DF" w:rsidP="004E3847">
      <w:pPr>
        <w:rPr>
          <w:rFonts w:cs="Arial"/>
          <w:b/>
        </w:rPr>
      </w:pPr>
    </w:p>
    <w:p w14:paraId="4BAA0047"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53D9771D" w14:textId="77777777" w:rsidR="004E3847" w:rsidRPr="00494A7F" w:rsidRDefault="004E3847" w:rsidP="004E3847">
      <w:pPr>
        <w:rPr>
          <w:rFonts w:cs="Arial"/>
        </w:rPr>
      </w:pPr>
    </w:p>
    <w:p w14:paraId="58BB6CC6" w14:textId="77777777" w:rsidR="004E3847" w:rsidRPr="00A94FC6" w:rsidRDefault="004E3847" w:rsidP="004E3847">
      <w:pPr>
        <w:rPr>
          <w:i/>
          <w:noProof/>
          <w:lang w:eastAsia="ar-SA"/>
        </w:rPr>
      </w:pPr>
      <w:r w:rsidRPr="00A94FC6">
        <w:rPr>
          <w:i/>
          <w:noProof/>
          <w:lang w:eastAsia="ar-SA"/>
        </w:rPr>
        <w:t>Skladno z Zakonom o opravljanju plačilnih storitev za proračunske uporabnike (</w:t>
      </w:r>
      <w:r w:rsidRPr="00A94FC6">
        <w:rPr>
          <w:bCs/>
          <w:i/>
          <w:noProof/>
          <w:lang w:eastAsia="ar-SA"/>
        </w:rPr>
        <w:t>ZOPSPU-A</w:t>
      </w:r>
      <w:r w:rsidRPr="00A94FC6">
        <w:rPr>
          <w:i/>
          <w:noProof/>
          <w:lang w:eastAsia="ar-SA"/>
        </w:rPr>
        <w:t xml:space="preserve">) naročnik, kot posredni proračunski uporabnik, prejema račune le v elektronski obliki (e-račun). </w:t>
      </w:r>
    </w:p>
    <w:p w14:paraId="2948CE95" w14:textId="77777777" w:rsidR="004E3847" w:rsidRDefault="004E3847" w:rsidP="004E3847">
      <w:pPr>
        <w:rPr>
          <w:rFonts w:cs="Arial"/>
          <w:b/>
        </w:rPr>
      </w:pPr>
    </w:p>
    <w:p w14:paraId="72A33AB8" w14:textId="77777777" w:rsidR="00EE146B" w:rsidRPr="00494A7F" w:rsidRDefault="00EE146B" w:rsidP="004E3847">
      <w:pPr>
        <w:rPr>
          <w:rFonts w:cs="Arial"/>
          <w:b/>
        </w:rPr>
      </w:pPr>
    </w:p>
    <w:p w14:paraId="6929FE1F" w14:textId="37F44991" w:rsidR="004E3847" w:rsidRPr="00494A7F" w:rsidRDefault="00A94FC6" w:rsidP="004E3847">
      <w:pPr>
        <w:rPr>
          <w:rFonts w:cs="Arial"/>
          <w:b/>
        </w:rPr>
      </w:pPr>
      <w:r>
        <w:rPr>
          <w:rFonts w:cs="Arial"/>
          <w:b/>
        </w:rPr>
        <w:t>4</w:t>
      </w:r>
      <w:r w:rsidR="004E3847" w:rsidRPr="00494A7F">
        <w:rPr>
          <w:rFonts w:cs="Arial"/>
          <w:b/>
        </w:rPr>
        <w:t>.1.1</w:t>
      </w:r>
    </w:p>
    <w:p w14:paraId="0B06DCDB"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21537F20" w14:textId="77777777" w:rsidR="004E3847" w:rsidRPr="00494A7F" w:rsidRDefault="004E3847" w:rsidP="004E3847">
      <w:pPr>
        <w:rPr>
          <w:rFonts w:cs="Arial"/>
        </w:rPr>
      </w:pPr>
    </w:p>
    <w:p w14:paraId="1B409FA1" w14:textId="77777777" w:rsidR="004E3847" w:rsidRPr="00494A7F" w:rsidRDefault="004E3847" w:rsidP="004E3847">
      <w:pPr>
        <w:rPr>
          <w:rFonts w:cs="Arial"/>
        </w:rPr>
      </w:pPr>
      <w:r w:rsidRPr="00494A7F">
        <w:rPr>
          <w:rFonts w:cs="Arial"/>
        </w:rPr>
        <w:t>Poleg tega bo ponudnik v primeru zamenjave podizvajalca moral predložiti tudi:</w:t>
      </w:r>
    </w:p>
    <w:p w14:paraId="1938B563" w14:textId="77777777" w:rsidR="004E3847" w:rsidRPr="00494A7F" w:rsidRDefault="004E3847" w:rsidP="00976D3F">
      <w:pPr>
        <w:numPr>
          <w:ilvl w:val="0"/>
          <w:numId w:val="4"/>
        </w:numPr>
        <w:rPr>
          <w:rFonts w:cs="Arial"/>
        </w:rPr>
      </w:pPr>
      <w:r w:rsidRPr="00494A7F">
        <w:rPr>
          <w:rFonts w:cs="Arial"/>
        </w:rPr>
        <w:t>dokumente za novega podizvajalca v zvezi z izpolnjevanjem pogojev za sodelovanjem v tem javnem naročilu;</w:t>
      </w:r>
    </w:p>
    <w:p w14:paraId="2AB8684E" w14:textId="77777777" w:rsidR="00A94FC6" w:rsidRPr="007E7A6B" w:rsidRDefault="00A94FC6" w:rsidP="00A94FC6">
      <w:pPr>
        <w:pStyle w:val="ListParagraph"/>
        <w:numPr>
          <w:ilvl w:val="0"/>
          <w:numId w:val="4"/>
        </w:numPr>
        <w:jc w:val="both"/>
        <w:rPr>
          <w:sz w:val="20"/>
          <w:szCs w:val="20"/>
          <w:lang w:val="sl-SI"/>
        </w:rPr>
      </w:pPr>
      <w:r w:rsidRPr="007E7A6B">
        <w:rPr>
          <w:sz w:val="20"/>
          <w:szCs w:val="20"/>
          <w:lang w:val="sl-SI"/>
        </w:rPr>
        <w:t xml:space="preserve">Soglasje podizvajalca za neposredna plačila, na podlagi katerega naročnik namesto ponudnika poravna podizvajalčevo terjatev do ponudnika </w:t>
      </w:r>
      <w:r w:rsidRPr="00E8531A">
        <w:rPr>
          <w:i/>
          <w:sz w:val="16"/>
          <w:szCs w:val="16"/>
          <w:lang w:val="sl-SI"/>
        </w:rPr>
        <w:t>(to soglasje je potrebno predložiti le v primeru, če podizvajalec zahteva neposredna plačila)</w:t>
      </w:r>
      <w:r w:rsidRPr="007E7A6B">
        <w:rPr>
          <w:i/>
          <w:sz w:val="20"/>
          <w:szCs w:val="20"/>
          <w:lang w:val="sl-SI"/>
        </w:rPr>
        <w:t>.</w:t>
      </w:r>
    </w:p>
    <w:p w14:paraId="7F864309" w14:textId="74E90238" w:rsidR="00A94FC6" w:rsidRPr="007E7A6B" w:rsidRDefault="00A94FC6" w:rsidP="00A94FC6">
      <w:pPr>
        <w:pStyle w:val="ListParagraph"/>
        <w:numPr>
          <w:ilvl w:val="0"/>
          <w:numId w:val="4"/>
        </w:numPr>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r w:rsidR="006E1353">
        <w:rPr>
          <w:sz w:val="20"/>
          <w:szCs w:val="20"/>
          <w:lang w:val="sl-SI"/>
        </w:rPr>
        <w:t>.</w:t>
      </w:r>
    </w:p>
    <w:p w14:paraId="5CC6B424" w14:textId="77777777" w:rsidR="00A94FC6" w:rsidRPr="007E7A6B" w:rsidRDefault="00A94FC6" w:rsidP="00A94FC6">
      <w:pPr>
        <w:pStyle w:val="ListParagraph"/>
        <w:numPr>
          <w:ilvl w:val="0"/>
          <w:numId w:val="4"/>
        </w:numPr>
        <w:jc w:val="both"/>
        <w:rPr>
          <w:sz w:val="20"/>
          <w:szCs w:val="20"/>
          <w:lang w:val="sl-SI"/>
        </w:rPr>
      </w:pPr>
      <w:r w:rsidRPr="007E7A6B">
        <w:rPr>
          <w:sz w:val="20"/>
          <w:szCs w:val="20"/>
          <w:lang w:val="sl-SI"/>
        </w:rPr>
        <w:t>Lastno izjavo, da je poravnal vse obveznosti prvotnemu podizvajalcu.</w:t>
      </w:r>
    </w:p>
    <w:p w14:paraId="15A807FC" w14:textId="77777777" w:rsidR="004E3847" w:rsidRPr="00494A7F" w:rsidRDefault="004E3847" w:rsidP="004E3847">
      <w:pPr>
        <w:rPr>
          <w:b/>
          <w:bCs/>
        </w:rPr>
      </w:pPr>
    </w:p>
    <w:p w14:paraId="460C0C63" w14:textId="77777777" w:rsidR="00EE146B" w:rsidRPr="00494A7F" w:rsidRDefault="00EE146B" w:rsidP="004E3847">
      <w:pPr>
        <w:rPr>
          <w:b/>
        </w:rPr>
      </w:pPr>
    </w:p>
    <w:p w14:paraId="6A724724" w14:textId="5C267F27" w:rsidR="004E3847" w:rsidRPr="00494A7F" w:rsidRDefault="00A94FC6" w:rsidP="004E3847">
      <w:pPr>
        <w:rPr>
          <w:b/>
        </w:rPr>
      </w:pPr>
      <w:r>
        <w:rPr>
          <w:b/>
        </w:rPr>
        <w:t>4</w:t>
      </w:r>
      <w:r w:rsidR="004E3847" w:rsidRPr="00494A7F">
        <w:rPr>
          <w:b/>
        </w:rPr>
        <w:t xml:space="preserve">.2 </w:t>
      </w:r>
      <w:r>
        <w:rPr>
          <w:b/>
        </w:rPr>
        <w:t xml:space="preserve"> </w:t>
      </w:r>
      <w:r w:rsidR="004E3847" w:rsidRPr="00494A7F">
        <w:rPr>
          <w:b/>
        </w:rPr>
        <w:t>(</w:t>
      </w:r>
      <w:r>
        <w:rPr>
          <w:b/>
        </w:rPr>
        <w:t>v primeru</w:t>
      </w:r>
      <w:r w:rsidR="004E3847" w:rsidRPr="00494A7F">
        <w:rPr>
          <w:b/>
        </w:rPr>
        <w:t xml:space="preserve">, </w:t>
      </w:r>
      <w:r>
        <w:rPr>
          <w:b/>
        </w:rPr>
        <w:t>da</w:t>
      </w:r>
      <w:r w:rsidR="004E3847" w:rsidRPr="00494A7F">
        <w:rPr>
          <w:b/>
        </w:rPr>
        <w:t xml:space="preserve"> ponudnik </w:t>
      </w:r>
      <w:r>
        <w:rPr>
          <w:b/>
        </w:rPr>
        <w:t xml:space="preserve">nastopa </w:t>
      </w:r>
      <w:r w:rsidR="004E3847" w:rsidRPr="00494A7F">
        <w:rPr>
          <w:b/>
        </w:rPr>
        <w:t xml:space="preserve">s podizvajalcem, ki ne zahteva </w:t>
      </w:r>
      <w:r>
        <w:rPr>
          <w:b/>
        </w:rPr>
        <w:t>direktno</w:t>
      </w:r>
      <w:r w:rsidR="004E3847" w:rsidRPr="00494A7F">
        <w:rPr>
          <w:b/>
        </w:rPr>
        <w:t xml:space="preserve"> plačil</w:t>
      </w:r>
      <w:r>
        <w:rPr>
          <w:b/>
        </w:rPr>
        <w:t>o</w:t>
      </w:r>
      <w:r w:rsidR="004E3847" w:rsidRPr="00494A7F">
        <w:rPr>
          <w:b/>
        </w:rPr>
        <w:t>)</w:t>
      </w:r>
    </w:p>
    <w:p w14:paraId="3D201C93" w14:textId="77777777" w:rsidR="004E3847" w:rsidRPr="00494A7F" w:rsidRDefault="004E3847" w:rsidP="004E3847">
      <w:pPr>
        <w:rPr>
          <w:rFonts w:cs="Arial"/>
        </w:rPr>
      </w:pPr>
    </w:p>
    <w:p w14:paraId="13F50DD8"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3B20D429" w14:textId="77777777" w:rsidR="004E3847" w:rsidRPr="00494A7F" w:rsidRDefault="004E3847" w:rsidP="004E3847">
      <w:pPr>
        <w:rPr>
          <w:rFonts w:cs="Arial"/>
        </w:rPr>
      </w:pPr>
    </w:p>
    <w:p w14:paraId="6AAD96AD" w14:textId="77777777" w:rsidR="00EE146B" w:rsidRDefault="00EE146B" w:rsidP="004E3847">
      <w:pPr>
        <w:rPr>
          <w:kern w:val="16"/>
          <w:szCs w:val="20"/>
        </w:rPr>
      </w:pPr>
    </w:p>
    <w:p w14:paraId="757807AD" w14:textId="57441A30" w:rsidR="004E3847" w:rsidRPr="00494A7F" w:rsidRDefault="004E3847" w:rsidP="004E3847">
      <w:pPr>
        <w:rPr>
          <w:kern w:val="16"/>
          <w:szCs w:val="20"/>
        </w:rPr>
      </w:pPr>
      <w:r w:rsidRPr="00494A7F">
        <w:rPr>
          <w:kern w:val="16"/>
          <w:szCs w:val="20"/>
        </w:rPr>
        <w:t xml:space="preserve">Naročnik bo </w:t>
      </w:r>
      <w:r w:rsidR="006E1353">
        <w:rPr>
          <w:kern w:val="16"/>
          <w:szCs w:val="20"/>
        </w:rPr>
        <w:t xml:space="preserve">plačeval </w:t>
      </w:r>
      <w:r w:rsidRPr="00494A7F">
        <w:rPr>
          <w:kern w:val="16"/>
          <w:szCs w:val="20"/>
        </w:rPr>
        <w:t xml:space="preserve">izvedena dela </w:t>
      </w:r>
      <w:r w:rsidR="006E1353">
        <w:rPr>
          <w:kern w:val="16"/>
          <w:szCs w:val="20"/>
        </w:rPr>
        <w:t xml:space="preserve">oz. opravljene storitve </w:t>
      </w:r>
      <w:r w:rsidRPr="00494A7F">
        <w:rPr>
          <w:kern w:val="16"/>
          <w:szCs w:val="20"/>
        </w:rPr>
        <w:t>na naslednji način:</w:t>
      </w:r>
    </w:p>
    <w:p w14:paraId="3DEABA04" w14:textId="77777777" w:rsidR="006E1353" w:rsidRPr="006E1353" w:rsidRDefault="004E3847" w:rsidP="006E1353">
      <w:pPr>
        <w:numPr>
          <w:ilvl w:val="0"/>
          <w:numId w:val="4"/>
        </w:numPr>
        <w:rPr>
          <w:rFonts w:cs="Arial"/>
        </w:rPr>
      </w:pPr>
      <w:r w:rsidRPr="00494A7F">
        <w:rPr>
          <w:kern w:val="16"/>
          <w:szCs w:val="20"/>
        </w:rPr>
        <w:lastRenderedPageBreak/>
        <w:t>zneske opravljenih del ponudnika in podizvajalca .................... bo plačeval na</w:t>
      </w:r>
      <w:r w:rsidR="006E1353">
        <w:rPr>
          <w:kern w:val="16"/>
          <w:szCs w:val="20"/>
        </w:rPr>
        <w:t xml:space="preserve"> poslovni</w:t>
      </w:r>
      <w:r w:rsidRPr="00494A7F">
        <w:rPr>
          <w:kern w:val="16"/>
          <w:szCs w:val="20"/>
        </w:rPr>
        <w:t xml:space="preserve"> račun </w:t>
      </w:r>
      <w:r w:rsidR="006E1353">
        <w:rPr>
          <w:kern w:val="16"/>
          <w:szCs w:val="20"/>
        </w:rPr>
        <w:t>ponudnika: TRR številka</w:t>
      </w:r>
      <w:r w:rsidRPr="00494A7F">
        <w:rPr>
          <w:kern w:val="16"/>
          <w:szCs w:val="20"/>
        </w:rPr>
        <w:t xml:space="preserve"> ........................</w:t>
      </w:r>
      <w:r w:rsidR="006E1353">
        <w:rPr>
          <w:kern w:val="16"/>
          <w:szCs w:val="20"/>
        </w:rPr>
        <w:t>, odprt</w:t>
      </w:r>
      <w:r w:rsidRPr="00494A7F">
        <w:rPr>
          <w:kern w:val="16"/>
          <w:szCs w:val="20"/>
        </w:rPr>
        <w:t xml:space="preserve"> pri banki ..................., 100 % v </w:t>
      </w:r>
      <w:r w:rsidR="00357620" w:rsidRPr="00494A7F">
        <w:rPr>
          <w:kern w:val="16"/>
          <w:szCs w:val="20"/>
        </w:rPr>
        <w:t xml:space="preserve">roku 30 dni </w:t>
      </w:r>
      <w:r w:rsidR="00357620">
        <w:rPr>
          <w:rFonts w:cs="Arial"/>
        </w:rPr>
        <w:t xml:space="preserve">od dneva prejema pravilno izstavljenega računa za </w:t>
      </w:r>
      <w:r w:rsidR="006E1353">
        <w:rPr>
          <w:rFonts w:cs="Arial"/>
        </w:rPr>
        <w:t>opravljene</w:t>
      </w:r>
      <w:r w:rsidR="00357620">
        <w:rPr>
          <w:rFonts w:cs="Arial"/>
        </w:rPr>
        <w:t xml:space="preserve"> storitv</w:t>
      </w:r>
      <w:r w:rsidR="006E1353">
        <w:rPr>
          <w:rFonts w:cs="Arial"/>
        </w:rPr>
        <w:t>e</w:t>
      </w:r>
      <w:r w:rsidR="00357620">
        <w:rPr>
          <w:rFonts w:cs="Arial"/>
        </w:rPr>
        <w:t>.</w:t>
      </w:r>
      <w:r w:rsidR="006E1353">
        <w:rPr>
          <w:rFonts w:cs="Arial"/>
        </w:rPr>
        <w:t xml:space="preserve"> </w:t>
      </w:r>
      <w:r w:rsidR="006E1353" w:rsidRPr="006E1353">
        <w:rPr>
          <w:rFonts w:cs="Arial"/>
        </w:rPr>
        <w:t>Ponudnik bo račune izstavljal enkrat mesečno, in sicer zadnji delovni dan v mesecu za predmetni mesec.</w:t>
      </w:r>
    </w:p>
    <w:p w14:paraId="18CB6F70" w14:textId="70EEF029" w:rsidR="004E3847" w:rsidRPr="00494A7F" w:rsidRDefault="004E3847" w:rsidP="006E1353">
      <w:pPr>
        <w:rPr>
          <w:rFonts w:cs="Arial"/>
        </w:rPr>
      </w:pPr>
    </w:p>
    <w:p w14:paraId="4F7ECB44" w14:textId="77777777" w:rsidR="004E3847" w:rsidRPr="00494A7F" w:rsidRDefault="004E3847" w:rsidP="004E3847">
      <w:pPr>
        <w:rPr>
          <w:i/>
        </w:rPr>
      </w:pPr>
    </w:p>
    <w:p w14:paraId="4E48D6A7"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5B5FB489" w14:textId="77777777" w:rsidR="004E3847" w:rsidRPr="00494A7F" w:rsidRDefault="004E3847" w:rsidP="004E3847">
      <w:pPr>
        <w:rPr>
          <w:rFonts w:cs="Arial"/>
        </w:rPr>
      </w:pPr>
    </w:p>
    <w:p w14:paraId="019DCCE1" w14:textId="77777777" w:rsidR="004E3847" w:rsidRPr="00494A7F" w:rsidRDefault="004E3847" w:rsidP="004E3847">
      <w:pPr>
        <w:rPr>
          <w:i/>
          <w:noProof/>
          <w:lang w:eastAsia="ar-SA"/>
        </w:rPr>
      </w:pPr>
      <w:r w:rsidRPr="00494A7F">
        <w:rPr>
          <w:i/>
          <w:noProof/>
          <w:lang w:eastAsia="ar-SA"/>
        </w:rPr>
        <w:t>Skladno z Zakonom o opravljanju plačilnih storitev za proračunske uporabnike (</w:t>
      </w:r>
      <w:r w:rsidRPr="00494A7F">
        <w:rPr>
          <w:bCs/>
          <w:i/>
          <w:noProof/>
          <w:lang w:eastAsia="ar-SA"/>
        </w:rPr>
        <w:t>ZOPSPU-A</w:t>
      </w:r>
      <w:r w:rsidRPr="00494A7F">
        <w:rPr>
          <w:i/>
          <w:noProof/>
          <w:lang w:eastAsia="ar-SA"/>
        </w:rPr>
        <w:t xml:space="preserve">) naročnik, kot posredni proračunski uporabnik, prejema račune le v elektronski obliki (e-račun). </w:t>
      </w:r>
    </w:p>
    <w:p w14:paraId="51CB322A" w14:textId="77777777" w:rsidR="00EB0C16" w:rsidRDefault="00EB0C16" w:rsidP="004E3847">
      <w:pPr>
        <w:rPr>
          <w:rFonts w:cs="Arial"/>
          <w:b/>
        </w:rPr>
      </w:pPr>
    </w:p>
    <w:p w14:paraId="59AAFFC1" w14:textId="57DCEF0A" w:rsidR="004E3847" w:rsidRPr="00494A7F" w:rsidRDefault="006E1353" w:rsidP="004E3847">
      <w:pPr>
        <w:rPr>
          <w:rFonts w:cs="Arial"/>
          <w:b/>
        </w:rPr>
      </w:pPr>
      <w:r>
        <w:rPr>
          <w:rFonts w:cs="Arial"/>
          <w:b/>
        </w:rPr>
        <w:t>4</w:t>
      </w:r>
      <w:r w:rsidR="004E3847" w:rsidRPr="00494A7F">
        <w:rPr>
          <w:rFonts w:cs="Arial"/>
          <w:b/>
        </w:rPr>
        <w:t>.2.1</w:t>
      </w:r>
    </w:p>
    <w:p w14:paraId="102266D2"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12CF3E0A" w14:textId="77777777" w:rsidR="004E3847" w:rsidRPr="00494A7F" w:rsidRDefault="004E3847" w:rsidP="004E3847">
      <w:pPr>
        <w:rPr>
          <w:rFonts w:cs="Arial"/>
        </w:rPr>
      </w:pPr>
    </w:p>
    <w:p w14:paraId="338BBE81" w14:textId="77777777" w:rsidR="004E3847" w:rsidRPr="00494A7F" w:rsidRDefault="004E3847" w:rsidP="004E3847">
      <w:pPr>
        <w:rPr>
          <w:rFonts w:cs="Arial"/>
        </w:rPr>
      </w:pPr>
      <w:r w:rsidRPr="00494A7F">
        <w:rPr>
          <w:rFonts w:cs="Arial"/>
        </w:rPr>
        <w:t>Poleg tega bo ponudnik v primeru zamenjave podizvajalca moral predložiti tudi:</w:t>
      </w:r>
    </w:p>
    <w:p w14:paraId="13182F89" w14:textId="77777777" w:rsidR="004E3847" w:rsidRPr="00494A7F" w:rsidRDefault="004E3847" w:rsidP="00976D3F">
      <w:pPr>
        <w:numPr>
          <w:ilvl w:val="0"/>
          <w:numId w:val="4"/>
        </w:numPr>
        <w:rPr>
          <w:rFonts w:cs="Arial"/>
        </w:rPr>
      </w:pPr>
      <w:r w:rsidRPr="00494A7F">
        <w:rPr>
          <w:rFonts w:cs="Arial"/>
        </w:rPr>
        <w:t>dokumente za novega podizvajalca v zvezi z izpolnjevanjem pogojev za sodelovanjem v tem javnem naročilu;</w:t>
      </w:r>
    </w:p>
    <w:p w14:paraId="0492649E" w14:textId="26F089F3" w:rsidR="006E1353" w:rsidRPr="007E7A6B" w:rsidRDefault="006E1353" w:rsidP="006E1353">
      <w:pPr>
        <w:pStyle w:val="ListParagraph"/>
        <w:numPr>
          <w:ilvl w:val="0"/>
          <w:numId w:val="4"/>
        </w:numPr>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r>
        <w:rPr>
          <w:sz w:val="20"/>
          <w:szCs w:val="20"/>
          <w:lang w:val="sl-SI"/>
        </w:rPr>
        <w:t>.</w:t>
      </w:r>
    </w:p>
    <w:p w14:paraId="7F2AC5BB" w14:textId="77777777" w:rsidR="006E1353" w:rsidRPr="007E7A6B" w:rsidRDefault="006E1353" w:rsidP="006E1353">
      <w:pPr>
        <w:pStyle w:val="ListParagraph"/>
        <w:numPr>
          <w:ilvl w:val="0"/>
          <w:numId w:val="4"/>
        </w:numPr>
        <w:jc w:val="both"/>
        <w:rPr>
          <w:sz w:val="20"/>
          <w:szCs w:val="20"/>
          <w:lang w:val="sl-SI"/>
        </w:rPr>
      </w:pPr>
      <w:r w:rsidRPr="007E7A6B">
        <w:rPr>
          <w:sz w:val="20"/>
          <w:szCs w:val="20"/>
          <w:lang w:val="sl-SI"/>
        </w:rPr>
        <w:t>Lastno izjavo, da je poravnal vse obveznosti prvotnemu podizvajalcu.</w:t>
      </w:r>
    </w:p>
    <w:p w14:paraId="2F1C57DC" w14:textId="77777777" w:rsidR="00EB0C16" w:rsidRDefault="00EB0C16" w:rsidP="004E3847">
      <w:pPr>
        <w:rPr>
          <w:b/>
          <w:bCs/>
        </w:rPr>
      </w:pPr>
    </w:p>
    <w:p w14:paraId="1603580C" w14:textId="77777777" w:rsidR="00EB0C16" w:rsidRPr="00494A7F" w:rsidRDefault="00EB0C16" w:rsidP="004E3847">
      <w:pPr>
        <w:rPr>
          <w:b/>
          <w:bCs/>
        </w:rPr>
      </w:pPr>
    </w:p>
    <w:p w14:paraId="588C4377" w14:textId="6E9BCDA3" w:rsidR="004E3847" w:rsidRPr="00494A7F" w:rsidRDefault="006E1353" w:rsidP="004E3847">
      <w:pPr>
        <w:rPr>
          <w:b/>
          <w:bCs/>
        </w:rPr>
      </w:pPr>
      <w:r>
        <w:rPr>
          <w:b/>
          <w:bCs/>
        </w:rPr>
        <w:t>4</w:t>
      </w:r>
      <w:r w:rsidR="004E3847" w:rsidRPr="00494A7F">
        <w:rPr>
          <w:b/>
          <w:bCs/>
        </w:rPr>
        <w:t>.2.2</w:t>
      </w:r>
    </w:p>
    <w:p w14:paraId="180523F8" w14:textId="77777777" w:rsidR="004E3847" w:rsidRPr="00494A7F" w:rsidRDefault="004E3847" w:rsidP="004E3847">
      <w:r w:rsidRPr="00494A7F">
        <w:rPr>
          <w:bCs/>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494A7F">
        <w:t xml:space="preserve"> </w:t>
      </w:r>
    </w:p>
    <w:p w14:paraId="7F41F03B" w14:textId="77777777" w:rsidR="003A46CE" w:rsidRDefault="003A46CE" w:rsidP="004E3847">
      <w:pPr>
        <w:rPr>
          <w:b/>
          <w:bCs/>
        </w:rPr>
      </w:pPr>
    </w:p>
    <w:p w14:paraId="286EA562" w14:textId="77777777" w:rsidR="0070104C" w:rsidRDefault="0070104C" w:rsidP="002810FD">
      <w:pPr>
        <w:spacing w:line="240" w:lineRule="atLeast"/>
        <w:rPr>
          <w:rFonts w:cs="Arial"/>
          <w:b/>
          <w:bCs/>
          <w:color w:val="000000"/>
        </w:rPr>
      </w:pPr>
    </w:p>
    <w:p w14:paraId="37CB6ADB" w14:textId="567B666A" w:rsidR="006A1A48" w:rsidRDefault="003A46CE" w:rsidP="002810FD">
      <w:pPr>
        <w:spacing w:line="240" w:lineRule="atLeast"/>
        <w:rPr>
          <w:rFonts w:cs="Arial"/>
          <w:b/>
          <w:bCs/>
          <w:color w:val="000000"/>
        </w:rPr>
      </w:pPr>
      <w:r>
        <w:rPr>
          <w:rFonts w:cs="Arial"/>
          <w:b/>
          <w:bCs/>
          <w:color w:val="000000"/>
        </w:rPr>
        <w:t>5</w:t>
      </w:r>
      <w:r w:rsidR="006A1A48">
        <w:rPr>
          <w:rFonts w:cs="Arial"/>
          <w:b/>
          <w:bCs/>
          <w:color w:val="000000"/>
        </w:rPr>
        <w:t>. člen</w:t>
      </w:r>
    </w:p>
    <w:p w14:paraId="11CF2DA0" w14:textId="77777777" w:rsidR="006A1A48" w:rsidRDefault="006A1A48" w:rsidP="002810FD">
      <w:pPr>
        <w:spacing w:line="240" w:lineRule="atLeast"/>
        <w:rPr>
          <w:rFonts w:cs="Arial"/>
          <w:b/>
          <w:bCs/>
          <w:color w:val="000000"/>
        </w:rPr>
      </w:pPr>
    </w:p>
    <w:p w14:paraId="54161356" w14:textId="77777777" w:rsidR="00CB6A58" w:rsidRPr="0065669A" w:rsidRDefault="00CB6A58" w:rsidP="00CB6A58">
      <w:r w:rsidRPr="0065669A">
        <w:t>Ponudnik</w:t>
      </w:r>
      <w:r>
        <w:t xml:space="preserve"> bo v 30 dneh po podpisu pogodbe </w:t>
      </w:r>
      <w:r w:rsidRPr="0065669A">
        <w:t>izdela</w:t>
      </w:r>
      <w:r>
        <w:t>l in predložil</w:t>
      </w:r>
      <w:r w:rsidRPr="0065669A">
        <w:t xml:space="preserve"> Načrt varovanja, predhodno usklajen z </w:t>
      </w:r>
      <w:r w:rsidRPr="00180F03">
        <w:t>naročnikom</w:t>
      </w:r>
      <w:r w:rsidR="00515D24" w:rsidRPr="00180F03">
        <w:t>, v nasprotnem primeru bo naročnik pogodbo prekinil.</w:t>
      </w:r>
    </w:p>
    <w:p w14:paraId="13637ECB" w14:textId="77777777" w:rsidR="006A58D6" w:rsidRDefault="006A58D6" w:rsidP="00CB6A58">
      <w:pPr>
        <w:spacing w:line="240" w:lineRule="atLeast"/>
        <w:rPr>
          <w:rFonts w:cs="Arial"/>
          <w:bCs/>
          <w:color w:val="000000"/>
        </w:rPr>
      </w:pPr>
    </w:p>
    <w:p w14:paraId="6DF0BDA1" w14:textId="0FDF48FC" w:rsidR="00CB6A58" w:rsidRDefault="00CB6A58" w:rsidP="00CB6A58">
      <w:pPr>
        <w:spacing w:line="240" w:lineRule="atLeast"/>
        <w:rPr>
          <w:rFonts w:cs="Arial"/>
          <w:bCs/>
          <w:color w:val="000000"/>
        </w:rPr>
      </w:pPr>
      <w:r>
        <w:rPr>
          <w:rFonts w:cs="Arial"/>
          <w:bCs/>
          <w:color w:val="000000"/>
        </w:rPr>
        <w:t xml:space="preserve">Ponudnik mora zagotoviti, da se </w:t>
      </w:r>
      <w:r w:rsidR="006A58D6">
        <w:rPr>
          <w:rFonts w:cs="Arial"/>
          <w:bCs/>
          <w:color w:val="000000"/>
        </w:rPr>
        <w:t>N</w:t>
      </w:r>
      <w:r>
        <w:rPr>
          <w:rFonts w:cs="Arial"/>
          <w:bCs/>
          <w:color w:val="000000"/>
        </w:rPr>
        <w:t>ačrt varovanja ažurira sprotno, glede na spremenjene varnostne razmere, oceno stopenj tveganj oziroma najmanj enkrat letno.</w:t>
      </w:r>
    </w:p>
    <w:p w14:paraId="095EEF28" w14:textId="77777777" w:rsidR="00CB6A58" w:rsidRDefault="00CB6A58" w:rsidP="002810FD">
      <w:pPr>
        <w:spacing w:line="240" w:lineRule="atLeast"/>
        <w:rPr>
          <w:rFonts w:cs="Arial"/>
          <w:b/>
          <w:bCs/>
          <w:color w:val="000000"/>
        </w:rPr>
      </w:pPr>
    </w:p>
    <w:p w14:paraId="417B1C66" w14:textId="77777777" w:rsidR="00EB0C16" w:rsidRDefault="00EB0C16" w:rsidP="002810FD">
      <w:pPr>
        <w:spacing w:line="240" w:lineRule="atLeast"/>
        <w:rPr>
          <w:rFonts w:cs="Arial"/>
          <w:b/>
          <w:bCs/>
          <w:color w:val="000000"/>
        </w:rPr>
      </w:pPr>
    </w:p>
    <w:p w14:paraId="1A098D07" w14:textId="52813711" w:rsidR="00CB6A58" w:rsidRDefault="003A46CE" w:rsidP="002810FD">
      <w:pPr>
        <w:spacing w:line="240" w:lineRule="atLeast"/>
        <w:rPr>
          <w:rFonts w:cs="Arial"/>
          <w:b/>
          <w:bCs/>
          <w:color w:val="000000"/>
        </w:rPr>
      </w:pPr>
      <w:r>
        <w:rPr>
          <w:rFonts w:cs="Arial"/>
          <w:b/>
          <w:bCs/>
          <w:color w:val="000000"/>
        </w:rPr>
        <w:t>6</w:t>
      </w:r>
      <w:r w:rsidR="00CB6A58">
        <w:rPr>
          <w:rFonts w:cs="Arial"/>
          <w:b/>
          <w:bCs/>
          <w:color w:val="000000"/>
        </w:rPr>
        <w:t>. člen</w:t>
      </w:r>
    </w:p>
    <w:p w14:paraId="2D2ED3A6" w14:textId="77777777" w:rsidR="00525C4A" w:rsidRDefault="00525C4A" w:rsidP="002810FD">
      <w:pPr>
        <w:spacing w:line="240" w:lineRule="atLeast"/>
        <w:rPr>
          <w:rFonts w:cs="Arial"/>
          <w:b/>
          <w:bCs/>
          <w:color w:val="000000"/>
        </w:rPr>
      </w:pPr>
    </w:p>
    <w:p w14:paraId="7B74018F" w14:textId="48EFA8E2" w:rsidR="00CB6A58" w:rsidRDefault="00525C4A" w:rsidP="002810FD">
      <w:pPr>
        <w:spacing w:line="240" w:lineRule="atLeast"/>
        <w:rPr>
          <w:rFonts w:cs="Arial"/>
          <w:b/>
          <w:bCs/>
          <w:color w:val="000000"/>
        </w:rPr>
      </w:pPr>
      <w:r>
        <w:rPr>
          <w:rFonts w:cs="Arial"/>
          <w:b/>
          <w:bCs/>
          <w:color w:val="000000"/>
        </w:rPr>
        <w:t>6.1</w:t>
      </w:r>
    </w:p>
    <w:p w14:paraId="2C6CB7BF" w14:textId="77777777" w:rsidR="00CB6A58" w:rsidRPr="00ED330F" w:rsidRDefault="00CB6A58" w:rsidP="00CB6A58">
      <w:pPr>
        <w:rPr>
          <w:rStyle w:val="PageNumber"/>
        </w:rPr>
      </w:pPr>
      <w:r w:rsidRPr="00ED330F">
        <w:rPr>
          <w:rStyle w:val="PageNumber"/>
        </w:rPr>
        <w:t>Ponudnik se obvezuje, da bo vsa pogodbena dela opravljal s kvalificiranim osebjem, kvalitetno in dosledno ter v skladu z načrtom varovanja, veljavno zakonodajo in pravili stroke s tega področja. Prav tako se obvezuje, da bo storitve opravil skladno s pogoji ponudbene dokumentacije, ki je sestavni del te pogodbe v obliki priloge 1, sicer bo naročnik unovčil garancijo za dobro izvedbo pogodbenih obveznosti.</w:t>
      </w:r>
    </w:p>
    <w:p w14:paraId="61D1EA55" w14:textId="77777777" w:rsidR="00325EEA" w:rsidRPr="00F33F2D" w:rsidRDefault="00325EEA" w:rsidP="00AB06F9">
      <w:pPr>
        <w:rPr>
          <w:rStyle w:val="PageNumber"/>
        </w:rPr>
      </w:pPr>
    </w:p>
    <w:p w14:paraId="47DDFF67" w14:textId="77777777" w:rsidR="00525C4A" w:rsidRPr="00F33F2D" w:rsidRDefault="00525C4A" w:rsidP="00525C4A">
      <w:pPr>
        <w:rPr>
          <w:rStyle w:val="PageNumber"/>
          <w:b/>
          <w:bCs/>
        </w:rPr>
      </w:pPr>
      <w:r w:rsidRPr="00F33F2D">
        <w:rPr>
          <w:rStyle w:val="PageNumber"/>
          <w:b/>
          <w:bCs/>
        </w:rPr>
        <w:t>6.2</w:t>
      </w:r>
    </w:p>
    <w:p w14:paraId="2A9BF1F4" w14:textId="77777777" w:rsidR="00525C4A" w:rsidRPr="00F33F2D" w:rsidRDefault="00525C4A" w:rsidP="00525C4A">
      <w:pPr>
        <w:rPr>
          <w:rStyle w:val="PageNumber"/>
        </w:rPr>
      </w:pPr>
      <w:r w:rsidRPr="005D2CA0">
        <w:rPr>
          <w:rStyle w:val="PageNumber"/>
        </w:rPr>
        <w:t>Licence in potrdila ponudnika ter varnostnega osebja morajo biti veljavna celotno obdobje veljavnosti te pogodbe. Če se veljavnost obstoječih licenc in potrdil izteče v obdobju veljavnosti te pogodbe, mora ponudnik pravočasno poskrbeti za pridobitev novih licenc ali potrdil ter kopije le-teh še pred iztekom veljavnosti obstoječih predložiti naročniku.</w:t>
      </w:r>
    </w:p>
    <w:p w14:paraId="0E755F84" w14:textId="77777777" w:rsidR="00525C4A" w:rsidRPr="00F33F2D" w:rsidRDefault="00525C4A" w:rsidP="00AB06F9">
      <w:pPr>
        <w:rPr>
          <w:rStyle w:val="PageNumber"/>
        </w:rPr>
      </w:pPr>
    </w:p>
    <w:p w14:paraId="5BC02C82" w14:textId="3771F382" w:rsidR="00525C4A" w:rsidRPr="00F33F2D" w:rsidRDefault="00525C4A" w:rsidP="00AB06F9">
      <w:pPr>
        <w:rPr>
          <w:rStyle w:val="PageNumber"/>
          <w:b/>
          <w:bCs/>
        </w:rPr>
      </w:pPr>
      <w:r w:rsidRPr="00F33F2D">
        <w:rPr>
          <w:rStyle w:val="PageNumber"/>
          <w:b/>
          <w:bCs/>
        </w:rPr>
        <w:t>6.3</w:t>
      </w:r>
    </w:p>
    <w:p w14:paraId="4D17B7D0" w14:textId="77777777" w:rsidR="00CB6A58" w:rsidRPr="00ED330F" w:rsidRDefault="00CB6A58" w:rsidP="00CB6A58">
      <w:pPr>
        <w:rPr>
          <w:rStyle w:val="PageNumber"/>
        </w:rPr>
      </w:pPr>
      <w:r w:rsidRPr="00ED330F">
        <w:rPr>
          <w:rStyle w:val="PageNumber"/>
        </w:rPr>
        <w:t>Ponudnik je odgovoren za vso škodo, ki bi jo povzročili njegovi delavci namerno, iz malomarnosti ali nestrokovnosti.</w:t>
      </w:r>
    </w:p>
    <w:p w14:paraId="21F386D9" w14:textId="77777777" w:rsidR="00CB6A58" w:rsidRPr="00ED330F" w:rsidRDefault="00CB6A58" w:rsidP="00CB6A58">
      <w:pPr>
        <w:rPr>
          <w:rStyle w:val="PageNumber"/>
        </w:rPr>
      </w:pPr>
    </w:p>
    <w:p w14:paraId="1688F5F8" w14:textId="77777777" w:rsidR="00CB6A58" w:rsidRPr="00ED330F" w:rsidRDefault="00CB6A58" w:rsidP="00CB6A58">
      <w:pPr>
        <w:rPr>
          <w:rStyle w:val="PageNumber"/>
        </w:rPr>
      </w:pPr>
      <w:r w:rsidRPr="00ED330F">
        <w:rPr>
          <w:rStyle w:val="PageNumber"/>
        </w:rPr>
        <w:t>Ponudnik je v slučaju poškodb na objektih, opremi in izdelkih, ki bi bile posledice izvajanja del njegovih delavcev finančno odgovoren za vso tako nastalo škodo.</w:t>
      </w:r>
    </w:p>
    <w:p w14:paraId="1F50FB58" w14:textId="77777777" w:rsidR="00CB6A58" w:rsidRPr="00ED330F" w:rsidRDefault="00CB6A58" w:rsidP="00CB6A58">
      <w:pPr>
        <w:rPr>
          <w:rStyle w:val="PageNumber"/>
        </w:rPr>
      </w:pPr>
    </w:p>
    <w:p w14:paraId="00C7270E" w14:textId="77777777" w:rsidR="00CB6A58" w:rsidRPr="00ED330F" w:rsidRDefault="00CB6A58" w:rsidP="00CB6A58">
      <w:pPr>
        <w:rPr>
          <w:rStyle w:val="PageNumber"/>
        </w:rPr>
      </w:pPr>
      <w:r w:rsidRPr="00ED330F">
        <w:rPr>
          <w:rStyle w:val="PageNumber"/>
        </w:rPr>
        <w:lastRenderedPageBreak/>
        <w:t>O nastanku škode je ponudnik dolžan naročnika nemudoma obvestiti. Povzročena škoda se ugotovi ob skupnem ogledu predstavnikov obeh pogodbenih strank, o čemer se sestavi zapisnik. Ponudnik je dolžan naročniku povrniti vso škodo v roku 30 dni od dneva, ko je škoda zapisniško ugotovljena.</w:t>
      </w:r>
    </w:p>
    <w:p w14:paraId="7331ED85" w14:textId="77777777" w:rsidR="005F508C" w:rsidRDefault="005F508C" w:rsidP="00AB06F9">
      <w:pPr>
        <w:rPr>
          <w:rStyle w:val="PageNumber"/>
        </w:rPr>
      </w:pPr>
    </w:p>
    <w:p w14:paraId="5D71F250" w14:textId="77777777" w:rsidR="00CB6A58" w:rsidRDefault="00CB6A58" w:rsidP="00AB06F9">
      <w:pPr>
        <w:rPr>
          <w:rStyle w:val="PageNumber"/>
        </w:rPr>
      </w:pPr>
    </w:p>
    <w:p w14:paraId="7769DB20" w14:textId="6DEA12DB" w:rsidR="00CB6A58" w:rsidRPr="003D6B40" w:rsidRDefault="003A46CE" w:rsidP="00CB6A58">
      <w:pPr>
        <w:rPr>
          <w:rStyle w:val="PageNumber"/>
          <w:b/>
        </w:rPr>
      </w:pPr>
      <w:bookmarkStart w:id="147" w:name="_Hlk187526"/>
      <w:r>
        <w:rPr>
          <w:rStyle w:val="PageNumber"/>
          <w:b/>
        </w:rPr>
        <w:t>7</w:t>
      </w:r>
      <w:r w:rsidR="00CB6A58" w:rsidRPr="003D6B40">
        <w:rPr>
          <w:rStyle w:val="PageNumber"/>
          <w:b/>
        </w:rPr>
        <w:t>. člen</w:t>
      </w:r>
    </w:p>
    <w:p w14:paraId="33084254" w14:textId="77777777" w:rsidR="00CB6A58" w:rsidRDefault="00CB6A58" w:rsidP="00CB6A58">
      <w:pPr>
        <w:rPr>
          <w:rStyle w:val="PageNumber"/>
        </w:rPr>
      </w:pPr>
    </w:p>
    <w:p w14:paraId="5EE552FA" w14:textId="77777777" w:rsidR="00CB6A58" w:rsidRDefault="00CB6A58" w:rsidP="00CB6A58">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Pr>
          <w:sz w:val="20"/>
          <w:lang w:val="sl-SI"/>
        </w:rPr>
        <w:t>Ponudnik</w:t>
      </w:r>
      <w:r w:rsidRPr="005F508C">
        <w:rPr>
          <w:sz w:val="20"/>
          <w:lang w:val="sl-SI"/>
        </w:rPr>
        <w:t xml:space="preserve"> se zavezuje naročnika nemudoma opozoriti na vse pomembne okoliščine oziroma ovire pri izvajanju del.</w:t>
      </w:r>
    </w:p>
    <w:p w14:paraId="1EAD1F15" w14:textId="77777777" w:rsidR="00CB6A58" w:rsidRDefault="00CB6A58" w:rsidP="00CB6A58">
      <w:pPr>
        <w:rPr>
          <w:rStyle w:val="PageNumber"/>
        </w:rPr>
      </w:pPr>
    </w:p>
    <w:p w14:paraId="728E2F6F" w14:textId="77777777" w:rsidR="00CB6A58" w:rsidRDefault="00CB6A58" w:rsidP="00CB6A58">
      <w:pPr>
        <w:rPr>
          <w:rStyle w:val="PageNumber"/>
        </w:rPr>
      </w:pPr>
      <w:r w:rsidRPr="00ED330F">
        <w:rPr>
          <w:rStyle w:val="PageNumber"/>
        </w:rPr>
        <w:t>Kontrolo nad izvajanjem varovanja vrši ponudnik in pooblaščena oseba naročnika. Vse ugotovljene nepravilnosti je ponudnik dolžan odpraviti takoj.</w:t>
      </w:r>
      <w:r>
        <w:rPr>
          <w:rStyle w:val="PageNumber"/>
        </w:rPr>
        <w:t xml:space="preserve"> </w:t>
      </w:r>
    </w:p>
    <w:p w14:paraId="53005AB4" w14:textId="77777777" w:rsidR="007B1CA5" w:rsidRDefault="007B1CA5" w:rsidP="00CB6A58">
      <w:pPr>
        <w:rPr>
          <w:rStyle w:val="PageNumber"/>
        </w:rPr>
      </w:pPr>
    </w:p>
    <w:p w14:paraId="770509AE" w14:textId="2AFD43CE" w:rsidR="007B1CA5" w:rsidRDefault="007B1CA5">
      <w:pPr>
        <w:jc w:val="left"/>
        <w:rPr>
          <w:rStyle w:val="PageNumber"/>
          <w:b/>
        </w:rPr>
      </w:pPr>
    </w:p>
    <w:p w14:paraId="5A12B471" w14:textId="4FA48EBF" w:rsidR="00CB6A58" w:rsidRPr="003D6B40" w:rsidRDefault="003A46CE" w:rsidP="00CB6A58">
      <w:pPr>
        <w:rPr>
          <w:rStyle w:val="PageNumber"/>
          <w:b/>
        </w:rPr>
      </w:pPr>
      <w:r>
        <w:rPr>
          <w:rStyle w:val="PageNumber"/>
          <w:b/>
        </w:rPr>
        <w:t>8</w:t>
      </w:r>
      <w:r w:rsidR="00CB6A58" w:rsidRPr="003D6B40">
        <w:rPr>
          <w:rStyle w:val="PageNumber"/>
          <w:b/>
        </w:rPr>
        <w:t>. člen</w:t>
      </w:r>
    </w:p>
    <w:p w14:paraId="1AA12AF2" w14:textId="77777777" w:rsidR="00CB6A58" w:rsidRDefault="00CB6A58" w:rsidP="00CB6A58">
      <w:pPr>
        <w:rPr>
          <w:rStyle w:val="PageNumber"/>
        </w:rPr>
      </w:pPr>
    </w:p>
    <w:p w14:paraId="33F93BDD" w14:textId="77777777" w:rsidR="00CB6A58" w:rsidRPr="00ED330F" w:rsidRDefault="00CB6A58" w:rsidP="00CB6A58">
      <w:pPr>
        <w:rPr>
          <w:rStyle w:val="PageNumber"/>
        </w:rPr>
      </w:pPr>
      <w:r w:rsidRPr="00ED330F">
        <w:rPr>
          <w:rStyle w:val="PageNumber"/>
        </w:rPr>
        <w:t>Ponudnik zagotavlja izvajanje storitev z ustreznimi tehničnimi in kadrovskimi kapacitetami.</w:t>
      </w:r>
    </w:p>
    <w:p w14:paraId="7B7A5EBB" w14:textId="77777777" w:rsidR="00CB6A58" w:rsidRPr="00ED330F" w:rsidRDefault="00CB6A58" w:rsidP="00CB6A58">
      <w:pPr>
        <w:rPr>
          <w:rStyle w:val="PageNumber"/>
        </w:rPr>
      </w:pPr>
    </w:p>
    <w:p w14:paraId="209116C9" w14:textId="5841DD55" w:rsidR="00CB6A58" w:rsidRPr="00ED330F" w:rsidRDefault="00CB6A58" w:rsidP="00CB6A58">
      <w:pPr>
        <w:rPr>
          <w:rStyle w:val="PageNumber"/>
        </w:rPr>
      </w:pPr>
      <w:r w:rsidRPr="00ED330F">
        <w:rPr>
          <w:rStyle w:val="PageNumber"/>
        </w:rPr>
        <w:t>Ponudnik</w:t>
      </w:r>
      <w:r w:rsidR="008F52CB">
        <w:rPr>
          <w:rStyle w:val="PageNumber"/>
        </w:rPr>
        <w:t xml:space="preserve"> </w:t>
      </w:r>
      <w:r w:rsidRPr="00ED330F">
        <w:rPr>
          <w:rStyle w:val="PageNumber"/>
        </w:rPr>
        <w:t>bo opravljal pogodbene storitve z naslednjimi varnostniki:</w:t>
      </w:r>
      <w:r w:rsidR="00EB0C16">
        <w:rPr>
          <w:rStyle w:val="PageNumber"/>
        </w:rPr>
        <w:t xml:space="preserve"> ……………………………………………</w:t>
      </w:r>
    </w:p>
    <w:p w14:paraId="18EEFA6E" w14:textId="77777777" w:rsidR="00CB6A58" w:rsidRPr="00ED330F" w:rsidRDefault="00CB6A58" w:rsidP="00CB6A58">
      <w:pPr>
        <w:rPr>
          <w:rStyle w:val="PageNumber"/>
        </w:rPr>
      </w:pPr>
    </w:p>
    <w:p w14:paraId="230A0855" w14:textId="0D6D7FF4" w:rsidR="00CB6A58" w:rsidRPr="00ED330F" w:rsidRDefault="00CB6A58" w:rsidP="00CB6A58">
      <w:pPr>
        <w:rPr>
          <w:rStyle w:val="PageNumber"/>
        </w:rPr>
      </w:pPr>
      <w:r w:rsidRPr="00ED330F">
        <w:rPr>
          <w:rStyle w:val="PageNumber"/>
        </w:rPr>
        <w:t>V primeru</w:t>
      </w:r>
      <w:r w:rsidR="004458DB">
        <w:rPr>
          <w:rStyle w:val="PageNumber"/>
        </w:rPr>
        <w:t>, da želi ponudnik zamenjati</w:t>
      </w:r>
      <w:r w:rsidRPr="00ED330F">
        <w:rPr>
          <w:rStyle w:val="PageNumber"/>
        </w:rPr>
        <w:t xml:space="preserve"> varnostnika, mora </w:t>
      </w:r>
      <w:r w:rsidR="004458DB">
        <w:rPr>
          <w:rStyle w:val="PageNumber"/>
        </w:rPr>
        <w:t xml:space="preserve">pred tem pridobiti soglasje naročnika. Ob tem mora predlagano nadomestno varnostno osebje izpolnjevati enake pogoje kot predhodno nominirano. </w:t>
      </w:r>
    </w:p>
    <w:p w14:paraId="52EE6B76" w14:textId="77777777" w:rsidR="00CB6A58" w:rsidRPr="00ED330F" w:rsidRDefault="00CB6A58" w:rsidP="00CB6A58">
      <w:pPr>
        <w:rPr>
          <w:rStyle w:val="PageNumber"/>
        </w:rPr>
      </w:pPr>
    </w:p>
    <w:p w14:paraId="1F9D6BC1" w14:textId="647A8C61" w:rsidR="00CB6A58" w:rsidRPr="00ED330F" w:rsidRDefault="003A46CE" w:rsidP="00CB6A58">
      <w:pPr>
        <w:rPr>
          <w:rStyle w:val="PageNumber"/>
          <w:b/>
        </w:rPr>
      </w:pPr>
      <w:r>
        <w:rPr>
          <w:rStyle w:val="PageNumber"/>
          <w:b/>
        </w:rPr>
        <w:t>8</w:t>
      </w:r>
      <w:r w:rsidR="00CB6A58" w:rsidRPr="00ED330F">
        <w:rPr>
          <w:rStyle w:val="PageNumber"/>
          <w:b/>
        </w:rPr>
        <w:t xml:space="preserve">.1 </w:t>
      </w:r>
    </w:p>
    <w:p w14:paraId="73D85A1B" w14:textId="5F5AE9CE" w:rsidR="001173C8" w:rsidRPr="00F33F2D" w:rsidRDefault="00CB6A58" w:rsidP="001173C8">
      <w:r w:rsidRPr="00F33F2D">
        <w:rPr>
          <w:rStyle w:val="PageNumber"/>
        </w:rPr>
        <w:t>Naročnik si pridržuje pravico zahtevati zamenjavo ponudnikovega delavca, ki je po mnenju naročnika kriv za slabo kakovost opravljenih storitev</w:t>
      </w:r>
      <w:r w:rsidR="001173C8" w:rsidRPr="00F33F2D">
        <w:t>, nekorektn</w:t>
      </w:r>
      <w:r w:rsidR="00C65121" w:rsidRPr="00F33F2D">
        <w:t>o</w:t>
      </w:r>
      <w:r w:rsidR="001173C8" w:rsidRPr="00F33F2D">
        <w:t xml:space="preserve"> opravljanj</w:t>
      </w:r>
      <w:r w:rsidR="00C65121" w:rsidRPr="00F33F2D">
        <w:t>e</w:t>
      </w:r>
      <w:r w:rsidR="001173C8" w:rsidRPr="00F33F2D">
        <w:t xml:space="preserve"> storitev, rušenje ugleda zavoda, ustvarjanje nezdravega delovnega okolja</w:t>
      </w:r>
      <w:r w:rsidR="00C65121" w:rsidRPr="00F33F2D">
        <w:t xml:space="preserve"> ali</w:t>
      </w:r>
      <w:r w:rsidR="001173C8" w:rsidRPr="00F33F2D">
        <w:t xml:space="preserve"> povzročanje kakršnekoli škode s strani izvajalca</w:t>
      </w:r>
      <w:r w:rsidR="00C65121" w:rsidRPr="00F33F2D">
        <w:t>.</w:t>
      </w:r>
    </w:p>
    <w:p w14:paraId="00DF02D7" w14:textId="4E05AF35" w:rsidR="001173C8" w:rsidRPr="00F33F2D" w:rsidRDefault="001173C8" w:rsidP="00CB6A58">
      <w:pPr>
        <w:rPr>
          <w:rStyle w:val="PageNumber"/>
        </w:rPr>
      </w:pPr>
    </w:p>
    <w:p w14:paraId="753B9570" w14:textId="4CD95FFF" w:rsidR="00CB6A58" w:rsidRPr="00ED330F" w:rsidRDefault="00CB6A58" w:rsidP="00CB6A58">
      <w:pPr>
        <w:rPr>
          <w:rStyle w:val="PageNumber"/>
        </w:rPr>
      </w:pPr>
      <w:r w:rsidRPr="00ED330F">
        <w:rPr>
          <w:rStyle w:val="PageNumber"/>
        </w:rPr>
        <w:t>Ponudnik mora takega delavca zamenjati z usposobljeno nadomestno osebo.</w:t>
      </w:r>
    </w:p>
    <w:bookmarkEnd w:id="147"/>
    <w:p w14:paraId="09E0F116" w14:textId="03FFABEA" w:rsidR="00153056" w:rsidRDefault="00153056"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
          <w:sz w:val="20"/>
          <w:lang w:val="sl-SI"/>
        </w:rPr>
      </w:pPr>
    </w:p>
    <w:p w14:paraId="0272E49D" w14:textId="77777777" w:rsidR="006A58D6" w:rsidRDefault="006A58D6"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
          <w:sz w:val="20"/>
          <w:lang w:val="sl-SI"/>
        </w:rPr>
      </w:pPr>
    </w:p>
    <w:p w14:paraId="72BBDB22" w14:textId="6F09D92C" w:rsidR="00131CCB" w:rsidRDefault="00293F99" w:rsidP="00131CCB">
      <w:pPr>
        <w:spacing w:line="240" w:lineRule="atLeast"/>
        <w:rPr>
          <w:rFonts w:cs="Arial"/>
          <w:b/>
          <w:bCs/>
          <w:color w:val="000000"/>
        </w:rPr>
      </w:pPr>
      <w:r>
        <w:rPr>
          <w:rFonts w:cs="Arial"/>
          <w:b/>
          <w:bCs/>
          <w:color w:val="000000"/>
        </w:rPr>
        <w:t>9</w:t>
      </w:r>
      <w:r w:rsidR="00131CCB">
        <w:rPr>
          <w:rFonts w:cs="Arial"/>
          <w:b/>
          <w:bCs/>
          <w:color w:val="000000"/>
        </w:rPr>
        <w:t>. člen</w:t>
      </w:r>
    </w:p>
    <w:p w14:paraId="2BD2A216" w14:textId="77777777" w:rsidR="00131CCB" w:rsidRPr="007B1CA5" w:rsidRDefault="00131CCB" w:rsidP="00131CCB">
      <w:pPr>
        <w:pStyle w:val="default"/>
        <w:jc w:val="both"/>
        <w:rPr>
          <w:bCs/>
          <w:iCs/>
          <w:color w:val="auto"/>
          <w:sz w:val="20"/>
          <w:szCs w:val="20"/>
        </w:rPr>
      </w:pPr>
    </w:p>
    <w:p w14:paraId="24D1570F" w14:textId="77777777" w:rsidR="006A58D6" w:rsidRPr="007B1CA5" w:rsidRDefault="006A58D6" w:rsidP="006A58D6">
      <w:pPr>
        <w:rPr>
          <w:rFonts w:cs="Arial"/>
        </w:rPr>
      </w:pPr>
      <w:r w:rsidRPr="007B1CA5">
        <w:rPr>
          <w:rFonts w:cs="Arial"/>
        </w:rPr>
        <w:t>Ponudnik jamči, da ima z vsemi svojimi delavci oziroma podizvajalci sklenjene pogodbe o delovnem razmerju, po katerih izpolnjuje delavcem zakonsko določene normative (pogoji dela, varstvo delavcev, plače).</w:t>
      </w:r>
    </w:p>
    <w:p w14:paraId="0E05A5CB" w14:textId="7BC6E972" w:rsidR="006A58D6" w:rsidRPr="007B1CA5" w:rsidRDefault="006A58D6" w:rsidP="006A58D6">
      <w:pPr>
        <w:rPr>
          <w:rFonts w:cs="Arial"/>
        </w:rPr>
      </w:pPr>
      <w:r w:rsidRPr="007B1CA5">
        <w:rPr>
          <w:rFonts w:cs="Arial"/>
        </w:rPr>
        <w:t>Ponudnik prav tako jamči, da vsi zaposleni izpolnjujejo splošna zakonska določila o zaposlovanju.</w:t>
      </w:r>
    </w:p>
    <w:p w14:paraId="1AD17F17" w14:textId="0E9423A8" w:rsidR="00131CCB" w:rsidRPr="007B1CA5" w:rsidRDefault="00131CCB" w:rsidP="00131CCB">
      <w:pPr>
        <w:spacing w:line="240" w:lineRule="atLeast"/>
        <w:rPr>
          <w:rFonts w:cs="Arial"/>
          <w:b/>
          <w:bCs/>
        </w:rPr>
      </w:pPr>
    </w:p>
    <w:p w14:paraId="720EA312" w14:textId="3498BD6D" w:rsidR="006A58D6" w:rsidRPr="00E91C9B" w:rsidRDefault="00293F99" w:rsidP="006A58D6">
      <w:pPr>
        <w:pStyle w:val="default"/>
        <w:jc w:val="both"/>
        <w:rPr>
          <w:b/>
          <w:bCs/>
          <w:iCs/>
          <w:color w:val="auto"/>
          <w:sz w:val="20"/>
          <w:szCs w:val="20"/>
        </w:rPr>
      </w:pPr>
      <w:r>
        <w:rPr>
          <w:b/>
          <w:bCs/>
          <w:iCs/>
          <w:color w:val="auto"/>
          <w:sz w:val="20"/>
          <w:szCs w:val="20"/>
        </w:rPr>
        <w:t>9</w:t>
      </w:r>
      <w:r w:rsidR="006A58D6" w:rsidRPr="00E91C9B">
        <w:rPr>
          <w:b/>
          <w:bCs/>
          <w:iCs/>
          <w:color w:val="auto"/>
          <w:sz w:val="20"/>
          <w:szCs w:val="20"/>
        </w:rPr>
        <w:t>.1</w:t>
      </w:r>
    </w:p>
    <w:p w14:paraId="1D001866" w14:textId="77777777" w:rsidR="00E91C9B" w:rsidRPr="00E91C9B" w:rsidRDefault="00E91C9B" w:rsidP="00E91C9B">
      <w:pPr>
        <w:rPr>
          <w:lang w:eastAsia="sl-SI"/>
        </w:rPr>
      </w:pPr>
      <w:r w:rsidRPr="00E91C9B">
        <w:rPr>
          <w:lang w:eastAsia="sl-SI"/>
        </w:rPr>
        <w:t>Ponudnik se obvezuje na zahtevo naročnika predložiti ustrezna dokazila o zagotavljanju minimalne plače za varnostno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varnostnega osebja za predložitev takih dokazil.</w:t>
      </w:r>
    </w:p>
    <w:p w14:paraId="3C071C64" w14:textId="77777777" w:rsidR="006A58D6" w:rsidRPr="00E91C9B" w:rsidRDefault="006A58D6" w:rsidP="006A58D6">
      <w:pPr>
        <w:pStyle w:val="default"/>
        <w:jc w:val="both"/>
        <w:rPr>
          <w:bCs/>
          <w:iCs/>
          <w:color w:val="auto"/>
          <w:sz w:val="20"/>
          <w:szCs w:val="20"/>
          <w:highlight w:val="yellow"/>
        </w:rPr>
      </w:pPr>
    </w:p>
    <w:p w14:paraId="77D8F966" w14:textId="77777777" w:rsidR="006A58D6" w:rsidRPr="00E91C9B" w:rsidRDefault="006A58D6" w:rsidP="006A58D6">
      <w:pPr>
        <w:rPr>
          <w:lang w:eastAsia="sl-SI"/>
        </w:rPr>
      </w:pPr>
      <w:r w:rsidRPr="00E91C9B">
        <w:rPr>
          <w:lang w:eastAsia="sl-SI"/>
        </w:rPr>
        <w:t>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642890C3" w14:textId="77777777" w:rsidR="006A58D6" w:rsidRPr="00E91C9B" w:rsidRDefault="006A58D6" w:rsidP="00131CCB">
      <w:pPr>
        <w:spacing w:line="240" w:lineRule="atLeast"/>
        <w:rPr>
          <w:rFonts w:cs="Arial"/>
          <w:b/>
          <w:bCs/>
        </w:rPr>
      </w:pPr>
    </w:p>
    <w:p w14:paraId="07457632" w14:textId="77777777" w:rsidR="006E1F2F" w:rsidRDefault="006E1F2F" w:rsidP="00131CCB">
      <w:pPr>
        <w:spacing w:line="240" w:lineRule="atLeast"/>
        <w:rPr>
          <w:rFonts w:cs="Arial"/>
          <w:b/>
          <w:bCs/>
          <w:color w:val="000000"/>
        </w:rPr>
      </w:pPr>
    </w:p>
    <w:p w14:paraId="54347218" w14:textId="583BDF7E" w:rsidR="00131CCB" w:rsidRPr="00BE33FC" w:rsidRDefault="00131CCB" w:rsidP="00131CCB">
      <w:pPr>
        <w:spacing w:line="240" w:lineRule="atLeast"/>
        <w:rPr>
          <w:rFonts w:cs="Arial"/>
          <w:b/>
          <w:color w:val="000000"/>
        </w:rPr>
      </w:pPr>
      <w:r>
        <w:rPr>
          <w:rFonts w:cs="Arial"/>
          <w:b/>
          <w:color w:val="000000"/>
        </w:rPr>
        <w:t>1</w:t>
      </w:r>
      <w:r w:rsidR="00293F99">
        <w:rPr>
          <w:rFonts w:cs="Arial"/>
          <w:b/>
          <w:color w:val="000000"/>
        </w:rPr>
        <w:t>0</w:t>
      </w:r>
      <w:r w:rsidRPr="00BE33FC">
        <w:rPr>
          <w:rFonts w:cs="Arial"/>
          <w:b/>
          <w:color w:val="000000"/>
        </w:rPr>
        <w:t>. člen</w:t>
      </w:r>
    </w:p>
    <w:p w14:paraId="7B09F608" w14:textId="77777777" w:rsidR="00131CCB" w:rsidRDefault="00131CCB" w:rsidP="00131CCB">
      <w:pPr>
        <w:spacing w:line="240" w:lineRule="atLeast"/>
        <w:rPr>
          <w:rFonts w:cs="Arial"/>
          <w:color w:val="000000"/>
        </w:rPr>
      </w:pPr>
    </w:p>
    <w:p w14:paraId="48307FA6" w14:textId="30F26987" w:rsidR="00131CCB" w:rsidRDefault="00131CCB" w:rsidP="00131CCB">
      <w:pPr>
        <w:rPr>
          <w:rStyle w:val="PageNumber"/>
        </w:rPr>
      </w:pPr>
      <w:r>
        <w:rPr>
          <w:rStyle w:val="PageNumber"/>
        </w:rPr>
        <w:t xml:space="preserve">Ponudnik se </w:t>
      </w:r>
      <w:r w:rsidR="00255715">
        <w:rPr>
          <w:rStyle w:val="PageNumber"/>
        </w:rPr>
        <w:t>obveže</w:t>
      </w:r>
      <w:r>
        <w:rPr>
          <w:rStyle w:val="PageNumber"/>
        </w:rPr>
        <w:t xml:space="preserve">, da bo v času trajanja te pogodbe in tudi ves čas po prenehanju, kot poslovno skrivnost varoval vse naročnikove zaupne informacije ali poslovne skrivnosti oziroma ostale podatke, ki so bili ponudniku dostopni pri opravljanju del in se nanašajo na naročnika oziroma njegovo poslovanje. </w:t>
      </w:r>
    </w:p>
    <w:p w14:paraId="079DEF21" w14:textId="06D44709" w:rsidR="00131CCB" w:rsidRDefault="00131CCB" w:rsidP="005F508C">
      <w:pPr>
        <w:spacing w:line="240" w:lineRule="atLeast"/>
        <w:rPr>
          <w:rFonts w:cs="Arial"/>
          <w:b/>
          <w:color w:val="000000"/>
        </w:rPr>
      </w:pPr>
    </w:p>
    <w:p w14:paraId="5625FB00" w14:textId="77777777" w:rsidR="00EE146B" w:rsidRDefault="00EE146B" w:rsidP="005F508C">
      <w:pPr>
        <w:spacing w:line="240" w:lineRule="atLeast"/>
        <w:rPr>
          <w:rFonts w:cs="Arial"/>
          <w:b/>
          <w:color w:val="000000"/>
        </w:rPr>
      </w:pPr>
    </w:p>
    <w:p w14:paraId="18B5CC0F" w14:textId="09D29F07" w:rsidR="003B224C" w:rsidRPr="00E91C9B" w:rsidRDefault="00E91C9B" w:rsidP="005F508C">
      <w:pPr>
        <w:spacing w:line="240" w:lineRule="atLeast"/>
        <w:rPr>
          <w:rFonts w:cs="Arial"/>
          <w:b/>
        </w:rPr>
      </w:pPr>
      <w:r w:rsidRPr="00E91C9B">
        <w:rPr>
          <w:rFonts w:cs="Arial"/>
          <w:b/>
        </w:rPr>
        <w:t>1</w:t>
      </w:r>
      <w:r w:rsidR="00293F99">
        <w:rPr>
          <w:rFonts w:cs="Arial"/>
          <w:b/>
        </w:rPr>
        <w:t>1</w:t>
      </w:r>
      <w:r w:rsidR="004A346B" w:rsidRPr="00E91C9B">
        <w:rPr>
          <w:rFonts w:cs="Arial"/>
          <w:b/>
        </w:rPr>
        <w:t>. člen</w:t>
      </w:r>
    </w:p>
    <w:p w14:paraId="23D8CF1E" w14:textId="77777777" w:rsidR="004A346B" w:rsidRPr="00E91C9B" w:rsidRDefault="004A346B" w:rsidP="005F508C">
      <w:pPr>
        <w:spacing w:line="240" w:lineRule="atLeast"/>
        <w:rPr>
          <w:rFonts w:cs="Arial"/>
          <w:bCs/>
        </w:rPr>
      </w:pPr>
    </w:p>
    <w:p w14:paraId="18DC0342" w14:textId="4F8E6C91" w:rsidR="004A346B" w:rsidRPr="00E91C9B" w:rsidRDefault="003B224C" w:rsidP="005F508C">
      <w:pPr>
        <w:spacing w:line="240" w:lineRule="atLeast"/>
        <w:rPr>
          <w:rFonts w:cs="Arial"/>
          <w:bCs/>
        </w:rPr>
      </w:pPr>
      <w:r w:rsidRPr="00E91C9B">
        <w:rPr>
          <w:rFonts w:cs="Arial"/>
          <w:bCs/>
        </w:rPr>
        <w:t xml:space="preserve">Ponudnik ima </w:t>
      </w:r>
      <w:r w:rsidR="001E0E30" w:rsidRPr="00E91C9B">
        <w:rPr>
          <w:rFonts w:cs="Arial"/>
          <w:bCs/>
        </w:rPr>
        <w:t xml:space="preserve">sklenjeno zavarovalno polico za zavarovanje pred odgovornostjo (15. člen ZZasV-1), ki </w:t>
      </w:r>
      <w:r w:rsidR="004A346B" w:rsidRPr="00E91C9B">
        <w:rPr>
          <w:rFonts w:cs="Arial"/>
          <w:bCs/>
        </w:rPr>
        <w:t>predstavlja Prilogo 2 te pogodbe.</w:t>
      </w:r>
    </w:p>
    <w:p w14:paraId="20BFD462" w14:textId="77777777" w:rsidR="00F33F2D" w:rsidRDefault="00F33F2D" w:rsidP="005F508C">
      <w:pPr>
        <w:spacing w:line="240" w:lineRule="atLeast"/>
        <w:rPr>
          <w:rFonts w:cs="Arial"/>
          <w:bCs/>
        </w:rPr>
      </w:pPr>
    </w:p>
    <w:p w14:paraId="01109782" w14:textId="71889B6F" w:rsidR="004A346B" w:rsidRPr="00E91C9B" w:rsidRDefault="00964510" w:rsidP="005F508C">
      <w:pPr>
        <w:spacing w:line="240" w:lineRule="atLeast"/>
        <w:rPr>
          <w:rFonts w:cs="Arial"/>
          <w:bCs/>
        </w:rPr>
      </w:pPr>
      <w:r w:rsidRPr="00E91C9B">
        <w:rPr>
          <w:rFonts w:cs="Arial"/>
          <w:bCs/>
        </w:rPr>
        <w:lastRenderedPageBreak/>
        <w:t>Če</w:t>
      </w:r>
      <w:r w:rsidR="00E94767" w:rsidRPr="00E91C9B">
        <w:rPr>
          <w:rFonts w:cs="Arial"/>
          <w:bCs/>
        </w:rPr>
        <w:t xml:space="preserve"> </w:t>
      </w:r>
      <w:r w:rsidR="00E807A9" w:rsidRPr="00E91C9B">
        <w:rPr>
          <w:rFonts w:cs="Arial"/>
          <w:bCs/>
        </w:rPr>
        <w:t xml:space="preserve"> zavarovanje v času trajanja te pogodbe  poteče, je ponudnik dolžan naročniku izročiti kopijo nove, veljavne zavarovalne police</w:t>
      </w:r>
      <w:r w:rsidR="00BB43E9" w:rsidRPr="00E91C9B">
        <w:rPr>
          <w:rFonts w:cs="Arial"/>
          <w:bCs/>
        </w:rPr>
        <w:t xml:space="preserve">. </w:t>
      </w:r>
    </w:p>
    <w:p w14:paraId="47BAE450" w14:textId="12009A81" w:rsidR="00E807A9" w:rsidRDefault="00E807A9" w:rsidP="005F508C">
      <w:pPr>
        <w:spacing w:line="240" w:lineRule="atLeast"/>
        <w:rPr>
          <w:rFonts w:cs="Arial"/>
          <w:bCs/>
        </w:rPr>
      </w:pPr>
    </w:p>
    <w:p w14:paraId="0799B326" w14:textId="77777777" w:rsidR="00F33F2D" w:rsidRDefault="00F33F2D" w:rsidP="00131CCB">
      <w:pPr>
        <w:spacing w:line="240" w:lineRule="atLeast"/>
        <w:rPr>
          <w:rFonts w:cs="Arial"/>
          <w:b/>
          <w:bCs/>
          <w:color w:val="000000"/>
        </w:rPr>
      </w:pPr>
    </w:p>
    <w:p w14:paraId="76A9C5AE" w14:textId="4E685E58" w:rsidR="00131CCB" w:rsidRDefault="00EA7110" w:rsidP="00131CCB">
      <w:pPr>
        <w:spacing w:line="240" w:lineRule="atLeast"/>
        <w:rPr>
          <w:rFonts w:cs="Arial"/>
          <w:b/>
          <w:bCs/>
          <w:color w:val="000000"/>
        </w:rPr>
      </w:pPr>
      <w:r>
        <w:rPr>
          <w:rFonts w:cs="Arial"/>
          <w:b/>
          <w:bCs/>
          <w:color w:val="000000"/>
        </w:rPr>
        <w:t>1</w:t>
      </w:r>
      <w:r w:rsidR="00293F99">
        <w:rPr>
          <w:rFonts w:cs="Arial"/>
          <w:b/>
          <w:bCs/>
          <w:color w:val="000000"/>
        </w:rPr>
        <w:t>2</w:t>
      </w:r>
      <w:r w:rsidR="00131CCB">
        <w:rPr>
          <w:rFonts w:cs="Arial"/>
          <w:b/>
          <w:bCs/>
          <w:color w:val="000000"/>
        </w:rPr>
        <w:t>. člen</w:t>
      </w:r>
    </w:p>
    <w:p w14:paraId="6A11A5FC" w14:textId="77777777" w:rsidR="00131CCB" w:rsidRDefault="00131CCB" w:rsidP="00131CCB">
      <w:pPr>
        <w:spacing w:line="240" w:lineRule="atLeast"/>
        <w:rPr>
          <w:rFonts w:cs="Arial"/>
          <w:b/>
          <w:bCs/>
          <w:color w:val="000000"/>
        </w:rPr>
      </w:pPr>
    </w:p>
    <w:p w14:paraId="4219A577" w14:textId="77777777" w:rsidR="00131CCB" w:rsidRPr="005F1D01" w:rsidRDefault="00131CCB" w:rsidP="00131CCB">
      <w:pPr>
        <w:spacing w:line="240" w:lineRule="atLeast"/>
        <w:rPr>
          <w:rFonts w:cs="Arial"/>
          <w:bCs/>
        </w:rPr>
      </w:pPr>
      <w:r w:rsidRPr="005F1D01">
        <w:rPr>
          <w:rFonts w:cs="Arial"/>
          <w:bCs/>
        </w:rPr>
        <w:t>Naročnik se obvezuje, da bo ponudniku zagotovil ustrezne delovne pogoje: primeren in opremljen delovni prostor in telefonsko zvezo.</w:t>
      </w:r>
    </w:p>
    <w:p w14:paraId="6CED95CD" w14:textId="77777777" w:rsidR="00131CCB" w:rsidRPr="005F1D01" w:rsidRDefault="00131CCB" w:rsidP="00131CCB">
      <w:pPr>
        <w:spacing w:line="240" w:lineRule="atLeast"/>
        <w:rPr>
          <w:rFonts w:cs="Arial"/>
          <w:bCs/>
        </w:rPr>
      </w:pPr>
    </w:p>
    <w:p w14:paraId="7198D5ED" w14:textId="77777777" w:rsidR="00131CCB" w:rsidRPr="005F1D01" w:rsidRDefault="00131CCB" w:rsidP="00131CCB">
      <w:pPr>
        <w:spacing w:line="240" w:lineRule="atLeast"/>
        <w:rPr>
          <w:rFonts w:cs="Arial"/>
          <w:bCs/>
        </w:rPr>
      </w:pPr>
      <w:r w:rsidRPr="005F1D01">
        <w:rPr>
          <w:rFonts w:cs="Arial"/>
          <w:bCs/>
        </w:rPr>
        <w:t>Naročnik se obvezuje ponudnika pravočasno obveščati o vseh spremembah na objektih, ki so pomembne za izvajanje storitev varovanja.</w:t>
      </w:r>
    </w:p>
    <w:p w14:paraId="0F53DA10" w14:textId="77777777" w:rsidR="00131CCB" w:rsidRPr="005F1D01" w:rsidRDefault="00131CCB" w:rsidP="00131CCB">
      <w:pPr>
        <w:spacing w:line="240" w:lineRule="atLeast"/>
        <w:rPr>
          <w:rFonts w:cs="Arial"/>
          <w:bCs/>
        </w:rPr>
      </w:pPr>
    </w:p>
    <w:p w14:paraId="1EE1601F" w14:textId="77777777" w:rsidR="00131CCB" w:rsidRDefault="00131CCB" w:rsidP="00131CCB">
      <w:pPr>
        <w:rPr>
          <w:rStyle w:val="PageNumber"/>
        </w:rPr>
      </w:pPr>
      <w:r>
        <w:rPr>
          <w:rStyle w:val="PageNumber"/>
        </w:rPr>
        <w:t>Naročnik se obvezuje, da bo pisna navodila in interne akte, povezane z izvajanjem pogodbenih obveznosti, ponudniku predložil najkasneje pet dni pred začetkom izvajanja varovanja.</w:t>
      </w:r>
    </w:p>
    <w:p w14:paraId="4731439A" w14:textId="77777777" w:rsidR="00131CCB" w:rsidRDefault="00131CCB" w:rsidP="00131CCB">
      <w:pPr>
        <w:rPr>
          <w:rStyle w:val="PageNumber"/>
        </w:rPr>
      </w:pPr>
    </w:p>
    <w:p w14:paraId="47FB4994" w14:textId="77777777" w:rsidR="00131CCB" w:rsidRDefault="00131CCB" w:rsidP="00131CCB">
      <w:pPr>
        <w:rPr>
          <w:rStyle w:val="PageNumber"/>
        </w:rPr>
      </w:pPr>
      <w:r>
        <w:rPr>
          <w:rStyle w:val="PageNumber"/>
        </w:rPr>
        <w:t xml:space="preserve">Naročnik se obvezuje redno sporočati kontaktni osebi ponudnika vse spremembe operativnih podatkov kot so: zamenjava kontaktne osebe, sprememba pisnih navodil itd.. </w:t>
      </w:r>
    </w:p>
    <w:p w14:paraId="2C776CB2" w14:textId="77777777" w:rsidR="00031866" w:rsidRDefault="00031866" w:rsidP="00963C6E">
      <w:pPr>
        <w:pStyle w:val="BodyText3"/>
        <w:rPr>
          <w:sz w:val="20"/>
          <w:lang w:val="sl-SI"/>
        </w:rPr>
      </w:pPr>
    </w:p>
    <w:p w14:paraId="4E22DB42" w14:textId="77777777" w:rsidR="00EE146B" w:rsidRDefault="00EE146B" w:rsidP="00963C6E">
      <w:pPr>
        <w:pStyle w:val="BodyText3"/>
        <w:rPr>
          <w:sz w:val="20"/>
          <w:lang w:val="sl-SI"/>
        </w:rPr>
      </w:pPr>
    </w:p>
    <w:p w14:paraId="7C91A880" w14:textId="1123A04E" w:rsidR="00031866" w:rsidRPr="00131CCB" w:rsidRDefault="00131CCB" w:rsidP="00963C6E">
      <w:pPr>
        <w:pStyle w:val="BodyText3"/>
        <w:rPr>
          <w:b/>
          <w:sz w:val="20"/>
          <w:lang w:val="sl-SI"/>
        </w:rPr>
      </w:pPr>
      <w:r w:rsidRPr="00131CCB">
        <w:rPr>
          <w:b/>
          <w:sz w:val="20"/>
          <w:lang w:val="sl-SI"/>
        </w:rPr>
        <w:t>1</w:t>
      </w:r>
      <w:r w:rsidR="00293F99">
        <w:rPr>
          <w:b/>
          <w:sz w:val="20"/>
          <w:lang w:val="sl-SI"/>
        </w:rPr>
        <w:t>3</w:t>
      </w:r>
      <w:r w:rsidRPr="00131CCB">
        <w:rPr>
          <w:b/>
          <w:sz w:val="20"/>
          <w:lang w:val="sl-SI"/>
        </w:rPr>
        <w:t>. člen</w:t>
      </w:r>
    </w:p>
    <w:p w14:paraId="7AFA2D68" w14:textId="77777777" w:rsidR="00031866" w:rsidRPr="00DC43C7" w:rsidRDefault="00031866" w:rsidP="00963C6E">
      <w:pPr>
        <w:pStyle w:val="BodyText3"/>
        <w:rPr>
          <w:sz w:val="20"/>
          <w:lang w:val="sl-SI"/>
        </w:rPr>
      </w:pPr>
    </w:p>
    <w:p w14:paraId="6AACF92C" w14:textId="63F77C00" w:rsidR="00963C6E" w:rsidRPr="00F43895" w:rsidRDefault="00963C6E" w:rsidP="00963C6E">
      <w:pPr>
        <w:pStyle w:val="BodyText3"/>
        <w:rPr>
          <w:sz w:val="20"/>
          <w:lang w:val="sl-SI"/>
        </w:rPr>
      </w:pPr>
      <w:r w:rsidRPr="00DC43C7">
        <w:rPr>
          <w:sz w:val="20"/>
          <w:lang w:val="sl-SI"/>
        </w:rPr>
        <w:t xml:space="preserve">Naročnik se obvezuje, da bo vsako dodatno varovanje izven obsega in lokacije (potreba po dodatnem varnostniku in podobno) iz člena 2.3 te pogodbe, naročil </w:t>
      </w:r>
      <w:r w:rsidR="00732819">
        <w:rPr>
          <w:sz w:val="20"/>
          <w:lang w:val="sl-SI"/>
        </w:rPr>
        <w:t>ponudniku</w:t>
      </w:r>
      <w:r w:rsidRPr="00DC43C7">
        <w:rPr>
          <w:sz w:val="20"/>
          <w:lang w:val="sl-SI"/>
        </w:rPr>
        <w:t xml:space="preserve"> pisno ali po elektronski pošti najmanj 24 ur pred začetkom izvajanja varovanja.</w:t>
      </w:r>
    </w:p>
    <w:p w14:paraId="08DFF9B6" w14:textId="77777777" w:rsidR="00AB06F9" w:rsidRDefault="00AB06F9" w:rsidP="002810FD">
      <w:pPr>
        <w:spacing w:line="240" w:lineRule="atLeast"/>
        <w:rPr>
          <w:rFonts w:cs="Arial"/>
          <w:b/>
          <w:bCs/>
          <w:color w:val="000000"/>
        </w:rPr>
      </w:pPr>
    </w:p>
    <w:p w14:paraId="4C30A39B" w14:textId="77777777" w:rsidR="00EE146B" w:rsidRDefault="00EE146B" w:rsidP="002810FD">
      <w:pPr>
        <w:spacing w:line="240" w:lineRule="atLeast"/>
        <w:rPr>
          <w:rFonts w:cs="Arial"/>
          <w:b/>
          <w:bCs/>
          <w:color w:val="000000"/>
        </w:rPr>
      </w:pPr>
    </w:p>
    <w:p w14:paraId="7EC7CBFC" w14:textId="340C11A6" w:rsidR="00131CCB" w:rsidRPr="005F1D01" w:rsidRDefault="00131CCB" w:rsidP="00131CCB">
      <w:pPr>
        <w:spacing w:line="240" w:lineRule="atLeast"/>
        <w:rPr>
          <w:rFonts w:cs="Arial"/>
          <w:b/>
          <w:bCs/>
          <w:color w:val="000000"/>
        </w:rPr>
      </w:pPr>
      <w:r w:rsidRPr="005F1D01">
        <w:rPr>
          <w:rFonts w:cs="Arial"/>
          <w:b/>
          <w:bCs/>
          <w:color w:val="000000"/>
        </w:rPr>
        <w:t>1</w:t>
      </w:r>
      <w:r w:rsidR="00293F99">
        <w:rPr>
          <w:rFonts w:cs="Arial"/>
          <w:b/>
          <w:bCs/>
          <w:color w:val="000000"/>
        </w:rPr>
        <w:t>4</w:t>
      </w:r>
      <w:r w:rsidRPr="005F1D01">
        <w:rPr>
          <w:rFonts w:cs="Arial"/>
          <w:b/>
          <w:bCs/>
          <w:color w:val="000000"/>
        </w:rPr>
        <w:t>. člen</w:t>
      </w:r>
    </w:p>
    <w:p w14:paraId="51E988D1" w14:textId="77777777" w:rsidR="00131CCB" w:rsidRPr="005F1D01" w:rsidRDefault="00131CCB" w:rsidP="00131CCB">
      <w:pPr>
        <w:spacing w:line="240" w:lineRule="atLeast"/>
        <w:rPr>
          <w:rFonts w:cs="Arial"/>
          <w:bCs/>
          <w:color w:val="000000"/>
        </w:rPr>
      </w:pPr>
    </w:p>
    <w:p w14:paraId="0732A6F3" w14:textId="77777777" w:rsidR="00131CCB" w:rsidRPr="004C5779" w:rsidRDefault="00131CCB" w:rsidP="00131CCB">
      <w:pPr>
        <w:spacing w:line="240" w:lineRule="atLeast"/>
        <w:rPr>
          <w:rFonts w:cs="Arial"/>
          <w:bCs/>
          <w:color w:val="000000"/>
        </w:rPr>
      </w:pPr>
      <w:r w:rsidRPr="004C5779">
        <w:rPr>
          <w:rFonts w:cs="Arial"/>
          <w:bCs/>
          <w:color w:val="000000"/>
        </w:rPr>
        <w:t>Naročnik lahko sprotno reklamira kakovost ali obseg storitev ponudnika, če smatra, da ponudnik ni izpolnil prevzetih pogodbenih obveznosti. Naročnik poda pisno reklamacijo na kakovost ali obseg opravljenih storitev in ponudniku določi rok za izpolnitev obveznosti oziroma odpravo pomanjkljivosti.</w:t>
      </w:r>
    </w:p>
    <w:p w14:paraId="2D4829C7" w14:textId="77777777" w:rsidR="00131CCB" w:rsidRPr="004C5779" w:rsidRDefault="00131CCB" w:rsidP="00131CCB">
      <w:pPr>
        <w:spacing w:line="240" w:lineRule="atLeast"/>
        <w:rPr>
          <w:rFonts w:cs="Arial"/>
          <w:bCs/>
          <w:color w:val="000000"/>
        </w:rPr>
      </w:pPr>
    </w:p>
    <w:p w14:paraId="44777256" w14:textId="77777777" w:rsidR="00131CCB" w:rsidRPr="004C5779" w:rsidRDefault="00131CCB" w:rsidP="00131CCB">
      <w:pPr>
        <w:spacing w:line="240" w:lineRule="atLeast"/>
        <w:rPr>
          <w:rFonts w:cs="Arial"/>
          <w:bCs/>
          <w:color w:val="000000"/>
        </w:rPr>
      </w:pPr>
      <w:r w:rsidRPr="004C5779">
        <w:rPr>
          <w:rFonts w:cs="Arial"/>
          <w:bCs/>
          <w:color w:val="000000"/>
        </w:rPr>
        <w:t>Ponudnik je dolžan skupaj z naročnikom ugotoviti upravičenost reklamacije.</w:t>
      </w:r>
    </w:p>
    <w:p w14:paraId="356A2C2D" w14:textId="77777777" w:rsidR="00131CCB" w:rsidRPr="004C5779" w:rsidRDefault="00131CCB" w:rsidP="00131CCB">
      <w:pPr>
        <w:spacing w:line="240" w:lineRule="atLeast"/>
        <w:rPr>
          <w:rFonts w:cs="Arial"/>
          <w:bCs/>
          <w:color w:val="000000"/>
        </w:rPr>
      </w:pPr>
    </w:p>
    <w:p w14:paraId="452D9982" w14:textId="77777777" w:rsidR="00131CCB" w:rsidRPr="004C5779" w:rsidRDefault="00131CCB" w:rsidP="00131CCB">
      <w:pPr>
        <w:spacing w:line="240" w:lineRule="atLeast"/>
        <w:rPr>
          <w:rFonts w:cs="Arial"/>
          <w:bCs/>
          <w:color w:val="000000"/>
        </w:rPr>
      </w:pPr>
      <w:r w:rsidRPr="004C5779">
        <w:rPr>
          <w:rFonts w:cs="Arial"/>
          <w:bCs/>
          <w:color w:val="000000"/>
        </w:rPr>
        <w:t>Če se ponudnik ne odzove in zglasi pri naročniku v času, določenem v prejšnjem členu, se šteje, da je reklamacija upravičena.</w:t>
      </w:r>
    </w:p>
    <w:p w14:paraId="0166DDEE" w14:textId="77777777" w:rsidR="00131CCB" w:rsidRPr="004C5779" w:rsidRDefault="00131CCB" w:rsidP="00131CCB">
      <w:pPr>
        <w:spacing w:line="240" w:lineRule="atLeast"/>
        <w:rPr>
          <w:rFonts w:cs="Arial"/>
          <w:bCs/>
          <w:color w:val="000000"/>
        </w:rPr>
      </w:pPr>
    </w:p>
    <w:p w14:paraId="625CB4CC" w14:textId="77777777" w:rsidR="00131CCB" w:rsidRPr="00031866" w:rsidRDefault="00131CCB" w:rsidP="00131CCB">
      <w:pPr>
        <w:spacing w:line="240" w:lineRule="atLeast"/>
        <w:rPr>
          <w:rFonts w:cs="Arial"/>
          <w:bCs/>
          <w:color w:val="000000"/>
        </w:rPr>
      </w:pPr>
      <w:r w:rsidRPr="004C5779">
        <w:rPr>
          <w:rFonts w:cs="Arial"/>
          <w:bCs/>
          <w:color w:val="000000"/>
        </w:rPr>
        <w:t>Naročnik lahko ob upravičeni reklamaciji razdre pogodbo in unovči bančno garancijo za dobro izvedbo pogodbenih obveznosti, v primeru nastale škode pa ima pravico zahtevati tudi odškodnino.</w:t>
      </w:r>
    </w:p>
    <w:p w14:paraId="1990DEF0" w14:textId="77777777" w:rsidR="00031866" w:rsidRPr="00031866" w:rsidRDefault="00031866" w:rsidP="002810FD">
      <w:pPr>
        <w:spacing w:line="240" w:lineRule="atLeast"/>
        <w:rPr>
          <w:rFonts w:cs="Arial"/>
          <w:bCs/>
          <w:color w:val="000000"/>
        </w:rPr>
      </w:pPr>
    </w:p>
    <w:p w14:paraId="65C5608C" w14:textId="77777777" w:rsidR="00031866" w:rsidRDefault="00031866" w:rsidP="002810FD">
      <w:pPr>
        <w:spacing w:line="240" w:lineRule="atLeast"/>
        <w:rPr>
          <w:rFonts w:cs="Arial"/>
          <w:b/>
          <w:bCs/>
          <w:color w:val="000000"/>
        </w:rPr>
      </w:pPr>
    </w:p>
    <w:p w14:paraId="6015C003" w14:textId="057D92B9" w:rsidR="00131CCB" w:rsidRDefault="00131CCB" w:rsidP="00131CCB">
      <w:pPr>
        <w:spacing w:line="240" w:lineRule="atLeast"/>
        <w:rPr>
          <w:rFonts w:cs="Arial"/>
          <w:b/>
          <w:bCs/>
          <w:color w:val="000000"/>
        </w:rPr>
      </w:pPr>
      <w:r>
        <w:rPr>
          <w:rFonts w:cs="Arial"/>
          <w:b/>
          <w:bCs/>
          <w:color w:val="000000"/>
        </w:rPr>
        <w:t>1</w:t>
      </w:r>
      <w:r w:rsidR="00293F99">
        <w:rPr>
          <w:rFonts w:cs="Arial"/>
          <w:b/>
          <w:bCs/>
          <w:color w:val="000000"/>
        </w:rPr>
        <w:t>5</w:t>
      </w:r>
      <w:r>
        <w:rPr>
          <w:rFonts w:cs="Arial"/>
          <w:b/>
          <w:bCs/>
          <w:color w:val="000000"/>
        </w:rPr>
        <w:t>. člen</w:t>
      </w:r>
    </w:p>
    <w:p w14:paraId="3D74152C" w14:textId="77777777" w:rsidR="00131CCB" w:rsidRDefault="00131CCB" w:rsidP="00131CCB">
      <w:pPr>
        <w:spacing w:line="240" w:lineRule="atLeast"/>
        <w:rPr>
          <w:rFonts w:cs="Arial"/>
          <w:color w:val="000000"/>
        </w:rPr>
      </w:pPr>
    </w:p>
    <w:p w14:paraId="295D09E9" w14:textId="77777777" w:rsidR="00131CCB" w:rsidRPr="00ED330F" w:rsidRDefault="00131CCB" w:rsidP="00131CCB">
      <w:pPr>
        <w:rPr>
          <w:rStyle w:val="PageNumber"/>
        </w:rPr>
      </w:pPr>
      <w:r w:rsidRPr="00ED330F">
        <w:rPr>
          <w:rStyle w:val="PageNumber"/>
        </w:rPr>
        <w:t>Kontaktne osebe oz. osebe odgovorne za izvajanje s strani naročnika in ponudnika so naslednje:</w:t>
      </w:r>
    </w:p>
    <w:p w14:paraId="7151E9B6" w14:textId="77777777" w:rsidR="00131CCB" w:rsidRPr="00E23DD3" w:rsidRDefault="00131CCB" w:rsidP="00131CCB">
      <w:r w:rsidRPr="000D6E34">
        <w:rPr>
          <w:rStyle w:val="PageNumber"/>
        </w:rPr>
        <w:t>za naročnika:</w:t>
      </w:r>
      <w:r>
        <w:rPr>
          <w:rStyle w:val="PageNumber"/>
        </w:rPr>
        <w:tab/>
      </w:r>
      <w:r w:rsidRPr="000D6E34">
        <w:rPr>
          <w:rFonts w:cs="Arial"/>
          <w:bCs/>
          <w:color w:val="000000"/>
        </w:rPr>
        <w:t>……………………………</w:t>
      </w:r>
      <w:r>
        <w:rPr>
          <w:rFonts w:cs="Arial"/>
          <w:bCs/>
          <w:color w:val="000000"/>
        </w:rPr>
        <w:t xml:space="preserve"> (telefon………, e-mail: …………..)</w:t>
      </w:r>
    </w:p>
    <w:p w14:paraId="6E7FE28D" w14:textId="77777777" w:rsidR="00131CCB" w:rsidRPr="00E23DD3" w:rsidRDefault="00131CCB" w:rsidP="00131CCB">
      <w:r w:rsidRPr="000D6E34">
        <w:rPr>
          <w:rStyle w:val="PageNumber"/>
        </w:rPr>
        <w:t xml:space="preserve">za </w:t>
      </w:r>
      <w:r>
        <w:rPr>
          <w:rStyle w:val="PageNumber"/>
        </w:rPr>
        <w:t>ponudnika</w:t>
      </w:r>
      <w:r w:rsidRPr="000D6E34">
        <w:rPr>
          <w:rStyle w:val="PageNumber"/>
        </w:rPr>
        <w:t>:</w:t>
      </w:r>
      <w:r>
        <w:rPr>
          <w:rStyle w:val="PageNumber"/>
        </w:rPr>
        <w:tab/>
      </w:r>
      <w:r w:rsidRPr="000D6E34">
        <w:rPr>
          <w:rFonts w:cs="Arial"/>
          <w:bCs/>
          <w:color w:val="000000"/>
        </w:rPr>
        <w:t>……………………………</w:t>
      </w:r>
      <w:r>
        <w:rPr>
          <w:rFonts w:cs="Arial"/>
          <w:bCs/>
          <w:color w:val="000000"/>
        </w:rPr>
        <w:t xml:space="preserve"> (telefon ………., e-mail: ………..)</w:t>
      </w:r>
    </w:p>
    <w:p w14:paraId="3B2329BE" w14:textId="77777777" w:rsidR="00131CCB" w:rsidRDefault="00131CCB" w:rsidP="00131CCB">
      <w:pPr>
        <w:spacing w:line="240" w:lineRule="atLeast"/>
        <w:rPr>
          <w:rFonts w:cs="Arial"/>
          <w:b/>
          <w:bCs/>
          <w:color w:val="000000"/>
        </w:rPr>
      </w:pPr>
    </w:p>
    <w:p w14:paraId="4F0534DD" w14:textId="77777777" w:rsidR="00131CCB" w:rsidRPr="003334CD" w:rsidRDefault="00131CCB" w:rsidP="00131CCB">
      <w:pPr>
        <w:pStyle w:val="BodyText3"/>
        <w:rPr>
          <w:sz w:val="20"/>
          <w:lang w:val="sl-SI"/>
        </w:rPr>
      </w:pPr>
    </w:p>
    <w:p w14:paraId="15C9F022" w14:textId="6A14F6B2" w:rsidR="00131CCB" w:rsidRPr="00310C90" w:rsidRDefault="00131CCB" w:rsidP="00131CCB">
      <w:pPr>
        <w:jc w:val="left"/>
        <w:rPr>
          <w:b/>
        </w:rPr>
      </w:pPr>
      <w:r w:rsidRPr="00310C90">
        <w:rPr>
          <w:b/>
        </w:rPr>
        <w:t>1</w:t>
      </w:r>
      <w:r w:rsidR="00293F99">
        <w:rPr>
          <w:b/>
        </w:rPr>
        <w:t>6</w:t>
      </w:r>
      <w:r w:rsidRPr="00310C90">
        <w:rPr>
          <w:b/>
        </w:rPr>
        <w:t>. člen</w:t>
      </w:r>
    </w:p>
    <w:p w14:paraId="7F0E06C3" w14:textId="77777777" w:rsidR="00131CCB" w:rsidRPr="006A6B95" w:rsidRDefault="00131CCB" w:rsidP="00131CCB">
      <w:pPr>
        <w:rPr>
          <w:rFonts w:cs="Arial"/>
        </w:rPr>
      </w:pPr>
    </w:p>
    <w:p w14:paraId="582672CE" w14:textId="77777777" w:rsidR="00131CCB" w:rsidRPr="006A6B95" w:rsidRDefault="00131CCB" w:rsidP="00131CCB">
      <w:pPr>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r>
        <w:rPr>
          <w:rFonts w:cs="Arial"/>
        </w:rPr>
        <w:t xml:space="preserve"> </w:t>
      </w:r>
      <w:r w:rsidRPr="006A6B95">
        <w:rPr>
          <w:rFonts w:cs="Arial"/>
        </w:rPr>
        <w:t>Če razrešitev po mirni poti ne bo mogoča, sta pogodbeni stranki sporazumni, da je za reševanje vseh morebitnih sporov iz te pogodbe pristojno sodišče v Ljubljani po slovenskem pravu.</w:t>
      </w:r>
    </w:p>
    <w:p w14:paraId="560F2E5D" w14:textId="77777777" w:rsidR="00131CCB" w:rsidRDefault="00131CCB" w:rsidP="00131CCB">
      <w:pPr>
        <w:pStyle w:val="BodyText3"/>
        <w:jc w:val="left"/>
        <w:rPr>
          <w:b/>
          <w:sz w:val="20"/>
          <w:lang w:val="sl-SI"/>
        </w:rPr>
      </w:pPr>
    </w:p>
    <w:p w14:paraId="7037DE9A" w14:textId="77777777" w:rsidR="006E1F2F" w:rsidRDefault="006E1F2F" w:rsidP="00131CCB">
      <w:pPr>
        <w:pStyle w:val="BodyText3"/>
        <w:jc w:val="left"/>
        <w:rPr>
          <w:b/>
          <w:sz w:val="20"/>
          <w:lang w:val="sl-SI"/>
        </w:rPr>
      </w:pPr>
    </w:p>
    <w:p w14:paraId="074C06A7" w14:textId="1715AAD6" w:rsidR="00131CCB" w:rsidRPr="00310C90" w:rsidRDefault="00732819" w:rsidP="00131CCB">
      <w:pPr>
        <w:pStyle w:val="BodyText3"/>
        <w:jc w:val="left"/>
        <w:rPr>
          <w:b/>
          <w:sz w:val="20"/>
          <w:lang w:val="sl-SI"/>
        </w:rPr>
      </w:pPr>
      <w:r>
        <w:rPr>
          <w:b/>
          <w:sz w:val="20"/>
          <w:lang w:val="sl-SI"/>
        </w:rPr>
        <w:t>1</w:t>
      </w:r>
      <w:r w:rsidR="00293F99">
        <w:rPr>
          <w:b/>
          <w:sz w:val="20"/>
          <w:lang w:val="sl-SI"/>
        </w:rPr>
        <w:t>7</w:t>
      </w:r>
      <w:r w:rsidR="00131CCB" w:rsidRPr="00310C90">
        <w:rPr>
          <w:b/>
          <w:sz w:val="20"/>
          <w:lang w:val="sl-SI"/>
        </w:rPr>
        <w:t>. člen</w:t>
      </w:r>
    </w:p>
    <w:p w14:paraId="0AA7F09D" w14:textId="77777777" w:rsidR="00131CCB" w:rsidRPr="006A6B95" w:rsidRDefault="00131CCB" w:rsidP="00131CCB"/>
    <w:p w14:paraId="1E1AC74A" w14:textId="77777777" w:rsidR="006E1F2F" w:rsidRDefault="00131CCB" w:rsidP="00131CCB">
      <w:pPr>
        <w:pStyle w:val="BESEDILO"/>
        <w:keepLines w:val="0"/>
        <w:widowControl/>
        <w:tabs>
          <w:tab w:val="clear" w:pos="2155"/>
        </w:tabs>
        <w:rPr>
          <w:rFonts w:cs="Arial"/>
          <w:kern w:val="0"/>
          <w:szCs w:val="24"/>
        </w:rPr>
      </w:pPr>
      <w:r w:rsidRPr="006A6B95">
        <w:rPr>
          <w:rFonts w:cs="Arial"/>
          <w:kern w:val="0"/>
          <w:szCs w:val="24"/>
        </w:rPr>
        <w:t xml:space="preserve">V primeru višje sile kot so požar, poplava, potres, vojna in podobno, se lahko naročnik in ponudnik sporazumeta za podaljšanje roka izpolnitve po tej pogodbi, za dobo trajanja višje sile. Če zaradi daljših rokov </w:t>
      </w:r>
      <w:r w:rsidRPr="006A6B95">
        <w:rPr>
          <w:rFonts w:cs="Arial"/>
          <w:kern w:val="0"/>
          <w:szCs w:val="24"/>
        </w:rPr>
        <w:lastRenderedPageBreak/>
        <w:t xml:space="preserve">trajanja višje sile ne bi bilo mogoče izpolniti pogodbenih obveznosti, lahko pogodbeni stranki pogodbo prekineta. </w:t>
      </w:r>
    </w:p>
    <w:p w14:paraId="5B25222C" w14:textId="77777777" w:rsidR="006E1F2F" w:rsidRDefault="006E1F2F" w:rsidP="00131CCB">
      <w:pPr>
        <w:pStyle w:val="BESEDILO"/>
        <w:keepLines w:val="0"/>
        <w:widowControl/>
        <w:tabs>
          <w:tab w:val="clear" w:pos="2155"/>
        </w:tabs>
        <w:rPr>
          <w:rFonts w:cs="Arial"/>
          <w:kern w:val="0"/>
          <w:szCs w:val="24"/>
        </w:rPr>
      </w:pPr>
    </w:p>
    <w:p w14:paraId="72267499" w14:textId="272BF445" w:rsidR="00EE146B" w:rsidRPr="00EB0C16" w:rsidRDefault="00131CCB" w:rsidP="00EB0C16">
      <w:pPr>
        <w:rPr>
          <w:rFonts w:cs="Arial"/>
          <w:szCs w:val="20"/>
        </w:rPr>
      </w:pPr>
      <w:r w:rsidRPr="006A6B95">
        <w:rPr>
          <w:rFonts w:cs="Arial"/>
        </w:rPr>
        <w:t xml:space="preserve">Prekinitev ali podaljšanje pogodbe mora biti v pisni obliki. </w:t>
      </w:r>
      <w:r w:rsidR="006E1F2F" w:rsidRPr="003D62F5">
        <w:rPr>
          <w:rFonts w:cs="Arial"/>
          <w:szCs w:val="20"/>
        </w:rPr>
        <w:t>V primeru daljšega trajanja višje sile pogodbeni stranki lahko pogodbo razdreta, vsaka stranka nosi svoje, do razdrtja pogodbe nastale stroške.</w:t>
      </w:r>
    </w:p>
    <w:p w14:paraId="58EB23D7" w14:textId="71D4F2E6" w:rsidR="00EE146B" w:rsidRDefault="00EE146B">
      <w:pPr>
        <w:jc w:val="left"/>
        <w:rPr>
          <w:szCs w:val="20"/>
          <w:u w:val="single"/>
        </w:rPr>
      </w:pPr>
    </w:p>
    <w:p w14:paraId="27D4F081" w14:textId="77777777" w:rsidR="00EB0C16" w:rsidRDefault="00EB0C16">
      <w:pPr>
        <w:jc w:val="left"/>
        <w:rPr>
          <w:szCs w:val="20"/>
          <w:u w:val="single"/>
        </w:rPr>
      </w:pPr>
    </w:p>
    <w:p w14:paraId="5DEEC89A" w14:textId="163A8893" w:rsidR="00131CCB" w:rsidRPr="00233F33" w:rsidRDefault="00EA7110" w:rsidP="00131CCB">
      <w:pPr>
        <w:pStyle w:val="BESEDILO"/>
        <w:keepLines w:val="0"/>
        <w:widowControl/>
        <w:tabs>
          <w:tab w:val="clear" w:pos="2155"/>
        </w:tabs>
        <w:rPr>
          <w:rFonts w:cs="Arial"/>
          <w:b/>
          <w:kern w:val="0"/>
          <w:szCs w:val="24"/>
        </w:rPr>
      </w:pPr>
      <w:r>
        <w:rPr>
          <w:rFonts w:cs="Arial"/>
          <w:b/>
          <w:kern w:val="0"/>
          <w:szCs w:val="24"/>
        </w:rPr>
        <w:t>1</w:t>
      </w:r>
      <w:r w:rsidR="00293F99">
        <w:rPr>
          <w:rFonts w:cs="Arial"/>
          <w:b/>
          <w:kern w:val="0"/>
          <w:szCs w:val="24"/>
        </w:rPr>
        <w:t>8</w:t>
      </w:r>
      <w:r w:rsidR="00131CCB" w:rsidRPr="00233F33">
        <w:rPr>
          <w:rFonts w:cs="Arial"/>
          <w:b/>
          <w:kern w:val="0"/>
          <w:szCs w:val="24"/>
        </w:rPr>
        <w:t>. člen</w:t>
      </w:r>
    </w:p>
    <w:p w14:paraId="2C9293B0" w14:textId="77777777" w:rsidR="00131CCB" w:rsidRDefault="00131CCB" w:rsidP="00131CCB">
      <w:pPr>
        <w:pStyle w:val="BESEDILO"/>
        <w:keepLines w:val="0"/>
        <w:widowControl/>
        <w:tabs>
          <w:tab w:val="clear" w:pos="2155"/>
        </w:tabs>
        <w:rPr>
          <w:rFonts w:cs="Arial"/>
          <w:kern w:val="0"/>
          <w:szCs w:val="24"/>
        </w:rPr>
      </w:pPr>
    </w:p>
    <w:p w14:paraId="0E389551" w14:textId="77777777" w:rsidR="00131CCB" w:rsidRPr="006A6B95" w:rsidRDefault="00131CCB" w:rsidP="00131CCB">
      <w:pPr>
        <w:pStyle w:val="BESEDILO"/>
        <w:keepLines w:val="0"/>
        <w:widowControl/>
        <w:tabs>
          <w:tab w:val="clear" w:pos="2155"/>
        </w:tabs>
        <w:rPr>
          <w:rFonts w:cs="Arial"/>
          <w:kern w:val="0"/>
          <w:szCs w:val="24"/>
        </w:rPr>
      </w:pPr>
      <w:r w:rsidRPr="006A6B95">
        <w:rPr>
          <w:rFonts w:cs="Arial"/>
          <w:kern w:val="0"/>
          <w:szCs w:val="24"/>
        </w:rPr>
        <w:t>Določila pogodbe so fiksna in se jih ne sme spreminjati v času trajanja pogodbe. V primeru, da nastanejo izredni pogoji, ki bi onemogočali izpolnjevanje pogodbenih določil, lahko stranki skleneta aneks k pogodbi v pisni obliki. Ta mora biti podpisan in žigosan s strani obeh pooblaščenih pogodbenih predstavnikov.</w:t>
      </w:r>
    </w:p>
    <w:p w14:paraId="2BC4F7C1" w14:textId="77777777" w:rsidR="00131CCB" w:rsidRPr="006A6B95" w:rsidRDefault="00131CCB" w:rsidP="00131CCB">
      <w:pPr>
        <w:pStyle w:val="BodyText3"/>
        <w:jc w:val="left"/>
        <w:rPr>
          <w:sz w:val="20"/>
          <w:u w:val="single"/>
          <w:lang w:val="sl-SI"/>
        </w:rPr>
      </w:pPr>
    </w:p>
    <w:p w14:paraId="2CC8A241" w14:textId="77777777" w:rsidR="00EE146B" w:rsidRDefault="00EE146B" w:rsidP="00131CCB">
      <w:pPr>
        <w:pStyle w:val="BodyText3"/>
        <w:jc w:val="left"/>
        <w:rPr>
          <w:b/>
          <w:sz w:val="20"/>
          <w:lang w:val="sl-SI"/>
        </w:rPr>
      </w:pPr>
    </w:p>
    <w:p w14:paraId="3A4CE877" w14:textId="0EE03C29" w:rsidR="00131CCB" w:rsidRDefault="00293F99" w:rsidP="00131CCB">
      <w:pPr>
        <w:spacing w:line="240" w:lineRule="atLeast"/>
        <w:rPr>
          <w:rFonts w:cs="Arial"/>
          <w:b/>
          <w:bCs/>
          <w:color w:val="000000"/>
        </w:rPr>
      </w:pPr>
      <w:r>
        <w:rPr>
          <w:rFonts w:cs="Arial"/>
          <w:b/>
          <w:bCs/>
          <w:color w:val="000000"/>
        </w:rPr>
        <w:t>19</w:t>
      </w:r>
      <w:r w:rsidR="00131CCB">
        <w:rPr>
          <w:rFonts w:cs="Arial"/>
          <w:b/>
          <w:bCs/>
          <w:color w:val="000000"/>
        </w:rPr>
        <w:t>. člen</w:t>
      </w:r>
    </w:p>
    <w:p w14:paraId="337EEAB5" w14:textId="77777777" w:rsidR="00131CCB" w:rsidRDefault="00131CCB" w:rsidP="00131CCB">
      <w:pPr>
        <w:spacing w:line="240" w:lineRule="atLeast"/>
        <w:rPr>
          <w:rFonts w:cs="Arial"/>
          <w:b/>
          <w:bCs/>
          <w:color w:val="000000"/>
        </w:rPr>
      </w:pPr>
    </w:p>
    <w:p w14:paraId="26FEF48D" w14:textId="77777777" w:rsidR="00131CCB" w:rsidRPr="002D2263" w:rsidRDefault="00131CCB" w:rsidP="00131CCB">
      <w:pPr>
        <w:pStyle w:val="BodyText3"/>
        <w:rPr>
          <w:sz w:val="20"/>
          <w:lang w:val="sl-SI"/>
        </w:rPr>
      </w:pPr>
      <w:bookmarkStart w:id="148" w:name="_Hlk181940"/>
      <w:r w:rsidRPr="002D2263">
        <w:rPr>
          <w:sz w:val="20"/>
          <w:lang w:val="sl-SI"/>
        </w:rPr>
        <w:t>V primeru, da pride pri ponudniku do organizacijskih sprememb, preidejo vse obveznosti in pravice iz te pogodbe na ponudnikovega pravnega naslednika.</w:t>
      </w:r>
    </w:p>
    <w:bookmarkEnd w:id="148"/>
    <w:p w14:paraId="3B4CE571" w14:textId="77777777" w:rsidR="006E1F2F" w:rsidRDefault="006E1F2F" w:rsidP="00131CCB">
      <w:pPr>
        <w:pStyle w:val="BodyText3"/>
        <w:jc w:val="left"/>
        <w:rPr>
          <w:b/>
          <w:sz w:val="20"/>
          <w:lang w:val="sl-SI"/>
        </w:rPr>
      </w:pPr>
    </w:p>
    <w:p w14:paraId="496E2141" w14:textId="77777777" w:rsidR="00EE146B" w:rsidRDefault="00EE146B" w:rsidP="00131CCB">
      <w:pPr>
        <w:pStyle w:val="BodyText3"/>
        <w:jc w:val="left"/>
        <w:rPr>
          <w:b/>
          <w:sz w:val="20"/>
          <w:lang w:val="sl-SI"/>
        </w:rPr>
      </w:pPr>
    </w:p>
    <w:p w14:paraId="15F97283" w14:textId="4A1B3777" w:rsidR="00131CCB" w:rsidRPr="00310C90" w:rsidRDefault="00293F99" w:rsidP="00131CCB">
      <w:pPr>
        <w:pStyle w:val="BodyText3"/>
        <w:jc w:val="left"/>
        <w:rPr>
          <w:b/>
          <w:sz w:val="20"/>
          <w:lang w:val="sl-SI"/>
        </w:rPr>
      </w:pPr>
      <w:r>
        <w:rPr>
          <w:b/>
          <w:sz w:val="20"/>
          <w:lang w:val="sl-SI"/>
        </w:rPr>
        <w:t>20</w:t>
      </w:r>
      <w:r w:rsidR="00131CCB" w:rsidRPr="00310C90">
        <w:rPr>
          <w:b/>
          <w:sz w:val="20"/>
          <w:lang w:val="sl-SI"/>
        </w:rPr>
        <w:t>. člen</w:t>
      </w:r>
    </w:p>
    <w:p w14:paraId="1DAAC91C" w14:textId="77777777" w:rsidR="00131CCB" w:rsidRPr="006A6B95" w:rsidRDefault="00131CCB" w:rsidP="00131CCB"/>
    <w:p w14:paraId="3BF1EF85" w14:textId="5E74C742" w:rsidR="00131CCB" w:rsidRDefault="00131CCB" w:rsidP="00131CCB">
      <w:pPr>
        <w:pStyle w:val="BESEDILO"/>
        <w:keepLines w:val="0"/>
        <w:widowControl/>
        <w:tabs>
          <w:tab w:val="clear" w:pos="2155"/>
        </w:tabs>
        <w:rPr>
          <w:rFonts w:cs="Arial"/>
          <w:kern w:val="0"/>
          <w:szCs w:val="24"/>
        </w:rPr>
      </w:pPr>
      <w:r w:rsidRPr="006A6B95">
        <w:rPr>
          <w:rFonts w:cs="Arial"/>
          <w:kern w:val="0"/>
          <w:szCs w:val="24"/>
        </w:rPr>
        <w:t xml:space="preserve">Pogodba je sklenjena </w:t>
      </w:r>
      <w:r w:rsidR="00BC158A">
        <w:rPr>
          <w:rFonts w:cs="Arial"/>
          <w:kern w:val="0"/>
          <w:szCs w:val="24"/>
        </w:rPr>
        <w:t>pod</w:t>
      </w:r>
      <w:r w:rsidRPr="006A6B95">
        <w:rPr>
          <w:rFonts w:cs="Arial"/>
          <w:kern w:val="0"/>
          <w:szCs w:val="24"/>
        </w:rPr>
        <w:t xml:space="preserve"> </w:t>
      </w:r>
      <w:proofErr w:type="spellStart"/>
      <w:r w:rsidRPr="006A6B95">
        <w:rPr>
          <w:rFonts w:cs="Arial"/>
          <w:kern w:val="0"/>
          <w:szCs w:val="24"/>
        </w:rPr>
        <w:t>odložnim</w:t>
      </w:r>
      <w:proofErr w:type="spellEnd"/>
      <w:r w:rsidRPr="006A6B95">
        <w:rPr>
          <w:rFonts w:cs="Arial"/>
          <w:kern w:val="0"/>
          <w:szCs w:val="24"/>
        </w:rPr>
        <w:t xml:space="preserve"> pogojem in stopi v veljavo:</w:t>
      </w:r>
    </w:p>
    <w:p w14:paraId="5BCAF9E3" w14:textId="77777777" w:rsidR="00CD2457" w:rsidRDefault="00CD2457" w:rsidP="00131CCB">
      <w:pPr>
        <w:pStyle w:val="BESEDILO"/>
        <w:keepLines w:val="0"/>
        <w:widowControl/>
        <w:tabs>
          <w:tab w:val="clear" w:pos="2155"/>
        </w:tabs>
        <w:rPr>
          <w:rFonts w:cs="Arial"/>
          <w:kern w:val="0"/>
          <w:szCs w:val="24"/>
        </w:rPr>
      </w:pPr>
    </w:p>
    <w:p w14:paraId="4B7E8B92" w14:textId="3FC7396D" w:rsidR="00131CCB" w:rsidRDefault="00131CCB" w:rsidP="00D504D8">
      <w:pPr>
        <w:numPr>
          <w:ilvl w:val="0"/>
          <w:numId w:val="6"/>
        </w:numPr>
        <w:rPr>
          <w:rFonts w:cs="Arial"/>
        </w:rPr>
      </w:pPr>
      <w:r>
        <w:rPr>
          <w:rFonts w:cs="Arial"/>
        </w:rPr>
        <w:t>z</w:t>
      </w:r>
      <w:r w:rsidRPr="00795B34">
        <w:rPr>
          <w:rFonts w:cs="Arial"/>
        </w:rPr>
        <w:t xml:space="preserve"> dnem obojestranskega podpisa s strani pooblaščenih podpisnikov naročnika in ponudnika ter veljavnim žigom obeh pogodbenih strank, ter </w:t>
      </w:r>
    </w:p>
    <w:p w14:paraId="58F2E9FB" w14:textId="77777777" w:rsidR="007B2771" w:rsidRDefault="007B2771" w:rsidP="007B2771">
      <w:pPr>
        <w:ind w:left="720"/>
        <w:rPr>
          <w:rFonts w:cs="Arial"/>
        </w:rPr>
      </w:pPr>
    </w:p>
    <w:p w14:paraId="50BD3A1A" w14:textId="3AE572CE" w:rsidR="00131CCB" w:rsidRPr="000D59F1" w:rsidRDefault="00131CCB" w:rsidP="00D504D8">
      <w:pPr>
        <w:numPr>
          <w:ilvl w:val="0"/>
          <w:numId w:val="6"/>
        </w:numPr>
        <w:rPr>
          <w:rFonts w:cs="Arial"/>
        </w:rPr>
      </w:pPr>
      <w:r w:rsidRPr="00795B34">
        <w:rPr>
          <w:rFonts w:cs="Arial"/>
        </w:rPr>
        <w:t>s</w:t>
      </w:r>
      <w:r w:rsidRPr="00795B34">
        <w:rPr>
          <w:rFonts w:cs="Arial"/>
          <w:color w:val="000000"/>
        </w:rPr>
        <w:t xml:space="preserve"> predložitvijo garancije za dobro izvedbo pogodbenih obveznosti, brezpogojno, nepreklicno in plačljivo na prvi poziv, v višini 10</w:t>
      </w:r>
      <w:r w:rsidR="00293F99">
        <w:rPr>
          <w:rFonts w:cs="Arial"/>
          <w:color w:val="000000"/>
        </w:rPr>
        <w:t xml:space="preserve"> </w:t>
      </w:r>
      <w:r w:rsidRPr="00795B34">
        <w:rPr>
          <w:rFonts w:cs="Arial"/>
          <w:color w:val="000000"/>
        </w:rPr>
        <w:t xml:space="preserve">% pogodbene vrednosti, </w:t>
      </w:r>
      <w:r>
        <w:rPr>
          <w:rFonts w:cs="Arial"/>
          <w:color w:val="000000"/>
        </w:rPr>
        <w:t>z veljavnostjo</w:t>
      </w:r>
      <w:r w:rsidRPr="00795B34">
        <w:rPr>
          <w:rFonts w:cs="Arial"/>
          <w:color w:val="000000"/>
        </w:rPr>
        <w:t xml:space="preserve"> </w:t>
      </w:r>
      <w:r w:rsidRPr="00795B34">
        <w:rPr>
          <w:rFonts w:cs="Arial"/>
        </w:rPr>
        <w:t xml:space="preserve">13 mesecev </w:t>
      </w:r>
      <w:r>
        <w:rPr>
          <w:rFonts w:cs="Arial"/>
        </w:rPr>
        <w:t>od pričetka veljavnosti</w:t>
      </w:r>
      <w:r w:rsidRPr="00795B34">
        <w:rPr>
          <w:rFonts w:cs="Arial"/>
        </w:rPr>
        <w:t xml:space="preserve"> pogodbe. </w:t>
      </w:r>
      <w:r w:rsidRPr="00795B34">
        <w:rPr>
          <w:rFonts w:cs="Arial"/>
          <w:color w:val="000000"/>
        </w:rPr>
        <w:t xml:space="preserve">Ponudnik je dolžan predložiti garancijo za dobro izvedbo pogodbenih obveznosti </w:t>
      </w:r>
      <w:r w:rsidRPr="000D59F1">
        <w:rPr>
          <w:rFonts w:cs="Arial"/>
        </w:rPr>
        <w:t>najkasneje 10 dni po</w:t>
      </w:r>
      <w:r w:rsidR="00CD2457" w:rsidRPr="000D59F1">
        <w:rPr>
          <w:rFonts w:cs="Arial"/>
        </w:rPr>
        <w:t xml:space="preserve"> prejemu podpisane </w:t>
      </w:r>
      <w:r w:rsidRPr="000D59F1">
        <w:rPr>
          <w:rFonts w:cs="Arial"/>
        </w:rPr>
        <w:t>pogodbe</w:t>
      </w:r>
      <w:r w:rsidR="00CD2457" w:rsidRPr="000D59F1">
        <w:rPr>
          <w:rFonts w:cs="Arial"/>
        </w:rPr>
        <w:t xml:space="preserve"> s strani naročnika</w:t>
      </w:r>
      <w:r w:rsidRPr="000D59F1">
        <w:rPr>
          <w:rFonts w:cs="Arial"/>
        </w:rPr>
        <w:t>.</w:t>
      </w:r>
    </w:p>
    <w:p w14:paraId="066ADE07" w14:textId="7F1B34B8" w:rsidR="00131CCB" w:rsidRDefault="00131CCB" w:rsidP="00131CCB">
      <w:pPr>
        <w:rPr>
          <w:rFonts w:cs="Arial"/>
        </w:rPr>
      </w:pPr>
    </w:p>
    <w:p w14:paraId="290AFF63" w14:textId="77777777" w:rsidR="007B2771" w:rsidRDefault="007B2771" w:rsidP="007B2771">
      <w:pPr>
        <w:rPr>
          <w:rFonts w:cs="Arial"/>
        </w:rPr>
      </w:pPr>
      <w:bookmarkStart w:id="149" w:name="_Hlk99446799"/>
      <w:r>
        <w:rPr>
          <w:rFonts w:cs="Arial"/>
        </w:rPr>
        <w:t>Pogodbena partnerja sta sporazumna, da pogodbo lahko vsaka pogodbena stranka odpove predčasno. Odpovedni rok je 2 (dva) meseca in začne teči z dnem vročitve pisne odpovedi drugi stranki.</w:t>
      </w:r>
    </w:p>
    <w:bookmarkEnd w:id="149"/>
    <w:p w14:paraId="51C260DE" w14:textId="52E225A0" w:rsidR="007B2771" w:rsidRDefault="007B2771" w:rsidP="00131CCB">
      <w:pPr>
        <w:rPr>
          <w:rFonts w:cs="Arial"/>
        </w:rPr>
      </w:pPr>
    </w:p>
    <w:p w14:paraId="5782CD6B" w14:textId="77777777" w:rsidR="00EE146B" w:rsidRPr="006A6B95" w:rsidRDefault="00EE146B" w:rsidP="00131CCB">
      <w:pPr>
        <w:pStyle w:val="BodyText3"/>
        <w:jc w:val="left"/>
        <w:rPr>
          <w:sz w:val="20"/>
          <w:u w:val="single"/>
          <w:lang w:val="sl-SI"/>
        </w:rPr>
      </w:pPr>
    </w:p>
    <w:p w14:paraId="7CD98FD1" w14:textId="5E7C9EF7" w:rsidR="00131CCB" w:rsidRPr="00310C90" w:rsidRDefault="00293F99" w:rsidP="00131CCB">
      <w:pPr>
        <w:pStyle w:val="BodyText3"/>
        <w:jc w:val="left"/>
        <w:rPr>
          <w:b/>
          <w:sz w:val="20"/>
          <w:lang w:val="sl-SI"/>
        </w:rPr>
      </w:pPr>
      <w:r>
        <w:rPr>
          <w:b/>
          <w:sz w:val="20"/>
          <w:lang w:val="sl-SI"/>
        </w:rPr>
        <w:t>21</w:t>
      </w:r>
      <w:r w:rsidR="00131CCB" w:rsidRPr="00310C90">
        <w:rPr>
          <w:b/>
          <w:sz w:val="20"/>
          <w:lang w:val="sl-SI"/>
        </w:rPr>
        <w:t>. člen</w:t>
      </w:r>
    </w:p>
    <w:p w14:paraId="416F467A" w14:textId="77777777" w:rsidR="00131CCB" w:rsidRPr="006A6B95" w:rsidRDefault="00131CCB" w:rsidP="00131CCB"/>
    <w:p w14:paraId="64EF9268" w14:textId="77777777" w:rsidR="00131CCB" w:rsidRPr="006A6B95" w:rsidRDefault="00131CCB" w:rsidP="00131CCB">
      <w:pPr>
        <w:pStyle w:val="BESEDILO"/>
        <w:keepLines w:val="0"/>
        <w:widowControl/>
        <w:tabs>
          <w:tab w:val="clear" w:pos="2155"/>
        </w:tabs>
        <w:rPr>
          <w:rFonts w:cs="Arial"/>
          <w:kern w:val="0"/>
          <w:szCs w:val="24"/>
        </w:rPr>
      </w:pPr>
      <w:r w:rsidRPr="006A6B95">
        <w:rPr>
          <w:rFonts w:cs="Arial"/>
          <w:kern w:val="0"/>
          <w:szCs w:val="24"/>
        </w:rPr>
        <w:t>Pogodbeni stranki izjavljata, da je to pogodbo možno odpovedati pred njeno izpolnitvijo v primeru, da nastopi ena od  naslednjih spodaj navedenih okoliščin.</w:t>
      </w:r>
    </w:p>
    <w:p w14:paraId="55D082B0" w14:textId="77777777" w:rsidR="00131CCB" w:rsidRPr="006A6B95" w:rsidRDefault="00131CCB" w:rsidP="00131CCB">
      <w:pPr>
        <w:rPr>
          <w:rFonts w:cs="Arial"/>
          <w:szCs w:val="20"/>
        </w:rPr>
      </w:pPr>
    </w:p>
    <w:p w14:paraId="3B326AC9" w14:textId="77777777" w:rsidR="00131CCB" w:rsidRPr="006A6B95" w:rsidRDefault="00131CCB" w:rsidP="00131CCB">
      <w:pPr>
        <w:rPr>
          <w:rFonts w:cs="Arial"/>
        </w:rPr>
      </w:pPr>
      <w:r w:rsidRPr="006A6B95">
        <w:rPr>
          <w:rFonts w:cs="Arial"/>
          <w:szCs w:val="20"/>
        </w:rPr>
        <w:t>N</w:t>
      </w:r>
      <w:r w:rsidRPr="006A6B95">
        <w:rPr>
          <w:rFonts w:cs="Arial"/>
        </w:rPr>
        <w:t>aročnik  lahko odpove pogodbo pred njeno izpolnitvijo:</w:t>
      </w:r>
    </w:p>
    <w:p w14:paraId="18377A7D" w14:textId="77777777" w:rsidR="00131CCB" w:rsidRPr="006A6B95" w:rsidRDefault="00131CCB" w:rsidP="00D504D8">
      <w:pPr>
        <w:numPr>
          <w:ilvl w:val="0"/>
          <w:numId w:val="7"/>
        </w:numPr>
        <w:rPr>
          <w:rFonts w:cs="Arial"/>
        </w:rPr>
      </w:pPr>
      <w:r w:rsidRPr="006A6B95">
        <w:rPr>
          <w:rFonts w:cs="Arial"/>
        </w:rPr>
        <w:t>če je proti  ponudniku uveden stečaj ali prisilna poravnava,</w:t>
      </w:r>
    </w:p>
    <w:p w14:paraId="2362BC3E" w14:textId="77777777" w:rsidR="00131CCB" w:rsidRPr="00D13DCA" w:rsidRDefault="00131CCB" w:rsidP="00D504D8">
      <w:pPr>
        <w:pStyle w:val="ListParagraph"/>
        <w:numPr>
          <w:ilvl w:val="0"/>
          <w:numId w:val="7"/>
        </w:numPr>
        <w:rPr>
          <w:sz w:val="20"/>
          <w:lang w:val="sl-SI"/>
        </w:rPr>
      </w:pPr>
      <w:r w:rsidRPr="00D13DCA">
        <w:rPr>
          <w:sz w:val="20"/>
          <w:lang w:val="sl-SI"/>
        </w:rPr>
        <w:t xml:space="preserve">če je neuspešno pretekel pogodbeno določen rok, pa ponudnik ni izpolnil pogodbenih obveznosti, </w:t>
      </w:r>
    </w:p>
    <w:p w14:paraId="1DDC5E28" w14:textId="77777777" w:rsidR="00131CCB" w:rsidRPr="00D13DCA" w:rsidRDefault="00131CCB" w:rsidP="00D504D8">
      <w:pPr>
        <w:numPr>
          <w:ilvl w:val="0"/>
          <w:numId w:val="7"/>
        </w:numPr>
        <w:rPr>
          <w:rFonts w:cs="Arial"/>
        </w:rPr>
      </w:pPr>
      <w:r w:rsidRPr="00D13DCA">
        <w:rPr>
          <w:rFonts w:cs="Arial"/>
        </w:rPr>
        <w:t xml:space="preserve">če ponudnik ni odpravil </w:t>
      </w:r>
      <w:proofErr w:type="spellStart"/>
      <w:r w:rsidRPr="00D13DCA">
        <w:rPr>
          <w:rFonts w:cs="Arial"/>
        </w:rPr>
        <w:t>ugovarjanih</w:t>
      </w:r>
      <w:proofErr w:type="spellEnd"/>
      <w:r w:rsidRPr="00D13DCA">
        <w:rPr>
          <w:rFonts w:cs="Arial"/>
        </w:rPr>
        <w:t xml:space="preserve"> napak oz. odprava napak ni možna,</w:t>
      </w:r>
    </w:p>
    <w:p w14:paraId="2A14F0E3" w14:textId="77777777" w:rsidR="00131CCB" w:rsidRPr="00D13DCA" w:rsidRDefault="00131CCB" w:rsidP="00D504D8">
      <w:pPr>
        <w:numPr>
          <w:ilvl w:val="0"/>
          <w:numId w:val="7"/>
        </w:numPr>
        <w:rPr>
          <w:rFonts w:cs="Arial"/>
        </w:rPr>
      </w:pPr>
      <w:r w:rsidRPr="00D13DCA">
        <w:rPr>
          <w:rFonts w:cs="Arial"/>
        </w:rPr>
        <w:t>če ponudnik ne predloži Načrta varovanja v določenem roku,</w:t>
      </w:r>
    </w:p>
    <w:p w14:paraId="0069EB77" w14:textId="79B8A02A" w:rsidR="00131CCB" w:rsidRPr="00D13DCA" w:rsidRDefault="00131CCB" w:rsidP="00D504D8">
      <w:pPr>
        <w:numPr>
          <w:ilvl w:val="0"/>
          <w:numId w:val="7"/>
        </w:numPr>
        <w:rPr>
          <w:rFonts w:cs="Arial"/>
        </w:rPr>
      </w:pPr>
      <w:r w:rsidRPr="00D13DCA">
        <w:rPr>
          <w:rFonts w:cs="Arial"/>
        </w:rPr>
        <w:t>če pride do neizpolnjevanja pogoja iz</w:t>
      </w:r>
      <w:r w:rsidR="004C5779">
        <w:rPr>
          <w:rFonts w:cs="Arial"/>
        </w:rPr>
        <w:t xml:space="preserve"> </w:t>
      </w:r>
      <w:r w:rsidR="00293F99">
        <w:rPr>
          <w:rFonts w:cs="Arial"/>
        </w:rPr>
        <w:t>9</w:t>
      </w:r>
      <w:r w:rsidRPr="00D13DCA">
        <w:rPr>
          <w:rFonts w:cs="Arial"/>
        </w:rPr>
        <w:t>.</w:t>
      </w:r>
      <w:r w:rsidR="00E807A9">
        <w:rPr>
          <w:rFonts w:cs="Arial"/>
        </w:rPr>
        <w:t>1</w:t>
      </w:r>
      <w:r w:rsidRPr="00D13DCA">
        <w:rPr>
          <w:rFonts w:cs="Arial"/>
        </w:rPr>
        <w:t xml:space="preserve"> člena.</w:t>
      </w:r>
    </w:p>
    <w:p w14:paraId="7A7AF424" w14:textId="77777777" w:rsidR="00131CCB" w:rsidRPr="006A6B95" w:rsidRDefault="00131CCB" w:rsidP="00131CCB">
      <w:pPr>
        <w:pStyle w:val="BodyText3"/>
        <w:rPr>
          <w:rFonts w:cs="Arial"/>
          <w:color w:val="000000"/>
          <w:sz w:val="20"/>
          <w:lang w:val="sl-SI"/>
        </w:rPr>
      </w:pPr>
    </w:p>
    <w:p w14:paraId="59F506F5" w14:textId="77777777" w:rsidR="00131CCB" w:rsidRPr="006A6B95" w:rsidRDefault="00131CCB" w:rsidP="00131CCB">
      <w:pPr>
        <w:rPr>
          <w:rFonts w:cs="Arial"/>
        </w:rPr>
      </w:pPr>
      <w:r w:rsidRPr="006A6B95">
        <w:rPr>
          <w:rFonts w:cs="Arial"/>
        </w:rPr>
        <w:t>Ponudnik lahko odpove pogodbo:</w:t>
      </w:r>
    </w:p>
    <w:p w14:paraId="2818D33A" w14:textId="77777777" w:rsidR="00131CCB" w:rsidRPr="006A6B95" w:rsidRDefault="00131CCB" w:rsidP="00D504D8">
      <w:pPr>
        <w:numPr>
          <w:ilvl w:val="0"/>
          <w:numId w:val="8"/>
        </w:numPr>
        <w:rPr>
          <w:rFonts w:cs="Arial"/>
        </w:rPr>
      </w:pPr>
      <w:r w:rsidRPr="006A6B95">
        <w:rPr>
          <w:rFonts w:cs="Arial"/>
        </w:rPr>
        <w:t>če naročnik ne plača pogodbene cene.</w:t>
      </w:r>
    </w:p>
    <w:p w14:paraId="5B6C12F6" w14:textId="77777777" w:rsidR="00131CCB" w:rsidRPr="006A6B95" w:rsidRDefault="00131CCB" w:rsidP="00131CCB">
      <w:pPr>
        <w:rPr>
          <w:rFonts w:cs="Arial"/>
        </w:rPr>
      </w:pPr>
    </w:p>
    <w:p w14:paraId="5C205EBA" w14:textId="77777777" w:rsidR="00131CCB" w:rsidRDefault="00131CCB" w:rsidP="00131CCB">
      <w:pPr>
        <w:rPr>
          <w:rFonts w:cs="Arial"/>
        </w:rPr>
      </w:pPr>
      <w:r w:rsidRPr="006A6B95">
        <w:rPr>
          <w:rFonts w:cs="Arial"/>
        </w:rPr>
        <w:t xml:space="preserve">Odpoved pogodbe se poda v pisni obliki, pogodba preneha veljati v tridesetih dneh po prejemu takšne odpovedi, podpisane s strani pooblaščene osebe pogodbenega stranke. </w:t>
      </w:r>
    </w:p>
    <w:p w14:paraId="60DEECF8" w14:textId="77777777" w:rsidR="00131CCB" w:rsidRDefault="00131CCB" w:rsidP="00131CCB">
      <w:pPr>
        <w:rPr>
          <w:rFonts w:cs="Arial"/>
        </w:rPr>
      </w:pPr>
    </w:p>
    <w:p w14:paraId="6335D968" w14:textId="77777777" w:rsidR="00131CCB" w:rsidRDefault="00131CCB" w:rsidP="00131CCB">
      <w:pPr>
        <w:rPr>
          <w:rFonts w:cs="Arial"/>
        </w:rPr>
      </w:pPr>
      <w:r w:rsidRPr="006A6B95">
        <w:rPr>
          <w:rFonts w:cs="Arial"/>
        </w:rPr>
        <w:t xml:space="preserve">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23E25987" w14:textId="4E03BF86" w:rsidR="00131CCB" w:rsidRDefault="00131CCB" w:rsidP="00131CCB">
      <w:pPr>
        <w:pStyle w:val="BodyText3"/>
        <w:rPr>
          <w:sz w:val="20"/>
          <w:lang w:val="sl-SI"/>
        </w:rPr>
      </w:pPr>
    </w:p>
    <w:p w14:paraId="00D75C63" w14:textId="77777777" w:rsidR="007B2771" w:rsidRDefault="007B2771" w:rsidP="00131CCB">
      <w:pPr>
        <w:pStyle w:val="BodyText3"/>
        <w:rPr>
          <w:sz w:val="20"/>
          <w:lang w:val="sl-SI"/>
        </w:rPr>
      </w:pPr>
    </w:p>
    <w:p w14:paraId="30E78727" w14:textId="77777777" w:rsidR="00EE146B" w:rsidRDefault="00EE146B">
      <w:pPr>
        <w:jc w:val="left"/>
        <w:rPr>
          <w:rFonts w:cs="Arial"/>
          <w:b/>
          <w:bCs/>
        </w:rPr>
      </w:pPr>
      <w:r>
        <w:rPr>
          <w:rFonts w:cs="Arial"/>
          <w:b/>
          <w:bCs/>
        </w:rPr>
        <w:br w:type="page"/>
      </w:r>
    </w:p>
    <w:p w14:paraId="5B3F80A0" w14:textId="39815004" w:rsidR="007B2771" w:rsidRPr="007B2771" w:rsidRDefault="00293F99" w:rsidP="007B2771">
      <w:pPr>
        <w:rPr>
          <w:rFonts w:cs="Arial"/>
          <w:b/>
          <w:bCs/>
        </w:rPr>
      </w:pPr>
      <w:r>
        <w:rPr>
          <w:rFonts w:cs="Arial"/>
          <w:b/>
          <w:bCs/>
        </w:rPr>
        <w:lastRenderedPageBreak/>
        <w:t>22</w:t>
      </w:r>
      <w:r w:rsidR="007B2771" w:rsidRPr="007B2771">
        <w:rPr>
          <w:rFonts w:cs="Arial"/>
          <w:b/>
          <w:bCs/>
        </w:rPr>
        <w:t>. člen</w:t>
      </w:r>
    </w:p>
    <w:p w14:paraId="2E366593" w14:textId="77777777" w:rsidR="007B2771" w:rsidRDefault="007B2771" w:rsidP="007B2771">
      <w:pPr>
        <w:rPr>
          <w:rFonts w:cs="Arial"/>
        </w:rPr>
      </w:pPr>
    </w:p>
    <w:p w14:paraId="1FDC2800" w14:textId="6F15D2EA" w:rsidR="007B2771" w:rsidRPr="00FC064C" w:rsidRDefault="007B2771" w:rsidP="007B2771">
      <w:pPr>
        <w:spacing w:line="240" w:lineRule="atLeast"/>
        <w:rPr>
          <w:rFonts w:cs="Arial"/>
        </w:rPr>
      </w:pPr>
      <w:bookmarkStart w:id="150" w:name="_Hlk99446754"/>
      <w:r w:rsidRPr="00FC064C">
        <w:rPr>
          <w:rFonts w:cs="Arial"/>
        </w:rPr>
        <w:t xml:space="preserve">Pogodba je sklenjena z dnem podpisa s strani obeh pogodbenih strank, uporablja pa se od 1. </w:t>
      </w:r>
      <w:r w:rsidR="00F33F2D">
        <w:rPr>
          <w:rFonts w:cs="Arial"/>
        </w:rPr>
        <w:t>9</w:t>
      </w:r>
      <w:r w:rsidRPr="00FC064C">
        <w:rPr>
          <w:rFonts w:cs="Arial"/>
        </w:rPr>
        <w:t>. 202</w:t>
      </w:r>
      <w:r w:rsidR="00F33F2D">
        <w:rPr>
          <w:rFonts w:cs="Arial"/>
        </w:rPr>
        <w:t>4</w:t>
      </w:r>
      <w:r w:rsidRPr="00FC064C">
        <w:rPr>
          <w:rFonts w:cs="Arial"/>
        </w:rPr>
        <w:t xml:space="preserve"> dalje. Pogodba je sklenjena za obdobje enega leta (do 31. </w:t>
      </w:r>
      <w:r w:rsidR="00F33F2D">
        <w:rPr>
          <w:rFonts w:cs="Arial"/>
        </w:rPr>
        <w:t>8</w:t>
      </w:r>
      <w:r w:rsidRPr="00FC064C">
        <w:rPr>
          <w:rFonts w:cs="Arial"/>
        </w:rPr>
        <w:t>. 202</w:t>
      </w:r>
      <w:r w:rsidR="00F33F2D">
        <w:rPr>
          <w:rFonts w:cs="Arial"/>
        </w:rPr>
        <w:t>5</w:t>
      </w:r>
      <w:r w:rsidRPr="00FC064C">
        <w:rPr>
          <w:rFonts w:cs="Arial"/>
        </w:rPr>
        <w:t>) z možnostjo podaljšanja do treh let.</w:t>
      </w:r>
    </w:p>
    <w:bookmarkEnd w:id="150"/>
    <w:p w14:paraId="6D66091C" w14:textId="77777777" w:rsidR="007B2771" w:rsidRDefault="007B2771" w:rsidP="007B2771">
      <w:pPr>
        <w:spacing w:line="240" w:lineRule="atLeast"/>
        <w:rPr>
          <w:rFonts w:cs="Arial"/>
        </w:rPr>
      </w:pPr>
    </w:p>
    <w:p w14:paraId="7E787712" w14:textId="77777777" w:rsidR="007B2771" w:rsidRDefault="007B2771" w:rsidP="007B2771">
      <w:pPr>
        <w:spacing w:line="240" w:lineRule="atLeast"/>
        <w:rPr>
          <w:rFonts w:cs="Arial"/>
        </w:rPr>
      </w:pPr>
      <w:r>
        <w:rPr>
          <w:rFonts w:cs="Arial"/>
        </w:rPr>
        <w:t>Pogodba se podaljša s sklenitvijo pisnega dodatka k pogodbi, ki ga pogodbeni stranki skleneta mesec dni pred predvidenim zaključkom enoletnega obdobja.</w:t>
      </w:r>
    </w:p>
    <w:p w14:paraId="6E7CF023" w14:textId="77777777" w:rsidR="007B2771" w:rsidRDefault="007B2771" w:rsidP="007B2771">
      <w:pPr>
        <w:spacing w:line="240" w:lineRule="atLeast"/>
        <w:rPr>
          <w:rFonts w:cs="Arial"/>
        </w:rPr>
      </w:pPr>
    </w:p>
    <w:p w14:paraId="4A155FA2" w14:textId="77777777" w:rsidR="007B2771" w:rsidRPr="007B2771" w:rsidRDefault="007B2771" w:rsidP="007B2771">
      <w:pPr>
        <w:rPr>
          <w:rFonts w:cs="Arial"/>
        </w:rPr>
      </w:pPr>
      <w:bookmarkStart w:id="151" w:name="_Hlk872358"/>
      <w:r w:rsidRPr="007B2771">
        <w:rPr>
          <w:rFonts w:cs="Arial"/>
        </w:rPr>
        <w:t>Ponudnik bo moral naročniku pred sklenitvijo dodatka ponovno predložiti sklenjeno in veljavno podjetniško kolektivno pogodbo iz katere je razvidno, da velja za celo obdobje te pogodbe.</w:t>
      </w:r>
    </w:p>
    <w:bookmarkEnd w:id="151"/>
    <w:p w14:paraId="31029980" w14:textId="77777777" w:rsidR="007B2771" w:rsidRPr="007B2771" w:rsidRDefault="007B2771" w:rsidP="007B2771">
      <w:pPr>
        <w:spacing w:line="240" w:lineRule="atLeast"/>
        <w:rPr>
          <w:rFonts w:cs="Arial"/>
        </w:rPr>
      </w:pPr>
    </w:p>
    <w:p w14:paraId="4BC7A08F" w14:textId="77777777" w:rsidR="007B2771" w:rsidRPr="009013D2" w:rsidRDefault="007B2771" w:rsidP="007B2771">
      <w:pPr>
        <w:rPr>
          <w:rFonts w:cs="Arial"/>
          <w:color w:val="C00000"/>
        </w:rPr>
      </w:pPr>
      <w:r w:rsidRPr="007B2771">
        <w:rPr>
          <w:rFonts w:cs="Arial"/>
        </w:rPr>
        <w:t xml:space="preserve">V primeru podaljšanja pogodbe je ponudnik dolžan predložiti novo garancijo za dobro izvedbo pogodbenih obveznosti v višini 10 % enoletne pogodbene vrednosti (z DDV), brezpogojno, nepreklicno in plačljivo na prvi poziv naročnika, z veljavnostjo 13 mesecev od pričetka veljavnosti dodatka k pogodbi. Ponudnik je dolžan </w:t>
      </w:r>
      <w:r>
        <w:rPr>
          <w:rFonts w:cs="Arial"/>
        </w:rPr>
        <w:t>predložiti  garancijo za dobro izvedbo pogodbenih obveznosti najkasneje 10 dni po prejemu podpisanega dodatka s strani naročnika.</w:t>
      </w:r>
    </w:p>
    <w:p w14:paraId="44677EB7" w14:textId="77777777" w:rsidR="007B2771" w:rsidRDefault="007B2771" w:rsidP="007B2771">
      <w:pPr>
        <w:spacing w:line="240" w:lineRule="atLeast"/>
        <w:rPr>
          <w:rFonts w:cs="Arial"/>
        </w:rPr>
      </w:pPr>
    </w:p>
    <w:p w14:paraId="51751A7B" w14:textId="77777777" w:rsidR="007B2771" w:rsidRDefault="007B2771" w:rsidP="007B2771">
      <w:pPr>
        <w:spacing w:line="240" w:lineRule="atLeast"/>
        <w:rPr>
          <w:rFonts w:cs="Arial"/>
        </w:rPr>
      </w:pPr>
      <w:r>
        <w:rPr>
          <w:rFonts w:cs="Arial"/>
        </w:rPr>
        <w:t>Odpovedni rok po tej pogodbi je 2 (dva) meseca in velja za obe pogodbeni stranki. Pogodba se odpove pisno.</w:t>
      </w:r>
    </w:p>
    <w:p w14:paraId="009A07D6" w14:textId="77777777" w:rsidR="008F479E" w:rsidRDefault="008F479E" w:rsidP="00131CCB">
      <w:pPr>
        <w:pStyle w:val="BodyText3"/>
        <w:jc w:val="left"/>
        <w:rPr>
          <w:b/>
          <w:sz w:val="20"/>
          <w:lang w:val="sl-SI"/>
        </w:rPr>
      </w:pPr>
    </w:p>
    <w:p w14:paraId="42A9BF11" w14:textId="77777777" w:rsidR="00EE146B" w:rsidRDefault="00EE146B" w:rsidP="00131CCB">
      <w:pPr>
        <w:pStyle w:val="BodyText3"/>
        <w:jc w:val="left"/>
        <w:rPr>
          <w:b/>
          <w:sz w:val="20"/>
          <w:lang w:val="sl-SI"/>
        </w:rPr>
      </w:pPr>
    </w:p>
    <w:p w14:paraId="352E5F30" w14:textId="77777777" w:rsidR="003C1598" w:rsidRDefault="003C1598" w:rsidP="00131CCB">
      <w:pPr>
        <w:pStyle w:val="BodyText3"/>
        <w:jc w:val="left"/>
        <w:rPr>
          <w:b/>
          <w:sz w:val="20"/>
          <w:lang w:val="sl-SI"/>
        </w:rPr>
      </w:pPr>
    </w:p>
    <w:p w14:paraId="0B843836" w14:textId="02687048" w:rsidR="00131CCB" w:rsidRPr="00310C90" w:rsidRDefault="00293F99" w:rsidP="00131CCB">
      <w:pPr>
        <w:pStyle w:val="BodyText3"/>
        <w:jc w:val="left"/>
        <w:rPr>
          <w:b/>
          <w:sz w:val="20"/>
          <w:lang w:val="sl-SI"/>
        </w:rPr>
      </w:pPr>
      <w:r>
        <w:rPr>
          <w:b/>
          <w:sz w:val="20"/>
          <w:lang w:val="sl-SI"/>
        </w:rPr>
        <w:t>23</w:t>
      </w:r>
      <w:r w:rsidR="00131CCB" w:rsidRPr="00310C90">
        <w:rPr>
          <w:b/>
          <w:sz w:val="20"/>
          <w:lang w:val="sl-SI"/>
        </w:rPr>
        <w:t>. člen</w:t>
      </w:r>
    </w:p>
    <w:p w14:paraId="6A6D3346" w14:textId="77777777" w:rsidR="00131CCB" w:rsidRDefault="00131CCB" w:rsidP="00131CCB"/>
    <w:p w14:paraId="7A550574" w14:textId="618B09A0" w:rsidR="00131CCB" w:rsidRDefault="00131CCB" w:rsidP="00131CCB">
      <w:pPr>
        <w:pStyle w:val="default"/>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02E556F2" w14:textId="77777777" w:rsidR="00131CCB" w:rsidRPr="00C23C86" w:rsidRDefault="00131CCB" w:rsidP="00131CCB">
      <w:pPr>
        <w:pStyle w:val="default"/>
        <w:numPr>
          <w:ilvl w:val="0"/>
          <w:numId w:val="3"/>
        </w:numPr>
        <w:jc w:val="both"/>
        <w:rPr>
          <w:sz w:val="20"/>
          <w:szCs w:val="20"/>
        </w:rPr>
      </w:pPr>
      <w:r w:rsidRPr="00C23C86">
        <w:rPr>
          <w:bCs/>
          <w:iCs/>
          <w:color w:val="auto"/>
          <w:sz w:val="20"/>
          <w:szCs w:val="20"/>
        </w:rPr>
        <w:t xml:space="preserve">pridobitev posla, </w:t>
      </w:r>
    </w:p>
    <w:p w14:paraId="334534DE" w14:textId="77777777" w:rsidR="00131CCB" w:rsidRPr="00C23C86" w:rsidRDefault="00131CCB" w:rsidP="00131CCB">
      <w:pPr>
        <w:pStyle w:val="default"/>
        <w:numPr>
          <w:ilvl w:val="0"/>
          <w:numId w:val="3"/>
        </w:numPr>
        <w:jc w:val="both"/>
        <w:rPr>
          <w:sz w:val="20"/>
          <w:szCs w:val="20"/>
        </w:rPr>
      </w:pPr>
      <w:r w:rsidRPr="00C23C86">
        <w:rPr>
          <w:bCs/>
          <w:iCs/>
          <w:color w:val="auto"/>
          <w:sz w:val="20"/>
          <w:szCs w:val="20"/>
        </w:rPr>
        <w:t xml:space="preserve">sklenitev posla pod ugodnejšimi pogoji, </w:t>
      </w:r>
    </w:p>
    <w:p w14:paraId="0109EFE9" w14:textId="77777777" w:rsidR="00131CCB" w:rsidRPr="00C23C86" w:rsidRDefault="00131CCB" w:rsidP="00131CCB">
      <w:pPr>
        <w:pStyle w:val="default"/>
        <w:numPr>
          <w:ilvl w:val="0"/>
          <w:numId w:val="3"/>
        </w:numPr>
        <w:jc w:val="both"/>
        <w:rPr>
          <w:sz w:val="20"/>
          <w:szCs w:val="20"/>
        </w:rPr>
      </w:pPr>
      <w:r w:rsidRPr="00C23C86">
        <w:rPr>
          <w:bCs/>
          <w:iCs/>
          <w:color w:val="auto"/>
          <w:sz w:val="20"/>
          <w:szCs w:val="20"/>
        </w:rPr>
        <w:t xml:space="preserve">opustitev dolžnega nadzora nad izvajanjem pogodbenih obveznosti ali </w:t>
      </w:r>
    </w:p>
    <w:p w14:paraId="75457E28" w14:textId="77777777" w:rsidR="00131CCB" w:rsidRPr="00C23C86" w:rsidRDefault="00131CCB" w:rsidP="00131CCB">
      <w:pPr>
        <w:pStyle w:val="default"/>
        <w:numPr>
          <w:ilvl w:val="0"/>
          <w:numId w:val="3"/>
        </w:numPr>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DB45BB" w14:textId="77777777" w:rsidR="00131CCB" w:rsidRPr="005B1E28" w:rsidRDefault="00131CCB" w:rsidP="00131CCB">
      <w:pPr>
        <w:pStyle w:val="default"/>
        <w:jc w:val="both"/>
        <w:rPr>
          <w:sz w:val="20"/>
          <w:szCs w:val="20"/>
        </w:rPr>
      </w:pPr>
      <w:r w:rsidRPr="00C23C86">
        <w:rPr>
          <w:bCs/>
          <w:iCs/>
          <w:color w:val="auto"/>
          <w:sz w:val="20"/>
          <w:szCs w:val="20"/>
        </w:rPr>
        <w:t> je pogodba nična.</w:t>
      </w:r>
    </w:p>
    <w:p w14:paraId="510ED892" w14:textId="77777777" w:rsidR="00131CCB" w:rsidRDefault="00131CCB" w:rsidP="00131CCB">
      <w:pPr>
        <w:pStyle w:val="BodyText3"/>
        <w:jc w:val="left"/>
        <w:rPr>
          <w:sz w:val="20"/>
          <w:u w:val="single"/>
          <w:lang w:val="sl-SI"/>
        </w:rPr>
      </w:pPr>
    </w:p>
    <w:p w14:paraId="41973760" w14:textId="77777777" w:rsidR="00131CCB" w:rsidRDefault="00131CCB" w:rsidP="00131CCB">
      <w:pPr>
        <w:pStyle w:val="BodyText3"/>
        <w:jc w:val="left"/>
        <w:rPr>
          <w:sz w:val="20"/>
          <w:u w:val="single"/>
          <w:lang w:val="sl-SI"/>
        </w:rPr>
      </w:pPr>
    </w:p>
    <w:p w14:paraId="610B2788" w14:textId="77777777" w:rsidR="00EE146B" w:rsidRPr="006A6B95" w:rsidRDefault="00EE146B" w:rsidP="00131CCB">
      <w:pPr>
        <w:pStyle w:val="BodyText3"/>
        <w:jc w:val="left"/>
        <w:rPr>
          <w:sz w:val="20"/>
          <w:u w:val="single"/>
          <w:lang w:val="sl-SI"/>
        </w:rPr>
      </w:pPr>
    </w:p>
    <w:p w14:paraId="61342BA6" w14:textId="0D81A137" w:rsidR="00131CCB" w:rsidRPr="00310C90" w:rsidRDefault="00293F99" w:rsidP="00131CCB">
      <w:pPr>
        <w:pStyle w:val="BodyText3"/>
        <w:jc w:val="left"/>
        <w:rPr>
          <w:b/>
          <w:sz w:val="20"/>
          <w:lang w:val="sl-SI"/>
        </w:rPr>
      </w:pPr>
      <w:r>
        <w:rPr>
          <w:b/>
          <w:sz w:val="20"/>
          <w:lang w:val="sl-SI"/>
        </w:rPr>
        <w:t>24</w:t>
      </w:r>
      <w:r w:rsidR="00131CCB" w:rsidRPr="00310C90">
        <w:rPr>
          <w:b/>
          <w:sz w:val="20"/>
          <w:lang w:val="sl-SI"/>
        </w:rPr>
        <w:t>. člen</w:t>
      </w:r>
    </w:p>
    <w:p w14:paraId="297B6DFA" w14:textId="77777777" w:rsidR="00131CCB" w:rsidRPr="006A6B95" w:rsidRDefault="00131CCB" w:rsidP="00131CCB"/>
    <w:p w14:paraId="7F36CE28" w14:textId="77777777" w:rsidR="00131CCB" w:rsidRPr="00F35BAB" w:rsidRDefault="00131CCB" w:rsidP="00131CCB">
      <w:pPr>
        <w:rPr>
          <w:rFonts w:eastAsia="Calibri" w:cs="Arial"/>
          <w:szCs w:val="20"/>
        </w:rPr>
      </w:pPr>
      <w:r w:rsidRPr="00F35BAB">
        <w:rPr>
          <w:rFonts w:eastAsia="Calibri" w:cs="Arial"/>
          <w:szCs w:val="20"/>
        </w:rPr>
        <w:t>Ta pogodba je sklenjena pod razveznim pogojem, ki se uresniči v primeru izpolnitve ene od naslednjih okoliščin:</w:t>
      </w:r>
    </w:p>
    <w:p w14:paraId="748FD987" w14:textId="77777777" w:rsidR="00131CCB" w:rsidRPr="00F35BAB" w:rsidRDefault="00131CCB" w:rsidP="00D504D8">
      <w:pPr>
        <w:numPr>
          <w:ilvl w:val="0"/>
          <w:numId w:val="14"/>
        </w:numPr>
        <w:contextualSpacing/>
        <w:jc w:val="left"/>
        <w:rPr>
          <w:rFonts w:eastAsia="Calibri" w:cs="Arial"/>
          <w:szCs w:val="20"/>
        </w:rPr>
      </w:pPr>
      <w:r w:rsidRPr="00F35BAB">
        <w:rPr>
          <w:rFonts w:eastAsia="Calibri" w:cs="Arial"/>
          <w:szCs w:val="20"/>
        </w:rPr>
        <w:t xml:space="preserve">če bo naročnik seznanjen, da je sodišče s pravnomočno odločitvijo ugotovilo kršitev obveznosti delovne, okoljske ali socialne zakonodaje s strani ponudnika/dobavitelja ali podizvajalca ali </w:t>
      </w:r>
    </w:p>
    <w:p w14:paraId="4D98F9C4" w14:textId="77777777" w:rsidR="00131CCB" w:rsidRPr="00F35BAB" w:rsidRDefault="00131CCB" w:rsidP="00D504D8">
      <w:pPr>
        <w:numPr>
          <w:ilvl w:val="0"/>
          <w:numId w:val="14"/>
        </w:numPr>
        <w:contextualSpacing/>
        <w:jc w:val="left"/>
        <w:rPr>
          <w:rFonts w:eastAsia="Calibri" w:cs="Arial"/>
          <w:szCs w:val="20"/>
        </w:rPr>
      </w:pPr>
      <w:r w:rsidRPr="00F35BAB">
        <w:rPr>
          <w:rFonts w:eastAsia="Calibri" w:cs="Arial"/>
          <w:szCs w:val="20"/>
        </w:rPr>
        <w:t>če bo naročnik seznanjen, da je pristojni državni organ pri ponudniku/dobavitelju ali podizvajalcu v času izvajanja pogodbe ugotovil najmanj dve kršitvi v zvezi s:</w:t>
      </w:r>
    </w:p>
    <w:p w14:paraId="00B2B96F" w14:textId="77777777" w:rsidR="00131CCB" w:rsidRPr="00F35BAB" w:rsidRDefault="00131CCB" w:rsidP="00D504D8">
      <w:pPr>
        <w:numPr>
          <w:ilvl w:val="1"/>
          <w:numId w:val="14"/>
        </w:numPr>
        <w:contextualSpacing/>
        <w:jc w:val="left"/>
        <w:rPr>
          <w:rFonts w:eastAsia="Calibri" w:cs="Arial"/>
          <w:szCs w:val="20"/>
        </w:rPr>
      </w:pPr>
      <w:r w:rsidRPr="00F35BAB">
        <w:rPr>
          <w:rFonts w:eastAsia="Calibri" w:cs="Arial"/>
          <w:szCs w:val="20"/>
        </w:rPr>
        <w:t xml:space="preserve">plačilom za delo, </w:t>
      </w:r>
    </w:p>
    <w:p w14:paraId="63809A02" w14:textId="77777777" w:rsidR="00131CCB" w:rsidRPr="00F35BAB" w:rsidRDefault="00131CCB" w:rsidP="00D504D8">
      <w:pPr>
        <w:numPr>
          <w:ilvl w:val="1"/>
          <w:numId w:val="14"/>
        </w:numPr>
        <w:contextualSpacing/>
        <w:jc w:val="left"/>
        <w:rPr>
          <w:rFonts w:eastAsia="Calibri" w:cs="Arial"/>
          <w:szCs w:val="20"/>
        </w:rPr>
      </w:pPr>
      <w:r w:rsidRPr="00F35BAB">
        <w:rPr>
          <w:rFonts w:eastAsia="Calibri" w:cs="Arial"/>
          <w:szCs w:val="20"/>
        </w:rPr>
        <w:t xml:space="preserve">delovnim časom, </w:t>
      </w:r>
    </w:p>
    <w:p w14:paraId="57A131E4" w14:textId="77777777" w:rsidR="00131CCB" w:rsidRPr="00F35BAB" w:rsidRDefault="00131CCB" w:rsidP="00D504D8">
      <w:pPr>
        <w:numPr>
          <w:ilvl w:val="1"/>
          <w:numId w:val="14"/>
        </w:numPr>
        <w:contextualSpacing/>
        <w:jc w:val="left"/>
        <w:rPr>
          <w:rFonts w:eastAsia="Calibri" w:cs="Arial"/>
          <w:szCs w:val="20"/>
        </w:rPr>
      </w:pPr>
      <w:r w:rsidRPr="00F35BAB">
        <w:rPr>
          <w:rFonts w:eastAsia="Calibri" w:cs="Arial"/>
          <w:szCs w:val="20"/>
        </w:rPr>
        <w:t xml:space="preserve">počitki, </w:t>
      </w:r>
    </w:p>
    <w:p w14:paraId="5E03E419" w14:textId="77777777" w:rsidR="00131CCB" w:rsidRPr="00F35BAB" w:rsidRDefault="00131CCB" w:rsidP="00D504D8">
      <w:pPr>
        <w:numPr>
          <w:ilvl w:val="1"/>
          <w:numId w:val="14"/>
        </w:numPr>
        <w:contextualSpacing/>
        <w:jc w:val="left"/>
        <w:rPr>
          <w:rFonts w:eastAsia="Calibri" w:cs="Arial"/>
          <w:szCs w:val="20"/>
        </w:rPr>
      </w:pPr>
      <w:r w:rsidRPr="00F35BAB">
        <w:rPr>
          <w:rFonts w:eastAsia="Calibri" w:cs="Arial"/>
          <w:szCs w:val="20"/>
        </w:rPr>
        <w:t xml:space="preserve">opravljanjem dela na podlagi pogodb civilnega prava kljub obstoju elementov delovnega razmerja ali v zvezi z zaposlovanjem na črno </w:t>
      </w:r>
    </w:p>
    <w:p w14:paraId="56527EFA" w14:textId="77777777" w:rsidR="00131CCB" w:rsidRPr="00F35BAB" w:rsidRDefault="00131CCB" w:rsidP="00131CCB">
      <w:pPr>
        <w:ind w:left="708"/>
        <w:rPr>
          <w:rFonts w:eastAsia="Calibri" w:cs="Arial"/>
          <w:szCs w:val="20"/>
        </w:rPr>
      </w:pPr>
      <w:r w:rsidRPr="00F35BAB">
        <w:rPr>
          <w:rFonts w:eastAsia="Calibri" w:cs="Arial"/>
          <w:szCs w:val="20"/>
        </w:rPr>
        <w:t>in za kateri mu je bila s pravnomočno odločitvijo ali več pravnomočnimi odločitvami izrečena globa za prekršek,</w:t>
      </w:r>
    </w:p>
    <w:p w14:paraId="35DE2C3D" w14:textId="77777777" w:rsidR="00131CCB" w:rsidRPr="00F35BAB" w:rsidRDefault="00131CCB" w:rsidP="00131CCB">
      <w:pPr>
        <w:rPr>
          <w:rFonts w:eastAsia="Calibri" w:cs="Arial"/>
          <w:szCs w:val="20"/>
        </w:rPr>
      </w:pPr>
      <w:r w:rsidRPr="00F35BAB">
        <w:rPr>
          <w:rFonts w:eastAsia="Calibri" w:cs="Arial"/>
          <w:szCs w:val="20"/>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F35BAB">
        <w:rPr>
          <w:rFonts w:eastAsia="Calibri" w:cs="Arial"/>
          <w:iCs/>
          <w:szCs w:val="20"/>
        </w:rPr>
        <w:t>skladu s 94. členom ZJN-3</w:t>
      </w:r>
      <w:r w:rsidRPr="00F35BAB">
        <w:rPr>
          <w:rFonts w:eastAsia="Calibri" w:cs="Arial"/>
          <w:szCs w:val="20"/>
        </w:rPr>
        <w:t xml:space="preserve"> in določili te pogodbe v roku 30 dni od seznanitve s kršitvijo. </w:t>
      </w:r>
    </w:p>
    <w:p w14:paraId="2753FDD3" w14:textId="77777777" w:rsidR="00131CCB" w:rsidRPr="00F35BAB" w:rsidRDefault="00131CCB" w:rsidP="00131CCB">
      <w:pPr>
        <w:rPr>
          <w:rFonts w:eastAsia="Calibri" w:cs="Arial"/>
          <w:szCs w:val="20"/>
        </w:rPr>
      </w:pPr>
    </w:p>
    <w:p w14:paraId="5C3D3D13" w14:textId="77777777" w:rsidR="00131CCB" w:rsidRPr="00F35BAB" w:rsidRDefault="00131CCB" w:rsidP="00131CCB">
      <w:pPr>
        <w:rPr>
          <w:rFonts w:eastAsia="Calibri" w:cs="Arial"/>
          <w:szCs w:val="20"/>
        </w:rPr>
      </w:pPr>
      <w:r w:rsidRPr="00F35BAB">
        <w:rPr>
          <w:rFonts w:eastAsia="Calibri" w:cs="Arial"/>
          <w:szCs w:val="20"/>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345CEF4C" w14:textId="77777777" w:rsidR="00131CCB" w:rsidRPr="00F35BAB" w:rsidRDefault="00131CCB" w:rsidP="00131CCB">
      <w:pPr>
        <w:rPr>
          <w:rFonts w:eastAsia="Calibri" w:cs="Arial"/>
          <w:szCs w:val="20"/>
        </w:rPr>
      </w:pPr>
    </w:p>
    <w:p w14:paraId="2FD27FE5" w14:textId="0E23C12E" w:rsidR="00EE146B" w:rsidRDefault="00131CCB" w:rsidP="00EE146B">
      <w:pPr>
        <w:rPr>
          <w:rFonts w:eastAsia="Calibri" w:cs="Arial"/>
          <w:b/>
          <w:iCs/>
          <w:szCs w:val="20"/>
        </w:rPr>
      </w:pPr>
      <w:r w:rsidRPr="00F35BAB">
        <w:rPr>
          <w:rFonts w:eastAsia="Calibri" w:cs="Arial"/>
          <w:szCs w:val="20"/>
        </w:rPr>
        <w:t>Če naročnik v roku 30 dni od seznanitve s kršitvijo ne začne novega postopka javnega naročila, se šteje, da je pogodba razvezana trideseti dan od seznanitve s kršitvijo.</w:t>
      </w:r>
      <w:r w:rsidR="00EE146B">
        <w:rPr>
          <w:rFonts w:eastAsia="Calibri" w:cs="Arial"/>
          <w:b/>
          <w:iCs/>
          <w:szCs w:val="20"/>
        </w:rPr>
        <w:br w:type="page"/>
      </w:r>
    </w:p>
    <w:p w14:paraId="254E79DE" w14:textId="1A8307E4" w:rsidR="00131CCB" w:rsidRPr="00F35BAB" w:rsidRDefault="00293F99" w:rsidP="00131CCB">
      <w:pPr>
        <w:jc w:val="left"/>
        <w:rPr>
          <w:rFonts w:eastAsia="Calibri" w:cs="Arial"/>
          <w:b/>
          <w:iCs/>
          <w:szCs w:val="20"/>
        </w:rPr>
      </w:pPr>
      <w:r>
        <w:rPr>
          <w:rFonts w:eastAsia="Calibri" w:cs="Arial"/>
          <w:b/>
          <w:iCs/>
          <w:szCs w:val="20"/>
        </w:rPr>
        <w:lastRenderedPageBreak/>
        <w:t>25</w:t>
      </w:r>
      <w:r w:rsidR="00131CCB" w:rsidRPr="00F35BAB">
        <w:rPr>
          <w:rFonts w:eastAsia="Calibri" w:cs="Arial"/>
          <w:b/>
          <w:iCs/>
          <w:szCs w:val="20"/>
        </w:rPr>
        <w:t>. člen</w:t>
      </w:r>
    </w:p>
    <w:p w14:paraId="4EA5F644" w14:textId="77777777" w:rsidR="00131CCB" w:rsidRPr="00F35BAB" w:rsidRDefault="00131CCB" w:rsidP="00131CCB">
      <w:pPr>
        <w:rPr>
          <w:rFonts w:eastAsia="Calibri" w:cs="Arial"/>
          <w:iCs/>
          <w:szCs w:val="20"/>
        </w:rPr>
      </w:pPr>
    </w:p>
    <w:p w14:paraId="4FE56685" w14:textId="77777777" w:rsidR="00131CCB" w:rsidRPr="00F35BAB" w:rsidRDefault="00131CCB" w:rsidP="00131CCB">
      <w:pPr>
        <w:rPr>
          <w:rFonts w:eastAsia="Calibri" w:cs="Arial"/>
          <w:iCs/>
          <w:szCs w:val="20"/>
        </w:rPr>
      </w:pPr>
      <w:r w:rsidRPr="00F35BAB">
        <w:rPr>
          <w:rFonts w:eastAsia="Calibri" w:cs="Arial"/>
          <w:iCs/>
          <w:szCs w:val="20"/>
        </w:rPr>
        <w:t>(1) Naročnik bo po izteku vsakih šest mesecev od sklenitve te pogodbe preveril ali je na dan tega preverjanja pri ponudniku ali podizvajalcu izpolnjena ena ali več naslednjih okoliščin:</w:t>
      </w:r>
    </w:p>
    <w:p w14:paraId="2E9AD1A9" w14:textId="77777777" w:rsidR="00131CCB" w:rsidRPr="00F35BAB" w:rsidRDefault="00131CCB" w:rsidP="00131CCB">
      <w:pPr>
        <w:rPr>
          <w:rFonts w:eastAsia="Calibri" w:cs="Arial"/>
          <w:iCs/>
          <w:szCs w:val="20"/>
        </w:rPr>
      </w:pPr>
    </w:p>
    <w:p w14:paraId="046A15F7" w14:textId="77777777" w:rsidR="00131CCB" w:rsidRPr="00F35BAB" w:rsidRDefault="00131CCB" w:rsidP="00131CCB">
      <w:pPr>
        <w:rPr>
          <w:rFonts w:eastAsia="Calibri" w:cs="Arial"/>
          <w:iCs/>
          <w:szCs w:val="20"/>
        </w:rPr>
      </w:pPr>
      <w:r w:rsidRPr="00F35BAB">
        <w:rPr>
          <w:rFonts w:eastAsia="Calibri" w:cs="Arial"/>
          <w:iCs/>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ponudnik ali njegov podizvajalec ne izpolnjuje obveznosti iz prejšnjega stavka tudi, če na dan preverjanja ni imel predloženih vseh obračunov davčnih odtegljajev za dohodke iz delovnega razmerja za obdobje zadnjih petih let do dne preverjanja;</w:t>
      </w:r>
    </w:p>
    <w:p w14:paraId="74D968D6" w14:textId="77777777" w:rsidR="00131CCB" w:rsidRPr="00F35BAB" w:rsidRDefault="00131CCB" w:rsidP="00131CCB">
      <w:pPr>
        <w:rPr>
          <w:rFonts w:eastAsia="Calibri" w:cs="Arial"/>
          <w:iCs/>
          <w:szCs w:val="20"/>
        </w:rPr>
      </w:pPr>
    </w:p>
    <w:p w14:paraId="5397DE37" w14:textId="77777777" w:rsidR="00131CCB" w:rsidRPr="00F35BAB" w:rsidRDefault="00131CCB" w:rsidP="00131CCB">
      <w:pPr>
        <w:rPr>
          <w:rFonts w:eastAsia="Calibri" w:cs="Arial"/>
          <w:iCs/>
          <w:szCs w:val="20"/>
        </w:rPr>
      </w:pPr>
      <w:r w:rsidRPr="00F35BAB">
        <w:rPr>
          <w:rFonts w:eastAsia="Calibri" w:cs="Arial"/>
          <w:iCs/>
          <w:szCs w:val="20"/>
        </w:rPr>
        <w:t>2. da je ponudnik ali njegov podizvajalec izločen iz postopkov oddaje javnih naročil zaradi uvrstitve v evidenco gospodarskih subjektov z negativnimi referencami;</w:t>
      </w:r>
    </w:p>
    <w:p w14:paraId="0434C338" w14:textId="77777777" w:rsidR="00131CCB" w:rsidRPr="00F35BAB" w:rsidRDefault="00131CCB" w:rsidP="00131CCB">
      <w:pPr>
        <w:rPr>
          <w:rFonts w:eastAsia="Calibri" w:cs="Arial"/>
          <w:iCs/>
          <w:szCs w:val="20"/>
        </w:rPr>
      </w:pPr>
    </w:p>
    <w:p w14:paraId="7731E9A5" w14:textId="77777777" w:rsidR="00131CCB" w:rsidRPr="00F35BAB" w:rsidRDefault="00131CCB" w:rsidP="00131CCB">
      <w:pPr>
        <w:rPr>
          <w:rFonts w:eastAsia="Calibri" w:cs="Arial"/>
          <w:szCs w:val="20"/>
        </w:rPr>
      </w:pPr>
      <w:r w:rsidRPr="00F35BAB">
        <w:rPr>
          <w:rFonts w:eastAsia="Calibri" w:cs="Arial"/>
          <w:iCs/>
          <w:szCs w:val="20"/>
        </w:rPr>
        <w:t xml:space="preserve">3.  </w:t>
      </w:r>
      <w:r w:rsidRPr="00F35BAB">
        <w:rPr>
          <w:rFonts w:eastAsia="Calibri" w:cs="Arial"/>
          <w:szCs w:val="20"/>
        </w:rPr>
        <w:t>da je v zadnjih treh letih pred dnevom preverjanja pristojni organ Republike Slovenije ali druge države članice ali tretje države pri ponudniku ali njegovemu podizvajalcu ugotovil najmanj dve kršitvi v zvezi s:</w:t>
      </w:r>
    </w:p>
    <w:p w14:paraId="50DD68E2" w14:textId="77777777" w:rsidR="00131CCB" w:rsidRPr="00F35BAB" w:rsidRDefault="00131CCB" w:rsidP="00D504D8">
      <w:pPr>
        <w:numPr>
          <w:ilvl w:val="0"/>
          <w:numId w:val="14"/>
        </w:numPr>
        <w:contextualSpacing/>
        <w:jc w:val="left"/>
        <w:rPr>
          <w:rFonts w:eastAsia="Calibri" w:cs="Arial"/>
          <w:szCs w:val="20"/>
        </w:rPr>
      </w:pPr>
      <w:r w:rsidRPr="00F35BAB">
        <w:rPr>
          <w:rFonts w:eastAsia="Calibri" w:cs="Arial"/>
          <w:szCs w:val="20"/>
        </w:rPr>
        <w:t xml:space="preserve">plačilom za delo, </w:t>
      </w:r>
    </w:p>
    <w:p w14:paraId="590D8F60" w14:textId="77777777" w:rsidR="00131CCB" w:rsidRPr="00F35BAB" w:rsidRDefault="00131CCB" w:rsidP="00D504D8">
      <w:pPr>
        <w:numPr>
          <w:ilvl w:val="0"/>
          <w:numId w:val="14"/>
        </w:numPr>
        <w:contextualSpacing/>
        <w:jc w:val="left"/>
        <w:rPr>
          <w:rFonts w:eastAsia="Calibri" w:cs="Arial"/>
          <w:szCs w:val="20"/>
        </w:rPr>
      </w:pPr>
      <w:r w:rsidRPr="00F35BAB">
        <w:rPr>
          <w:rFonts w:eastAsia="Calibri" w:cs="Arial"/>
          <w:szCs w:val="20"/>
        </w:rPr>
        <w:t xml:space="preserve">delovnim časom, </w:t>
      </w:r>
    </w:p>
    <w:p w14:paraId="78423794" w14:textId="77777777" w:rsidR="00131CCB" w:rsidRPr="00F35BAB" w:rsidRDefault="00131CCB" w:rsidP="00D504D8">
      <w:pPr>
        <w:numPr>
          <w:ilvl w:val="0"/>
          <w:numId w:val="14"/>
        </w:numPr>
        <w:contextualSpacing/>
        <w:jc w:val="left"/>
        <w:rPr>
          <w:rFonts w:eastAsia="Calibri" w:cs="Arial"/>
          <w:iCs/>
          <w:szCs w:val="20"/>
        </w:rPr>
      </w:pPr>
      <w:r w:rsidRPr="00F35BAB">
        <w:rPr>
          <w:rFonts w:eastAsia="Calibri" w:cs="Arial"/>
          <w:szCs w:val="20"/>
        </w:rPr>
        <w:t xml:space="preserve">počitki, </w:t>
      </w:r>
    </w:p>
    <w:p w14:paraId="1F5B2393" w14:textId="77777777" w:rsidR="00131CCB" w:rsidRPr="00F35BAB" w:rsidRDefault="00131CCB" w:rsidP="00D504D8">
      <w:pPr>
        <w:numPr>
          <w:ilvl w:val="0"/>
          <w:numId w:val="14"/>
        </w:numPr>
        <w:contextualSpacing/>
        <w:jc w:val="left"/>
        <w:rPr>
          <w:rFonts w:eastAsia="Calibri" w:cs="Arial"/>
          <w:iCs/>
          <w:szCs w:val="20"/>
        </w:rPr>
      </w:pPr>
      <w:r w:rsidRPr="00F35BAB">
        <w:rPr>
          <w:rFonts w:eastAsia="Calibri" w:cs="Arial"/>
          <w:szCs w:val="20"/>
        </w:rPr>
        <w:t xml:space="preserve">opravljanjem dela na podlagi pogodb civilnega prava kljub obstoju elementov delovnega razmerja ali </w:t>
      </w:r>
    </w:p>
    <w:p w14:paraId="06708D28" w14:textId="77777777" w:rsidR="00131CCB" w:rsidRPr="00F35BAB" w:rsidRDefault="00131CCB" w:rsidP="00D504D8">
      <w:pPr>
        <w:numPr>
          <w:ilvl w:val="0"/>
          <w:numId w:val="14"/>
        </w:numPr>
        <w:contextualSpacing/>
        <w:jc w:val="left"/>
        <w:rPr>
          <w:rFonts w:eastAsia="Calibri" w:cs="Arial"/>
          <w:iCs/>
          <w:szCs w:val="20"/>
        </w:rPr>
      </w:pPr>
      <w:r w:rsidRPr="00F35BAB">
        <w:rPr>
          <w:rFonts w:eastAsia="Calibri" w:cs="Arial"/>
          <w:szCs w:val="20"/>
        </w:rPr>
        <w:t xml:space="preserve">v zvezi z zaposlovanjem na črno, </w:t>
      </w:r>
    </w:p>
    <w:p w14:paraId="26E3E756" w14:textId="77777777" w:rsidR="00131CCB" w:rsidRPr="00F35BAB" w:rsidRDefault="00131CCB" w:rsidP="00131CCB">
      <w:pPr>
        <w:rPr>
          <w:rFonts w:eastAsia="Calibri" w:cs="Arial"/>
          <w:szCs w:val="20"/>
        </w:rPr>
      </w:pPr>
      <w:r w:rsidRPr="00F35BAB">
        <w:rPr>
          <w:rFonts w:eastAsia="Calibri" w:cs="Arial"/>
          <w:szCs w:val="20"/>
        </w:rPr>
        <w:t>za kateri mu je bila s pravnomočno odločitvijo ali več pravnomočnimi odločitvami izrečena globa za prekršek.</w:t>
      </w:r>
    </w:p>
    <w:p w14:paraId="102EA3BD" w14:textId="77777777" w:rsidR="00131CCB" w:rsidRPr="00F35BAB" w:rsidRDefault="00131CCB" w:rsidP="00131CCB">
      <w:pPr>
        <w:rPr>
          <w:rFonts w:eastAsia="Calibri" w:cs="Arial"/>
          <w:szCs w:val="20"/>
        </w:rPr>
      </w:pPr>
    </w:p>
    <w:p w14:paraId="684C46CD" w14:textId="77777777" w:rsidR="00131CCB" w:rsidRPr="00F35BAB" w:rsidRDefault="00131CCB" w:rsidP="00131CCB">
      <w:pPr>
        <w:rPr>
          <w:rFonts w:eastAsia="Calibri" w:cs="Arial"/>
          <w:iCs/>
          <w:szCs w:val="20"/>
        </w:rPr>
      </w:pPr>
      <w:r w:rsidRPr="00F35BAB">
        <w:rPr>
          <w:rFonts w:eastAsia="Calibri" w:cs="Arial"/>
          <w:iCs/>
          <w:szCs w:val="20"/>
        </w:rPr>
        <w:t xml:space="preserve">(2) Če je ponudnik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514508B4" w14:textId="77777777" w:rsidR="00131CCB" w:rsidRPr="00F35BAB" w:rsidRDefault="00131CCB" w:rsidP="00131CCB">
      <w:pPr>
        <w:rPr>
          <w:rFonts w:eastAsia="Calibri" w:cs="Arial"/>
          <w:iCs/>
          <w:szCs w:val="20"/>
          <w:highlight w:val="yellow"/>
        </w:rPr>
      </w:pPr>
    </w:p>
    <w:p w14:paraId="606BC040" w14:textId="77777777" w:rsidR="00131CCB" w:rsidRDefault="00131CCB" w:rsidP="00131CCB">
      <w:pPr>
        <w:pStyle w:val="BodyText3"/>
        <w:jc w:val="left"/>
        <w:rPr>
          <w:sz w:val="20"/>
          <w:u w:val="single"/>
          <w:lang w:val="sl-SI"/>
        </w:rPr>
      </w:pPr>
    </w:p>
    <w:p w14:paraId="20BB2F71" w14:textId="6C231306" w:rsidR="00131CCB" w:rsidRDefault="00293F99" w:rsidP="00131CCB">
      <w:pPr>
        <w:pStyle w:val="BodyText3"/>
        <w:jc w:val="left"/>
        <w:rPr>
          <w:b/>
          <w:sz w:val="20"/>
          <w:lang w:val="sl-SI"/>
        </w:rPr>
      </w:pPr>
      <w:r>
        <w:rPr>
          <w:b/>
          <w:sz w:val="20"/>
          <w:lang w:val="sl-SI"/>
        </w:rPr>
        <w:t>26</w:t>
      </w:r>
      <w:r w:rsidR="00131CCB">
        <w:rPr>
          <w:b/>
          <w:sz w:val="20"/>
          <w:lang w:val="sl-SI"/>
        </w:rPr>
        <w:t>. člen</w:t>
      </w:r>
    </w:p>
    <w:p w14:paraId="4817D3DF" w14:textId="77777777" w:rsidR="00131CCB" w:rsidRDefault="00131CCB" w:rsidP="00131CCB">
      <w:pPr>
        <w:pStyle w:val="BodyText3"/>
        <w:jc w:val="left"/>
        <w:rPr>
          <w:b/>
          <w:sz w:val="20"/>
          <w:lang w:val="sl-SI"/>
        </w:rPr>
      </w:pPr>
    </w:p>
    <w:p w14:paraId="5527F956" w14:textId="77777777" w:rsidR="00131CCB" w:rsidRDefault="00131CCB" w:rsidP="00131CCB">
      <w:pPr>
        <w:rPr>
          <w:iCs/>
        </w:rPr>
      </w:pPr>
      <w:r w:rsidRPr="00E2716A">
        <w:rPr>
          <w:iCs/>
        </w:rPr>
        <w:t>V primeru ugotovljene izpolnitve okoliščine iz prvega odstavka prejšnjega člena bo naročnik v roku petih dni o tem obvestil izvajalca in takoj, vendar najkasneje 30 dni od poteka roka za preverjanje iz prvega odstavka</w:t>
      </w:r>
      <w:r>
        <w:rPr>
          <w:iCs/>
        </w:rPr>
        <w:t xml:space="preserve"> prejšnjega</w:t>
      </w:r>
      <w:r w:rsidRPr="00E2716A">
        <w:rPr>
          <w:iCs/>
        </w:rPr>
        <w:t xml:space="preserve"> člena</w:t>
      </w:r>
      <w:r>
        <w:rPr>
          <w:iCs/>
        </w:rPr>
        <w:t>,</w:t>
      </w:r>
      <w:r w:rsidRPr="00E2716A">
        <w:rPr>
          <w:iCs/>
        </w:rPr>
        <w:t xml:space="preserve"> začel nov postopek javnega naročanja.</w:t>
      </w:r>
    </w:p>
    <w:p w14:paraId="79954496" w14:textId="77777777" w:rsidR="00131CCB" w:rsidRPr="00E2716A" w:rsidRDefault="00131CCB" w:rsidP="00131CCB">
      <w:pPr>
        <w:rPr>
          <w:iCs/>
        </w:rPr>
      </w:pPr>
    </w:p>
    <w:p w14:paraId="6E75215B" w14:textId="77777777" w:rsidR="00131CCB" w:rsidRPr="00E2716A" w:rsidRDefault="00131CCB" w:rsidP="00131CCB">
      <w:pPr>
        <w:rPr>
          <w:iCs/>
        </w:rPr>
      </w:pPr>
      <w:r w:rsidRPr="00E2716A">
        <w:rPr>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w:t>
      </w:r>
      <w:r>
        <w:rPr>
          <w:iCs/>
        </w:rPr>
        <w:t xml:space="preserve"> in določili te pogodbe</w:t>
      </w:r>
      <w:r w:rsidRPr="00E2716A">
        <w:rPr>
          <w:iCs/>
        </w:rPr>
        <w:t>,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1E8D8B6F" w14:textId="77777777" w:rsidR="00131CCB" w:rsidRDefault="00131CCB" w:rsidP="00131CCB">
      <w:pPr>
        <w:pStyle w:val="BodyText3"/>
        <w:jc w:val="left"/>
        <w:rPr>
          <w:b/>
          <w:sz w:val="20"/>
          <w:lang w:val="sl-SI"/>
        </w:rPr>
      </w:pPr>
    </w:p>
    <w:p w14:paraId="372AE00A" w14:textId="77777777" w:rsidR="00131CCB" w:rsidRDefault="00131CCB" w:rsidP="00131CCB">
      <w:pPr>
        <w:pStyle w:val="BodyText3"/>
        <w:jc w:val="left"/>
        <w:rPr>
          <w:b/>
          <w:sz w:val="20"/>
          <w:lang w:val="sl-SI"/>
        </w:rPr>
      </w:pPr>
    </w:p>
    <w:p w14:paraId="02E1BAC0" w14:textId="72A20281" w:rsidR="00131CCB" w:rsidRDefault="00293F99" w:rsidP="00131CCB">
      <w:pPr>
        <w:pStyle w:val="BodyText3"/>
        <w:jc w:val="left"/>
        <w:rPr>
          <w:b/>
          <w:sz w:val="20"/>
          <w:lang w:val="sl-SI"/>
        </w:rPr>
      </w:pPr>
      <w:r>
        <w:rPr>
          <w:b/>
          <w:sz w:val="20"/>
          <w:lang w:val="sl-SI"/>
        </w:rPr>
        <w:t>27</w:t>
      </w:r>
      <w:r w:rsidR="00131CCB">
        <w:rPr>
          <w:b/>
          <w:sz w:val="20"/>
          <w:lang w:val="sl-SI"/>
        </w:rPr>
        <w:t>. člen</w:t>
      </w:r>
    </w:p>
    <w:p w14:paraId="28C6066F" w14:textId="77777777" w:rsidR="00131CCB" w:rsidRDefault="00131CCB" w:rsidP="00131CCB">
      <w:pPr>
        <w:pStyle w:val="BodyText3"/>
        <w:jc w:val="left"/>
        <w:rPr>
          <w:b/>
          <w:sz w:val="20"/>
          <w:lang w:val="sl-SI"/>
        </w:rPr>
      </w:pPr>
    </w:p>
    <w:p w14:paraId="4FF18A05" w14:textId="1597104D" w:rsidR="00131CCB" w:rsidRDefault="00131CCB" w:rsidP="00131CCB">
      <w:r w:rsidRPr="00A97C55">
        <w:rPr>
          <w:iCs/>
        </w:rPr>
        <w:t xml:space="preserve">Ta pogodba je sklenjena pod razveznim pogojem, ki se, v primeru izpolnitve okoliščin iz prvega odstavka </w:t>
      </w:r>
      <w:r>
        <w:rPr>
          <w:iCs/>
        </w:rPr>
        <w:t>2</w:t>
      </w:r>
      <w:r w:rsidR="00293F99">
        <w:rPr>
          <w:iCs/>
        </w:rPr>
        <w:t>5</w:t>
      </w:r>
      <w:r w:rsidRPr="00A97C55">
        <w:rPr>
          <w:iCs/>
        </w:rPr>
        <w:t>. člena ter ob upoštevanju prejšnjega člena, uresniči z dnem sklenitve nove pogodbe o izvedbi javnega naročila</w:t>
      </w:r>
      <w:r w:rsidRPr="00E2716A">
        <w:rPr>
          <w:iCs/>
        </w:rPr>
        <w:t xml:space="preserve"> za predmetno naročilo.</w:t>
      </w:r>
      <w:r w:rsidRPr="00E2716A">
        <w:t xml:space="preserve"> O datumu sklenitve nove pogodbe bo naročnik obvestil izvajalca.</w:t>
      </w:r>
    </w:p>
    <w:p w14:paraId="0048CD6B" w14:textId="77777777" w:rsidR="00131CCB" w:rsidRDefault="00131CCB" w:rsidP="00131CCB">
      <w:pPr>
        <w:pStyle w:val="BodyText3"/>
        <w:jc w:val="left"/>
        <w:rPr>
          <w:b/>
          <w:sz w:val="20"/>
          <w:lang w:val="sl-SI"/>
        </w:rPr>
      </w:pPr>
    </w:p>
    <w:p w14:paraId="03FD2F0F" w14:textId="77777777" w:rsidR="00131CCB" w:rsidRDefault="00131CCB" w:rsidP="00131CCB">
      <w:pPr>
        <w:pStyle w:val="BodyText3"/>
        <w:jc w:val="left"/>
        <w:rPr>
          <w:b/>
          <w:sz w:val="20"/>
          <w:lang w:val="sl-SI"/>
        </w:rPr>
      </w:pPr>
    </w:p>
    <w:p w14:paraId="2B814D66" w14:textId="77777777" w:rsidR="00EE146B" w:rsidRDefault="00EE146B">
      <w:pPr>
        <w:jc w:val="left"/>
        <w:rPr>
          <w:b/>
          <w:szCs w:val="20"/>
        </w:rPr>
      </w:pPr>
      <w:r>
        <w:rPr>
          <w:b/>
        </w:rPr>
        <w:br w:type="page"/>
      </w:r>
    </w:p>
    <w:p w14:paraId="2302F3DF" w14:textId="0101575D" w:rsidR="00131CCB" w:rsidRPr="00310C90" w:rsidRDefault="00293F99" w:rsidP="00131CCB">
      <w:pPr>
        <w:pStyle w:val="BodyText3"/>
        <w:jc w:val="left"/>
        <w:rPr>
          <w:b/>
          <w:sz w:val="20"/>
          <w:lang w:val="sl-SI"/>
        </w:rPr>
      </w:pPr>
      <w:r>
        <w:rPr>
          <w:b/>
          <w:sz w:val="20"/>
          <w:lang w:val="sl-SI"/>
        </w:rPr>
        <w:lastRenderedPageBreak/>
        <w:t>28</w:t>
      </w:r>
      <w:r w:rsidR="00131CCB" w:rsidRPr="00310C90">
        <w:rPr>
          <w:b/>
          <w:sz w:val="20"/>
          <w:lang w:val="sl-SI"/>
        </w:rPr>
        <w:t>. člen</w:t>
      </w:r>
    </w:p>
    <w:p w14:paraId="4352744F" w14:textId="77777777" w:rsidR="00131CCB" w:rsidRPr="006A6B95" w:rsidRDefault="00131CCB" w:rsidP="00131CCB"/>
    <w:p w14:paraId="4D44DA7F" w14:textId="77777777" w:rsidR="00131CCB" w:rsidRPr="006A6B95" w:rsidRDefault="00131CCB" w:rsidP="00131CCB">
      <w:pPr>
        <w:rPr>
          <w:rFonts w:cs="Arial"/>
        </w:rPr>
      </w:pPr>
      <w:r w:rsidRPr="006A6B95">
        <w:rPr>
          <w:rFonts w:cs="Arial"/>
        </w:rPr>
        <w:t>Pogodba je sestavljena iz naslednjih delov, ki predstavljajo enovito celoto:</w:t>
      </w:r>
    </w:p>
    <w:p w14:paraId="657F098F" w14:textId="77777777" w:rsidR="00131CCB" w:rsidRPr="006A6B95" w:rsidRDefault="00131CCB" w:rsidP="00D504D8">
      <w:pPr>
        <w:numPr>
          <w:ilvl w:val="0"/>
          <w:numId w:val="8"/>
        </w:numPr>
        <w:rPr>
          <w:rFonts w:cs="Arial"/>
        </w:rPr>
      </w:pPr>
      <w:r w:rsidRPr="006A6B95">
        <w:rPr>
          <w:rFonts w:cs="Arial"/>
        </w:rPr>
        <w:t>Osnovna pogodba s komercialnimi pogoji</w:t>
      </w:r>
    </w:p>
    <w:p w14:paraId="559EA178" w14:textId="42A81FC9" w:rsidR="00131CCB" w:rsidRDefault="00131CCB" w:rsidP="00D504D8">
      <w:pPr>
        <w:numPr>
          <w:ilvl w:val="0"/>
          <w:numId w:val="8"/>
        </w:numPr>
        <w:tabs>
          <w:tab w:val="left" w:pos="1260"/>
        </w:tabs>
        <w:rPr>
          <w:rFonts w:cs="Arial"/>
        </w:rPr>
      </w:pPr>
      <w:r w:rsidRPr="006A6B95">
        <w:rPr>
          <w:rFonts w:cs="Arial"/>
        </w:rPr>
        <w:t>Priloga 1: Ponudbena dokumentacija štev. ............................................................</w:t>
      </w:r>
    </w:p>
    <w:p w14:paraId="46D8412E" w14:textId="294F4870" w:rsidR="00580990" w:rsidRDefault="00580990" w:rsidP="00D504D8">
      <w:pPr>
        <w:numPr>
          <w:ilvl w:val="0"/>
          <w:numId w:val="8"/>
        </w:numPr>
        <w:tabs>
          <w:tab w:val="left" w:pos="1260"/>
        </w:tabs>
        <w:rPr>
          <w:rFonts w:cs="Arial"/>
        </w:rPr>
      </w:pPr>
      <w:r>
        <w:rPr>
          <w:rFonts w:cs="Arial"/>
        </w:rPr>
        <w:t xml:space="preserve">Priloga 2: </w:t>
      </w:r>
      <w:r w:rsidR="003510D4">
        <w:rPr>
          <w:rFonts w:cs="Arial"/>
        </w:rPr>
        <w:t>Kopija z</w:t>
      </w:r>
      <w:r>
        <w:rPr>
          <w:rFonts w:cs="Arial"/>
        </w:rPr>
        <w:t>avarovaln</w:t>
      </w:r>
      <w:r w:rsidR="003510D4">
        <w:rPr>
          <w:rFonts w:cs="Arial"/>
        </w:rPr>
        <w:t>e</w:t>
      </w:r>
      <w:r>
        <w:rPr>
          <w:rFonts w:cs="Arial"/>
        </w:rPr>
        <w:t xml:space="preserve"> polic</w:t>
      </w:r>
      <w:r w:rsidR="003510D4">
        <w:rPr>
          <w:rFonts w:cs="Arial"/>
        </w:rPr>
        <w:t>e pred odgovornostjo</w:t>
      </w:r>
    </w:p>
    <w:p w14:paraId="41A54F5C" w14:textId="2D9C31E5" w:rsidR="00131CCB" w:rsidRPr="009104A4" w:rsidRDefault="00131CCB" w:rsidP="00D504D8">
      <w:pPr>
        <w:numPr>
          <w:ilvl w:val="0"/>
          <w:numId w:val="8"/>
        </w:numPr>
        <w:tabs>
          <w:tab w:val="left" w:pos="1260"/>
        </w:tabs>
      </w:pPr>
      <w:r>
        <w:rPr>
          <w:rFonts w:cs="Arial"/>
        </w:rPr>
        <w:t xml:space="preserve">Priloga </w:t>
      </w:r>
      <w:r w:rsidR="00580990">
        <w:rPr>
          <w:rFonts w:cs="Arial"/>
        </w:rPr>
        <w:t>3</w:t>
      </w:r>
      <w:r w:rsidRPr="006A6B95">
        <w:rPr>
          <w:rFonts w:cs="Arial"/>
        </w:rPr>
        <w:t xml:space="preserve">: Garancija za dobro izvedbo pogodbenih obveznosti, </w:t>
      </w:r>
    </w:p>
    <w:p w14:paraId="7DE2634C" w14:textId="77777777" w:rsidR="00131CCB" w:rsidRDefault="00131CCB" w:rsidP="00131CCB">
      <w:pPr>
        <w:tabs>
          <w:tab w:val="left" w:pos="1260"/>
        </w:tabs>
      </w:pPr>
    </w:p>
    <w:p w14:paraId="6512B774" w14:textId="77777777" w:rsidR="00310C90" w:rsidRPr="006A6B95" w:rsidRDefault="00310C90" w:rsidP="009104A4">
      <w:pPr>
        <w:tabs>
          <w:tab w:val="left" w:pos="1260"/>
        </w:tabs>
      </w:pPr>
      <w:r w:rsidRPr="006A6B95">
        <w:t>Pogodba je sestavljena v petih izvodih, od katerih prejme naročnik tri izvode, ponudnik pa dva izvoda.</w:t>
      </w:r>
    </w:p>
    <w:p w14:paraId="1A14C645" w14:textId="77777777" w:rsidR="006A1A48" w:rsidRDefault="006A1A48"/>
    <w:p w14:paraId="2A06F27A" w14:textId="77777777" w:rsidR="00773C94" w:rsidRDefault="00773C94">
      <w:pPr>
        <w:rPr>
          <w:sz w:val="18"/>
        </w:rPr>
      </w:pPr>
    </w:p>
    <w:p w14:paraId="6790E8A4" w14:textId="2BC88C5B" w:rsidR="006A1A48" w:rsidRDefault="006A1A48">
      <w:pPr>
        <w:rPr>
          <w:sz w:val="18"/>
        </w:rPr>
      </w:pPr>
      <w:r w:rsidRPr="00F3662C">
        <w:rPr>
          <w:sz w:val="18"/>
        </w:rPr>
        <w:t xml:space="preserve">PODPIS IN ŽIG POOBLAŠČENIH PREDSTAVNIKOV NAROČNIKA IN IZVAJALCA – POGODBA ŠT. </w:t>
      </w:r>
      <w:r w:rsidR="004D5CF0">
        <w:rPr>
          <w:sz w:val="18"/>
        </w:rPr>
        <w:t>JN-S0693</w:t>
      </w:r>
      <w:r w:rsidR="00C05C11">
        <w:rPr>
          <w:sz w:val="18"/>
        </w:rPr>
        <w:t>.</w:t>
      </w:r>
    </w:p>
    <w:p w14:paraId="3D39CFDE" w14:textId="77777777" w:rsidR="00773C94" w:rsidRDefault="00773C94">
      <w:pPr>
        <w:rPr>
          <w:sz w:val="18"/>
        </w:rPr>
      </w:pPr>
    </w:p>
    <w:p w14:paraId="6E3E4829" w14:textId="77777777" w:rsidR="002D7F7D" w:rsidRPr="00F3662C" w:rsidRDefault="002D7F7D">
      <w:pPr>
        <w:rPr>
          <w:sz w:val="18"/>
        </w:rPr>
      </w:pPr>
    </w:p>
    <w:p w14:paraId="29977137" w14:textId="77777777" w:rsidR="002D7F7D" w:rsidRPr="00C1651D" w:rsidRDefault="002D7F7D" w:rsidP="002D7F7D">
      <w:pPr>
        <w:pStyle w:val="BodyText3"/>
        <w:tabs>
          <w:tab w:val="center" w:pos="1985"/>
          <w:tab w:val="center" w:pos="6946"/>
        </w:tabs>
        <w:rPr>
          <w:sz w:val="20"/>
          <w:lang w:val="sl-SI"/>
        </w:rPr>
      </w:pPr>
      <w:r w:rsidRPr="00C1651D">
        <w:rPr>
          <w:sz w:val="20"/>
          <w:lang w:val="sl-SI"/>
        </w:rPr>
        <w:tab/>
        <w:t>Ljubljana, dne..................</w:t>
      </w:r>
      <w:r w:rsidRPr="00C1651D">
        <w:rPr>
          <w:sz w:val="20"/>
          <w:lang w:val="sl-SI"/>
        </w:rPr>
        <w:tab/>
        <w:t>......................., dne.................</w:t>
      </w:r>
    </w:p>
    <w:p w14:paraId="31DF098C" w14:textId="77777777" w:rsidR="002D7F7D" w:rsidRPr="00C1651D" w:rsidRDefault="002D7F7D" w:rsidP="002D7F7D">
      <w:pPr>
        <w:pStyle w:val="BodyText3"/>
        <w:tabs>
          <w:tab w:val="center" w:pos="1985"/>
          <w:tab w:val="center" w:pos="6946"/>
        </w:tabs>
        <w:rPr>
          <w:sz w:val="20"/>
          <w:lang w:val="sl-SI"/>
        </w:rPr>
      </w:pPr>
    </w:p>
    <w:p w14:paraId="547E0D09" w14:textId="77777777" w:rsidR="002D7F7D" w:rsidRPr="00C1651D" w:rsidRDefault="002D7F7D" w:rsidP="002D7F7D">
      <w:pPr>
        <w:pStyle w:val="BodyText3"/>
        <w:tabs>
          <w:tab w:val="center" w:pos="1985"/>
          <w:tab w:val="center" w:pos="6946"/>
        </w:tabs>
        <w:rPr>
          <w:sz w:val="20"/>
          <w:lang w:val="sl-SI"/>
        </w:rPr>
      </w:pPr>
    </w:p>
    <w:p w14:paraId="02C6EF8F" w14:textId="77777777" w:rsidR="002D7F7D" w:rsidRPr="00C1651D" w:rsidRDefault="002D7F7D" w:rsidP="002D7F7D">
      <w:pPr>
        <w:tabs>
          <w:tab w:val="center" w:pos="1985"/>
          <w:tab w:val="center" w:pos="6946"/>
        </w:tabs>
      </w:pPr>
      <w:r w:rsidRPr="00C1651D">
        <w:tab/>
        <w:t>NAROČNIK:</w:t>
      </w:r>
      <w:r w:rsidRPr="00C1651D">
        <w:tab/>
      </w:r>
      <w:r>
        <w:t>PONUDNIK</w:t>
      </w:r>
      <w:r w:rsidRPr="00C1651D">
        <w:t>:</w:t>
      </w:r>
    </w:p>
    <w:p w14:paraId="24E0F9E6" w14:textId="77777777" w:rsidR="002D7F7D" w:rsidRPr="00C1651D" w:rsidRDefault="002D7F7D" w:rsidP="002D7F7D">
      <w:pPr>
        <w:tabs>
          <w:tab w:val="center" w:pos="1985"/>
          <w:tab w:val="center" w:pos="6946"/>
        </w:tabs>
      </w:pPr>
    </w:p>
    <w:p w14:paraId="65DFA1D4" w14:textId="77777777" w:rsidR="002D7F7D" w:rsidRPr="00C1651D" w:rsidRDefault="002D7F7D" w:rsidP="002D7F7D">
      <w:pPr>
        <w:tabs>
          <w:tab w:val="center" w:pos="1985"/>
          <w:tab w:val="center" w:pos="6946"/>
        </w:tabs>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4F50387A" w14:textId="77777777" w:rsidR="002D7F7D" w:rsidRPr="00C1651D" w:rsidRDefault="002D7F7D" w:rsidP="002D7F7D">
      <w:pPr>
        <w:tabs>
          <w:tab w:val="center" w:pos="1985"/>
          <w:tab w:val="center" w:pos="6946"/>
        </w:tabs>
        <w:rPr>
          <w:rFonts w:cs="Arial"/>
          <w:szCs w:val="20"/>
        </w:rPr>
      </w:pPr>
    </w:p>
    <w:p w14:paraId="539380D4" w14:textId="77777777" w:rsidR="002D7F7D" w:rsidRPr="00C1651D" w:rsidRDefault="002D7F7D" w:rsidP="002D7F7D">
      <w:pPr>
        <w:tabs>
          <w:tab w:val="center" w:pos="1985"/>
          <w:tab w:val="center" w:pos="6946"/>
        </w:tabs>
        <w:rPr>
          <w:rFonts w:cs="Arial"/>
          <w:szCs w:val="20"/>
        </w:rPr>
      </w:pPr>
      <w:r w:rsidRPr="00C1651D">
        <w:rPr>
          <w:rFonts w:cs="Arial"/>
          <w:szCs w:val="20"/>
        </w:rPr>
        <w:tab/>
      </w:r>
      <w:r>
        <w:rPr>
          <w:rFonts w:cs="Arial"/>
          <w:szCs w:val="20"/>
        </w:rPr>
        <w:t>Uprava javnega zavoda Radiotelevizije Slovenija</w:t>
      </w:r>
      <w:r>
        <w:rPr>
          <w:rFonts w:cs="Arial"/>
          <w:szCs w:val="20"/>
        </w:rPr>
        <w:tab/>
        <w:t>…………………………………….</w:t>
      </w:r>
    </w:p>
    <w:p w14:paraId="5CC21D0E" w14:textId="77777777" w:rsidR="002D7F7D" w:rsidRPr="00C1651D" w:rsidRDefault="002D7F7D" w:rsidP="002D7F7D">
      <w:pPr>
        <w:tabs>
          <w:tab w:val="center" w:pos="1985"/>
          <w:tab w:val="center" w:pos="6946"/>
        </w:tabs>
        <w:rPr>
          <w:rFonts w:cs="Arial"/>
          <w:szCs w:val="20"/>
        </w:rPr>
      </w:pPr>
    </w:p>
    <w:p w14:paraId="1DE18C56" w14:textId="3AC1FFB3" w:rsidR="002D7F7D" w:rsidRPr="002D7F7D" w:rsidRDefault="002D7F7D" w:rsidP="002D7F7D">
      <w:pPr>
        <w:tabs>
          <w:tab w:val="center" w:pos="1985"/>
          <w:tab w:val="center" w:pos="7020"/>
        </w:tabs>
        <w:suppressAutoHyphens/>
        <w:rPr>
          <w:rFonts w:cs="Calibri"/>
          <w:noProof/>
        </w:rPr>
      </w:pPr>
      <w:r w:rsidRPr="002D7F7D">
        <w:rPr>
          <w:rFonts w:cs="Calibri"/>
          <w:noProof/>
        </w:rPr>
        <w:tab/>
      </w:r>
      <w:r w:rsidR="00F33F2D">
        <w:rPr>
          <w:rFonts w:cs="Calibri"/>
          <w:noProof/>
        </w:rPr>
        <w:t>Natalija Gorščak</w:t>
      </w:r>
      <w:r w:rsidRPr="002D7F7D">
        <w:rPr>
          <w:rFonts w:cs="Calibri"/>
          <w:noProof/>
        </w:rPr>
        <w:tab/>
      </w:r>
    </w:p>
    <w:p w14:paraId="70D18872" w14:textId="6E4E1177" w:rsidR="002D7F7D" w:rsidRPr="002D7F7D" w:rsidRDefault="002D7F7D" w:rsidP="002D7F7D">
      <w:pPr>
        <w:tabs>
          <w:tab w:val="center" w:pos="1985"/>
          <w:tab w:val="center" w:pos="7020"/>
        </w:tabs>
        <w:suppressAutoHyphens/>
        <w:rPr>
          <w:rFonts w:cs="Calibri"/>
          <w:noProof/>
        </w:rPr>
      </w:pPr>
      <w:r w:rsidRPr="002D7F7D">
        <w:rPr>
          <w:rFonts w:cs="Calibri"/>
          <w:noProof/>
        </w:rPr>
        <w:tab/>
      </w:r>
      <w:r w:rsidR="00F33F2D">
        <w:rPr>
          <w:rFonts w:cs="Calibri"/>
          <w:noProof/>
        </w:rPr>
        <w:t>v. d. p</w:t>
      </w:r>
      <w:r w:rsidRPr="002D7F7D">
        <w:rPr>
          <w:rFonts w:cs="Calibri"/>
          <w:noProof/>
        </w:rPr>
        <w:t>redsednik</w:t>
      </w:r>
      <w:r w:rsidR="00F33F2D">
        <w:rPr>
          <w:rFonts w:cs="Calibri"/>
          <w:noProof/>
        </w:rPr>
        <w:t>a</w:t>
      </w:r>
      <w:r w:rsidRPr="002D7F7D">
        <w:rPr>
          <w:rFonts w:cs="Calibri"/>
          <w:noProof/>
        </w:rPr>
        <w:t xml:space="preserve"> </w:t>
      </w:r>
      <w:r w:rsidR="00F33F2D">
        <w:rPr>
          <w:rFonts w:cs="Calibri"/>
          <w:noProof/>
        </w:rPr>
        <w:t>u</w:t>
      </w:r>
      <w:r w:rsidRPr="002D7F7D">
        <w:rPr>
          <w:rFonts w:cs="Calibri"/>
          <w:noProof/>
        </w:rPr>
        <w:t>prave RTV Slovenija</w:t>
      </w:r>
    </w:p>
    <w:p w14:paraId="316C6903" w14:textId="77777777" w:rsidR="002D7F7D" w:rsidRPr="002D7F7D" w:rsidRDefault="002D7F7D" w:rsidP="002D7F7D">
      <w:pPr>
        <w:tabs>
          <w:tab w:val="center" w:pos="1985"/>
          <w:tab w:val="center" w:pos="7020"/>
        </w:tabs>
        <w:suppressAutoHyphens/>
        <w:rPr>
          <w:rFonts w:cs="Calibri"/>
          <w:noProof/>
        </w:rPr>
      </w:pPr>
      <w:r w:rsidRPr="002D7F7D">
        <w:rPr>
          <w:rFonts w:cs="Calibri"/>
          <w:noProof/>
          <w:sz w:val="24"/>
          <w:szCs w:val="32"/>
        </w:rPr>
        <w:tab/>
        <w:t>________________________</w:t>
      </w:r>
      <w:r w:rsidRPr="002D7F7D">
        <w:rPr>
          <w:rFonts w:cs="Calibri"/>
          <w:noProof/>
          <w:sz w:val="24"/>
          <w:szCs w:val="32"/>
        </w:rPr>
        <w:tab/>
      </w:r>
      <w:r w:rsidRPr="002D7F7D">
        <w:rPr>
          <w:rFonts w:cs="Calibri"/>
          <w:noProof/>
        </w:rPr>
        <w:tab/>
      </w:r>
    </w:p>
    <w:p w14:paraId="27056BA3" w14:textId="77777777" w:rsidR="002D7F7D" w:rsidRPr="002D7F7D" w:rsidRDefault="002D7F7D" w:rsidP="002D7F7D">
      <w:pPr>
        <w:tabs>
          <w:tab w:val="center" w:pos="1985"/>
          <w:tab w:val="center" w:pos="7020"/>
        </w:tabs>
        <w:suppressAutoHyphens/>
        <w:rPr>
          <w:rFonts w:cs="Calibri"/>
          <w:noProof/>
        </w:rPr>
      </w:pPr>
      <w:r w:rsidRPr="002D7F7D">
        <w:rPr>
          <w:rFonts w:cs="Calibri"/>
          <w:noProof/>
        </w:rPr>
        <w:tab/>
      </w:r>
    </w:p>
    <w:p w14:paraId="15FF1400" w14:textId="77777777" w:rsidR="002D7F7D" w:rsidRPr="002D7F7D" w:rsidRDefault="002D7F7D" w:rsidP="002D7F7D">
      <w:pPr>
        <w:tabs>
          <w:tab w:val="center" w:pos="1985"/>
          <w:tab w:val="center" w:pos="7020"/>
        </w:tabs>
        <w:suppressAutoHyphens/>
        <w:rPr>
          <w:rFonts w:cs="Calibri"/>
          <w:noProof/>
        </w:rPr>
      </w:pPr>
    </w:p>
    <w:p w14:paraId="75AEF7EC" w14:textId="77777777" w:rsidR="002D7F7D" w:rsidRPr="002D7F7D" w:rsidRDefault="002D7F7D" w:rsidP="002D7F7D">
      <w:pPr>
        <w:tabs>
          <w:tab w:val="center" w:pos="1985"/>
          <w:tab w:val="center" w:pos="7020"/>
        </w:tabs>
        <w:suppressAutoHyphens/>
        <w:rPr>
          <w:rFonts w:cs="Calibri"/>
          <w:noProof/>
        </w:rPr>
      </w:pPr>
    </w:p>
    <w:p w14:paraId="546A1437" w14:textId="77777777" w:rsidR="002D7F7D" w:rsidRPr="002D7F7D" w:rsidRDefault="002D7F7D" w:rsidP="002D7F7D">
      <w:pPr>
        <w:tabs>
          <w:tab w:val="center" w:pos="1985"/>
          <w:tab w:val="center" w:pos="7020"/>
        </w:tabs>
        <w:suppressAutoHyphens/>
        <w:rPr>
          <w:rFonts w:cs="Calibri"/>
          <w:noProof/>
        </w:rPr>
      </w:pPr>
      <w:r w:rsidRPr="002D7F7D">
        <w:rPr>
          <w:rFonts w:cs="Calibri"/>
          <w:noProof/>
        </w:rPr>
        <w:tab/>
        <w:t>Andrej Trček</w:t>
      </w:r>
    </w:p>
    <w:p w14:paraId="04966903" w14:textId="74FC5420" w:rsidR="002D7F7D" w:rsidRPr="002D7F7D" w:rsidRDefault="002D7F7D" w:rsidP="002D7F7D">
      <w:pPr>
        <w:tabs>
          <w:tab w:val="center" w:pos="1985"/>
          <w:tab w:val="center" w:pos="7020"/>
        </w:tabs>
        <w:suppressAutoHyphens/>
        <w:rPr>
          <w:rFonts w:cs="Calibri"/>
          <w:noProof/>
        </w:rPr>
      </w:pPr>
      <w:r w:rsidRPr="002D7F7D">
        <w:rPr>
          <w:rFonts w:cs="Calibri"/>
          <w:noProof/>
        </w:rPr>
        <w:tab/>
      </w:r>
      <w:r w:rsidR="00F33F2D">
        <w:rPr>
          <w:rFonts w:cs="Calibri"/>
          <w:noProof/>
        </w:rPr>
        <w:t>Č</w:t>
      </w:r>
      <w:r w:rsidRPr="002D7F7D">
        <w:rPr>
          <w:rFonts w:cs="Calibri"/>
          <w:noProof/>
        </w:rPr>
        <w:t>lan uprave RTV Slovenija</w:t>
      </w:r>
    </w:p>
    <w:p w14:paraId="19474234" w14:textId="77777777" w:rsidR="002D7F7D" w:rsidRPr="009946CB" w:rsidRDefault="002D7F7D" w:rsidP="002D7F7D">
      <w:pPr>
        <w:tabs>
          <w:tab w:val="center" w:pos="1985"/>
          <w:tab w:val="center" w:pos="7020"/>
        </w:tabs>
        <w:suppressAutoHyphens/>
        <w:rPr>
          <w:rFonts w:cs="Calibri"/>
          <w:noProof/>
          <w:sz w:val="24"/>
          <w:szCs w:val="32"/>
          <w:lang w:val="it-IT"/>
        </w:rPr>
      </w:pPr>
      <w:r w:rsidRPr="002D7F7D">
        <w:rPr>
          <w:rFonts w:cs="Calibri"/>
          <w:noProof/>
          <w:sz w:val="24"/>
          <w:szCs w:val="32"/>
        </w:rPr>
        <w:tab/>
      </w:r>
      <w:r w:rsidRPr="009946CB">
        <w:rPr>
          <w:rFonts w:cs="Calibri"/>
          <w:noProof/>
          <w:sz w:val="24"/>
          <w:szCs w:val="32"/>
          <w:lang w:val="it-IT"/>
        </w:rPr>
        <w:t>_________________________</w:t>
      </w:r>
    </w:p>
    <w:p w14:paraId="5DC37B83" w14:textId="77777777" w:rsidR="002D7F7D" w:rsidRDefault="002D7F7D" w:rsidP="002D7F7D">
      <w:pPr>
        <w:tabs>
          <w:tab w:val="center" w:pos="1985"/>
          <w:tab w:val="center" w:pos="7020"/>
        </w:tabs>
        <w:suppressAutoHyphens/>
        <w:rPr>
          <w:rFonts w:cs="Calibri"/>
          <w:noProof/>
          <w:lang w:val="it-IT"/>
        </w:rPr>
      </w:pPr>
    </w:p>
    <w:p w14:paraId="2F663A64" w14:textId="77777777" w:rsidR="002D7F7D" w:rsidRPr="009946CB" w:rsidRDefault="002D7F7D" w:rsidP="002D7F7D">
      <w:pPr>
        <w:tabs>
          <w:tab w:val="center" w:pos="1985"/>
          <w:tab w:val="center" w:pos="7020"/>
        </w:tabs>
        <w:suppressAutoHyphens/>
        <w:rPr>
          <w:rFonts w:cs="Calibri"/>
          <w:noProof/>
          <w:lang w:val="it-IT"/>
        </w:rPr>
      </w:pPr>
    </w:p>
    <w:p w14:paraId="7FDAD415" w14:textId="77777777" w:rsidR="002D7F7D" w:rsidRPr="009946CB" w:rsidRDefault="002D7F7D" w:rsidP="002D7F7D">
      <w:pPr>
        <w:tabs>
          <w:tab w:val="center" w:pos="1985"/>
          <w:tab w:val="center" w:pos="7020"/>
        </w:tabs>
        <w:suppressAutoHyphens/>
        <w:rPr>
          <w:rFonts w:cs="Calibri"/>
          <w:noProof/>
          <w:lang w:val="it-IT"/>
        </w:rPr>
      </w:pPr>
      <w:r w:rsidRPr="009946CB">
        <w:rPr>
          <w:rFonts w:cs="Calibri"/>
          <w:noProof/>
          <w:lang w:val="it-IT"/>
        </w:rPr>
        <w:tab/>
        <w:t>Franci Pavšer</w:t>
      </w:r>
    </w:p>
    <w:p w14:paraId="09072DF5" w14:textId="624987F8" w:rsidR="002D7F7D" w:rsidRPr="009946CB" w:rsidRDefault="002D7F7D" w:rsidP="002D7F7D">
      <w:pPr>
        <w:tabs>
          <w:tab w:val="center" w:pos="1985"/>
          <w:tab w:val="center" w:pos="7020"/>
        </w:tabs>
        <w:suppressAutoHyphens/>
        <w:rPr>
          <w:rFonts w:cs="Calibri"/>
          <w:noProof/>
          <w:lang w:val="it-IT"/>
        </w:rPr>
      </w:pPr>
      <w:r w:rsidRPr="009946CB">
        <w:rPr>
          <w:rFonts w:cs="Calibri"/>
          <w:noProof/>
          <w:lang w:val="it-IT"/>
        </w:rPr>
        <w:tab/>
      </w:r>
      <w:r w:rsidR="00F33F2D">
        <w:rPr>
          <w:rFonts w:cs="Calibri"/>
          <w:noProof/>
          <w:lang w:val="it-IT"/>
        </w:rPr>
        <w:t>Č</w:t>
      </w:r>
      <w:r w:rsidRPr="009946CB">
        <w:rPr>
          <w:rFonts w:cs="Calibri"/>
          <w:noProof/>
          <w:lang w:val="it-IT"/>
        </w:rPr>
        <w:t>lan uprave RTV Slovenija</w:t>
      </w:r>
    </w:p>
    <w:p w14:paraId="737ABB16" w14:textId="77777777" w:rsidR="002D7F7D" w:rsidRPr="00D44706" w:rsidRDefault="002D7F7D" w:rsidP="002D7F7D">
      <w:pPr>
        <w:tabs>
          <w:tab w:val="center" w:pos="1985"/>
          <w:tab w:val="center" w:pos="7020"/>
        </w:tabs>
        <w:suppressAutoHyphens/>
        <w:rPr>
          <w:rFonts w:cs="Calibri"/>
          <w:noProof/>
          <w:lang w:val="pl-PL"/>
        </w:rPr>
      </w:pPr>
      <w:r w:rsidRPr="009946CB">
        <w:rPr>
          <w:rFonts w:cs="Calibri"/>
          <w:noProof/>
          <w:lang w:val="it-IT"/>
        </w:rPr>
        <w:tab/>
      </w:r>
      <w:r w:rsidRPr="00D44706">
        <w:rPr>
          <w:rFonts w:cs="Calibri"/>
          <w:noProof/>
          <w:lang w:val="pl-PL"/>
        </w:rPr>
        <w:t>Delavski direktor</w:t>
      </w:r>
    </w:p>
    <w:p w14:paraId="466825D7" w14:textId="77777777" w:rsidR="002D7F7D" w:rsidRPr="00D44706" w:rsidRDefault="002D7F7D" w:rsidP="002D7F7D">
      <w:pPr>
        <w:tabs>
          <w:tab w:val="center" w:pos="1985"/>
          <w:tab w:val="center" w:pos="7020"/>
        </w:tabs>
        <w:suppressAutoHyphens/>
        <w:rPr>
          <w:rFonts w:cs="Calibri"/>
          <w:noProof/>
          <w:sz w:val="24"/>
          <w:szCs w:val="32"/>
          <w:lang w:val="pl-PL"/>
        </w:rPr>
      </w:pPr>
      <w:r w:rsidRPr="00D44706">
        <w:rPr>
          <w:rFonts w:cs="Calibri"/>
          <w:noProof/>
          <w:sz w:val="24"/>
          <w:szCs w:val="32"/>
          <w:lang w:val="pl-PL"/>
        </w:rPr>
        <w:tab/>
        <w:t>_______________________</w:t>
      </w:r>
    </w:p>
    <w:p w14:paraId="248083D8" w14:textId="77777777" w:rsidR="002D7F7D" w:rsidRPr="00D44706" w:rsidRDefault="002D7F7D" w:rsidP="002D7F7D">
      <w:pPr>
        <w:tabs>
          <w:tab w:val="center" w:pos="1985"/>
          <w:tab w:val="center" w:pos="7020"/>
        </w:tabs>
        <w:suppressAutoHyphens/>
        <w:rPr>
          <w:rFonts w:cs="Calibri"/>
          <w:noProof/>
          <w:lang w:val="pl-PL"/>
        </w:rPr>
      </w:pPr>
      <w:r w:rsidRPr="00D44706">
        <w:rPr>
          <w:rFonts w:cs="Calibri"/>
          <w:noProof/>
          <w:lang w:val="pl-PL"/>
        </w:rPr>
        <w:tab/>
      </w:r>
    </w:p>
    <w:p w14:paraId="714ECE08" w14:textId="77777777" w:rsidR="002D7F7D" w:rsidRPr="00D44706" w:rsidRDefault="002D7F7D" w:rsidP="002D7F7D">
      <w:pPr>
        <w:tabs>
          <w:tab w:val="center" w:pos="1985"/>
          <w:tab w:val="center" w:pos="7020"/>
        </w:tabs>
        <w:suppressAutoHyphens/>
        <w:rPr>
          <w:rFonts w:cs="Calibri"/>
          <w:noProof/>
          <w:lang w:val="pl-PL"/>
        </w:rPr>
      </w:pPr>
    </w:p>
    <w:p w14:paraId="7742FD91" w14:textId="77777777" w:rsidR="002D7F7D" w:rsidRPr="00D44706" w:rsidRDefault="002D7F7D" w:rsidP="002D7F7D">
      <w:pPr>
        <w:tabs>
          <w:tab w:val="center" w:pos="1985"/>
          <w:tab w:val="center" w:pos="7020"/>
        </w:tabs>
        <w:suppressAutoHyphens/>
        <w:rPr>
          <w:rFonts w:cs="Calibri"/>
          <w:noProof/>
          <w:lang w:val="pl-PL"/>
        </w:rPr>
      </w:pPr>
    </w:p>
    <w:p w14:paraId="60069CD5" w14:textId="77777777" w:rsidR="002D7F7D" w:rsidRPr="00F95713" w:rsidRDefault="002D7F7D" w:rsidP="002D7F7D">
      <w:pPr>
        <w:tabs>
          <w:tab w:val="center" w:pos="1985"/>
          <w:tab w:val="center" w:pos="7020"/>
        </w:tabs>
        <w:suppressAutoHyphens/>
        <w:rPr>
          <w:rFonts w:cs="Calibri"/>
          <w:noProof/>
        </w:rPr>
      </w:pPr>
      <w:r w:rsidRPr="00D44706">
        <w:rPr>
          <w:rFonts w:cs="Calibri"/>
          <w:noProof/>
          <w:lang w:val="pl-PL"/>
        </w:rPr>
        <w:tab/>
        <w:t>Žig:</w:t>
      </w:r>
    </w:p>
    <w:p w14:paraId="5F478C37" w14:textId="77777777" w:rsidR="001B4EFC" w:rsidRDefault="001B4EFC" w:rsidP="00C05C11"/>
    <w:p w14:paraId="56DB0880" w14:textId="77777777" w:rsidR="001B4EFC" w:rsidRDefault="001B4EFC">
      <w:pPr>
        <w:jc w:val="left"/>
      </w:pPr>
      <w:r>
        <w:br w:type="page"/>
      </w:r>
    </w:p>
    <w:p w14:paraId="2BE1ED45" w14:textId="77777777" w:rsidR="00772F2F" w:rsidRPr="00A903BB" w:rsidRDefault="00772F2F" w:rsidP="00C05C11">
      <w:pPr>
        <w:rPr>
          <w:i/>
        </w:rPr>
      </w:pPr>
      <w:r w:rsidRPr="00A903BB">
        <w:lastRenderedPageBreak/>
        <w:t>Ponudnik ..................................................</w:t>
      </w:r>
      <w:r w:rsidRPr="00A903BB">
        <w:rPr>
          <w:i/>
        </w:rPr>
        <w:tab/>
      </w:r>
      <w:r w:rsidRPr="00A903BB">
        <w:rPr>
          <w:i/>
        </w:rPr>
        <w:tab/>
      </w:r>
      <w:r w:rsidRPr="00A903BB">
        <w:rPr>
          <w:i/>
        </w:rPr>
        <w:tab/>
      </w:r>
      <w:r w:rsidRPr="00A903BB">
        <w:rPr>
          <w:i/>
        </w:rPr>
        <w:tab/>
        <w:t xml:space="preserve">     </w:t>
      </w:r>
      <w:r w:rsidRPr="00A903BB">
        <w:rPr>
          <w:i/>
        </w:rPr>
        <w:tab/>
      </w:r>
      <w:r w:rsidRPr="00A903BB">
        <w:rPr>
          <w:i/>
        </w:rPr>
        <w:tab/>
      </w:r>
      <w:r w:rsidRPr="00A903BB">
        <w:rPr>
          <w:i/>
        </w:rPr>
        <w:tab/>
      </w:r>
      <w:r w:rsidRPr="00A903BB">
        <w:rPr>
          <w:i/>
        </w:rPr>
        <w:tab/>
      </w:r>
      <w:r w:rsidRPr="00A903BB">
        <w:rPr>
          <w:i/>
        </w:rPr>
        <w:tab/>
      </w:r>
      <w:r w:rsidRPr="00A903BB">
        <w:rPr>
          <w:i/>
        </w:rPr>
        <w:tab/>
      </w:r>
    </w:p>
    <w:p w14:paraId="15583095" w14:textId="77777777" w:rsidR="00772F2F" w:rsidRPr="00A903BB" w:rsidRDefault="00772F2F" w:rsidP="00772F2F">
      <w:pPr>
        <w:spacing w:line="360" w:lineRule="auto"/>
      </w:pPr>
      <w:r w:rsidRPr="00A903BB">
        <w:t>Naslov .......................................................</w:t>
      </w:r>
    </w:p>
    <w:p w14:paraId="734C86AA" w14:textId="77777777" w:rsidR="00772F2F" w:rsidRPr="00A903BB" w:rsidRDefault="00772F2F" w:rsidP="00772F2F">
      <w:pPr>
        <w:spacing w:line="360" w:lineRule="auto"/>
      </w:pPr>
      <w:r w:rsidRPr="00A903BB">
        <w:t>....................................................................</w:t>
      </w:r>
    </w:p>
    <w:p w14:paraId="59D70CFC" w14:textId="77777777" w:rsidR="00772F2F" w:rsidRPr="00A903BB" w:rsidRDefault="00772F2F" w:rsidP="00772F2F">
      <w:pPr>
        <w:pStyle w:val="Footer"/>
        <w:tabs>
          <w:tab w:val="clear" w:pos="4153"/>
          <w:tab w:val="clear" w:pos="8306"/>
        </w:tabs>
        <w:rPr>
          <w:rFonts w:ascii="Arial" w:hAnsi="Arial"/>
          <w:lang w:val="sl-SI"/>
        </w:rPr>
      </w:pPr>
    </w:p>
    <w:p w14:paraId="2A1A08AC" w14:textId="77777777" w:rsidR="00772F2F" w:rsidRPr="00A903BB" w:rsidRDefault="00772F2F" w:rsidP="00772F2F"/>
    <w:p w14:paraId="43CB8241" w14:textId="77777777" w:rsidR="00772F2F" w:rsidRPr="00A903BB" w:rsidRDefault="00772F2F" w:rsidP="00772F2F"/>
    <w:p w14:paraId="7150D44C" w14:textId="77777777" w:rsidR="00772F2F" w:rsidRPr="00A903BB" w:rsidRDefault="00772F2F" w:rsidP="00772F2F"/>
    <w:p w14:paraId="44ED5BE6" w14:textId="77777777" w:rsidR="00772F2F" w:rsidRPr="00275D1A" w:rsidRDefault="00772F2F" w:rsidP="00772F2F">
      <w:pPr>
        <w:pStyle w:val="Style1"/>
        <w:rPr>
          <w:lang w:val="sl-SI"/>
        </w:rPr>
      </w:pPr>
      <w:bookmarkStart w:id="152" w:name="_Toc11644904"/>
      <w:bookmarkStart w:id="153" w:name="_Toc126544294"/>
      <w:bookmarkStart w:id="154" w:name="_Toc298224654"/>
      <w:bookmarkStart w:id="155" w:name="_Toc169085678"/>
      <w:r w:rsidRPr="00275D1A">
        <w:rPr>
          <w:lang w:val="sl-SI"/>
        </w:rPr>
        <w:t>I</w:t>
      </w:r>
      <w:bookmarkEnd w:id="152"/>
      <w:r w:rsidRPr="00275D1A">
        <w:rPr>
          <w:lang w:val="sl-SI"/>
        </w:rPr>
        <w:t>zjava o predložitvi garancije za dobro izvedbo pogodbenih obveznosti</w:t>
      </w:r>
      <w:bookmarkEnd w:id="153"/>
      <w:bookmarkEnd w:id="154"/>
      <w:bookmarkEnd w:id="155"/>
    </w:p>
    <w:p w14:paraId="60EB5CCC" w14:textId="444215A9" w:rsidR="00772F2F" w:rsidRPr="00772F2F" w:rsidRDefault="00772F2F" w:rsidP="00772F2F">
      <w:pPr>
        <w:jc w:val="center"/>
        <w:rPr>
          <w:b/>
          <w:sz w:val="22"/>
          <w:szCs w:val="22"/>
        </w:rPr>
      </w:pPr>
      <w:r w:rsidRPr="00772F2F">
        <w:rPr>
          <w:rFonts w:cs="Arial"/>
          <w:b/>
          <w:sz w:val="22"/>
          <w:szCs w:val="22"/>
        </w:rPr>
        <w:t xml:space="preserve">ZA JAVNO NAROČILO </w:t>
      </w:r>
      <w:r w:rsidR="004D5CF0">
        <w:rPr>
          <w:b/>
          <w:sz w:val="22"/>
          <w:szCs w:val="22"/>
        </w:rPr>
        <w:t>JN-S0693</w:t>
      </w:r>
    </w:p>
    <w:p w14:paraId="4053DA92" w14:textId="77777777" w:rsidR="00772F2F" w:rsidRPr="00A903BB" w:rsidRDefault="00772F2F" w:rsidP="00772F2F"/>
    <w:p w14:paraId="6BF4F26C" w14:textId="77777777" w:rsidR="00772F2F" w:rsidRPr="00A903BB" w:rsidRDefault="00772F2F" w:rsidP="00772F2F"/>
    <w:p w14:paraId="2F04FBD7" w14:textId="77777777" w:rsidR="00772F2F" w:rsidRPr="00A903BB" w:rsidRDefault="00772F2F" w:rsidP="00772F2F">
      <w:pPr>
        <w:rPr>
          <w:rFonts w:cs="Arial"/>
          <w:szCs w:val="20"/>
        </w:rPr>
      </w:pPr>
    </w:p>
    <w:p w14:paraId="6D3E4271" w14:textId="77777777" w:rsidR="00772F2F" w:rsidRPr="00A903BB" w:rsidRDefault="00772F2F" w:rsidP="00772F2F">
      <w:pPr>
        <w:rPr>
          <w:rFonts w:cs="Arial"/>
          <w:szCs w:val="20"/>
        </w:rPr>
      </w:pPr>
    </w:p>
    <w:p w14:paraId="0887D301" w14:textId="2ECC280E" w:rsidR="00772F2F" w:rsidRPr="00A903BB" w:rsidRDefault="00772F2F" w:rsidP="00772F2F">
      <w:pPr>
        <w:pStyle w:val="BodyText"/>
        <w:rPr>
          <w:rFonts w:ascii="Arial" w:hAnsi="Arial" w:cs="Arial"/>
          <w:bCs/>
          <w:sz w:val="20"/>
        </w:rPr>
      </w:pPr>
      <w:r w:rsidRPr="00A903BB">
        <w:rPr>
          <w:rFonts w:ascii="Arial" w:hAnsi="Arial" w:cs="Arial"/>
          <w:b w:val="0"/>
          <w:sz w:val="20"/>
        </w:rPr>
        <w:t xml:space="preserve">V zvezi z našo ponudbo za javno naročilo za </w:t>
      </w:r>
      <w:r w:rsidR="008249F0" w:rsidRPr="008249F0">
        <w:rPr>
          <w:rFonts w:ascii="Arial" w:hAnsi="Arial" w:cs="Arial"/>
          <w:bCs/>
          <w:sz w:val="20"/>
        </w:rPr>
        <w:t>izvajanje</w:t>
      </w:r>
      <w:r w:rsidR="008249F0">
        <w:rPr>
          <w:rFonts w:ascii="Arial" w:hAnsi="Arial" w:cs="Arial"/>
          <w:b w:val="0"/>
          <w:sz w:val="20"/>
        </w:rPr>
        <w:t xml:space="preserve"> </w:t>
      </w:r>
      <w:r w:rsidR="00442C9E" w:rsidRPr="00442C9E">
        <w:rPr>
          <w:rFonts w:ascii="Arial" w:hAnsi="Arial" w:cs="Arial"/>
          <w:sz w:val="20"/>
        </w:rPr>
        <w:t>storit</w:t>
      </w:r>
      <w:r w:rsidR="008249F0">
        <w:rPr>
          <w:rFonts w:ascii="Arial" w:hAnsi="Arial" w:cs="Arial"/>
          <w:sz w:val="20"/>
        </w:rPr>
        <w:t>ev</w:t>
      </w:r>
      <w:r w:rsidR="00442C9E" w:rsidRPr="00442C9E">
        <w:rPr>
          <w:rFonts w:ascii="Arial" w:hAnsi="Arial" w:cs="Arial"/>
          <w:sz w:val="20"/>
        </w:rPr>
        <w:t xml:space="preserve"> varovanja objektov </w:t>
      </w:r>
      <w:r w:rsidR="00052241" w:rsidRPr="00052241">
        <w:rPr>
          <w:rFonts w:ascii="Arial" w:hAnsi="Arial" w:cs="Arial"/>
          <w:sz w:val="20"/>
        </w:rPr>
        <w:t>RC Maribor in RTV studia Lendava</w:t>
      </w:r>
      <w:r w:rsidRPr="00052241">
        <w:rPr>
          <w:rFonts w:ascii="Arial" w:hAnsi="Arial" w:cs="Arial"/>
          <w:sz w:val="20"/>
        </w:rPr>
        <w:t>,</w:t>
      </w:r>
      <w:r w:rsidRPr="00A903BB">
        <w:rPr>
          <w:rFonts w:ascii="Arial" w:hAnsi="Arial" w:cs="Arial"/>
          <w:bCs/>
          <w:sz w:val="20"/>
        </w:rPr>
        <w:t xml:space="preserve"> </w:t>
      </w:r>
      <w:r w:rsidRPr="00A903BB">
        <w:rPr>
          <w:rFonts w:ascii="Arial" w:hAnsi="Arial" w:cs="Arial"/>
          <w:b w:val="0"/>
          <w:bCs/>
          <w:sz w:val="20"/>
        </w:rPr>
        <w:t>za j</w:t>
      </w:r>
      <w:r w:rsidRPr="00A903BB">
        <w:rPr>
          <w:rFonts w:ascii="Arial" w:hAnsi="Arial" w:cs="Arial"/>
          <w:b w:val="0"/>
          <w:sz w:val="20"/>
        </w:rPr>
        <w:t xml:space="preserve">avno naročilo štev. </w:t>
      </w:r>
      <w:r w:rsidR="004D5CF0">
        <w:rPr>
          <w:rFonts w:ascii="Arial" w:hAnsi="Arial" w:cs="Arial"/>
          <w:b w:val="0"/>
          <w:sz w:val="20"/>
        </w:rPr>
        <w:t>JN-S0693</w:t>
      </w:r>
      <w:r w:rsidRPr="00A903BB">
        <w:rPr>
          <w:rFonts w:ascii="Arial" w:hAnsi="Arial" w:cs="Arial"/>
          <w:b w:val="0"/>
          <w:sz w:val="20"/>
        </w:rPr>
        <w:t>, ki je bil objavljen na portalu javnih naročil dne</w:t>
      </w:r>
      <w:r>
        <w:rPr>
          <w:rFonts w:ascii="Arial" w:hAnsi="Arial" w:cs="Arial"/>
          <w:b w:val="0"/>
          <w:sz w:val="20"/>
        </w:rPr>
        <w:t>…</w:t>
      </w:r>
      <w:r w:rsidRPr="00A903BB">
        <w:rPr>
          <w:rFonts w:ascii="Arial" w:hAnsi="Arial" w:cs="Arial"/>
          <w:b w:val="0"/>
          <w:sz w:val="20"/>
        </w:rPr>
        <w:t>…  pod št</w:t>
      </w:r>
      <w:r w:rsidR="00487811">
        <w:rPr>
          <w:rFonts w:ascii="Arial" w:hAnsi="Arial" w:cs="Arial"/>
          <w:b w:val="0"/>
          <w:sz w:val="20"/>
        </w:rPr>
        <w:t xml:space="preserve">. </w:t>
      </w:r>
      <w:r w:rsidR="00487811" w:rsidRPr="00A903BB">
        <w:rPr>
          <w:rFonts w:ascii="Arial" w:hAnsi="Arial" w:cs="Arial"/>
          <w:b w:val="0"/>
          <w:sz w:val="20"/>
        </w:rPr>
        <w:t>...........…</w:t>
      </w:r>
      <w:r w:rsidR="00487811">
        <w:rPr>
          <w:rFonts w:ascii="Arial" w:hAnsi="Arial" w:cs="Arial"/>
          <w:b w:val="0"/>
          <w:sz w:val="20"/>
        </w:rPr>
        <w:t xml:space="preserve"> in v Uradnem listu EU, štev. ….., z dne …………..</w:t>
      </w:r>
    </w:p>
    <w:p w14:paraId="5DB67AD8" w14:textId="77777777" w:rsidR="00772F2F" w:rsidRPr="00A903BB" w:rsidRDefault="00772F2F" w:rsidP="00772F2F">
      <w:pPr>
        <w:pStyle w:val="BodyText3"/>
        <w:rPr>
          <w:rFonts w:cs="Arial"/>
          <w:sz w:val="20"/>
          <w:lang w:val="sl-SI"/>
        </w:rPr>
      </w:pPr>
    </w:p>
    <w:p w14:paraId="3C939420" w14:textId="77777777" w:rsidR="00772F2F" w:rsidRPr="00A903BB" w:rsidRDefault="00772F2F" w:rsidP="00772F2F">
      <w:pPr>
        <w:pStyle w:val="BodyText3"/>
        <w:rPr>
          <w:sz w:val="20"/>
          <w:lang w:val="sl-SI"/>
        </w:rPr>
      </w:pPr>
    </w:p>
    <w:p w14:paraId="04A6596F" w14:textId="77777777" w:rsidR="00772F2F" w:rsidRPr="00A903BB" w:rsidRDefault="00772F2F" w:rsidP="00772F2F">
      <w:pPr>
        <w:pStyle w:val="BodyText3"/>
        <w:rPr>
          <w:sz w:val="20"/>
          <w:lang w:val="sl-SI"/>
        </w:rPr>
      </w:pPr>
      <w:r w:rsidRPr="00A903BB">
        <w:rPr>
          <w:sz w:val="20"/>
          <w:lang w:val="sl-SI"/>
        </w:rPr>
        <w:t>IZJAVLJAMO</w:t>
      </w:r>
    </w:p>
    <w:p w14:paraId="7CC1A793" w14:textId="77777777" w:rsidR="00772F2F" w:rsidRPr="00A903BB" w:rsidRDefault="00772F2F" w:rsidP="00772F2F">
      <w:pPr>
        <w:pStyle w:val="BodyText3"/>
        <w:rPr>
          <w:sz w:val="20"/>
          <w:lang w:val="sl-SI"/>
        </w:rPr>
      </w:pPr>
    </w:p>
    <w:p w14:paraId="2C46B1B5" w14:textId="77777777" w:rsidR="00772F2F" w:rsidRPr="00A903BB" w:rsidRDefault="00772F2F" w:rsidP="00772F2F"/>
    <w:p w14:paraId="2F1C379C" w14:textId="77777777" w:rsidR="00131CCB" w:rsidRPr="00A903BB" w:rsidRDefault="00131CCB" w:rsidP="00131CCB">
      <w:pPr>
        <w:pStyle w:val="BodyText3"/>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Pr="00635EC2">
        <w:rPr>
          <w:b/>
          <w:sz w:val="20"/>
          <w:lang w:val="sl-SI"/>
        </w:rPr>
        <w:t>10 %</w:t>
      </w:r>
      <w:r w:rsidRPr="00A903BB">
        <w:rPr>
          <w:sz w:val="20"/>
          <w:lang w:val="sl-SI"/>
        </w:rPr>
        <w:t xml:space="preserve"> pogodbene vrednosti, nepreklicno, brezpogojno in plačljivo na prvi poziv naročnika, </w:t>
      </w:r>
      <w:r>
        <w:rPr>
          <w:sz w:val="20"/>
          <w:lang w:val="sl-SI"/>
        </w:rPr>
        <w:t>z veljavnostjo 13</w:t>
      </w:r>
      <w:r w:rsidRPr="00A903BB">
        <w:rPr>
          <w:sz w:val="20"/>
          <w:lang w:val="sl-SI"/>
        </w:rPr>
        <w:t xml:space="preserve"> mesecev </w:t>
      </w:r>
      <w:r>
        <w:rPr>
          <w:sz w:val="20"/>
          <w:lang w:val="sl-SI"/>
        </w:rPr>
        <w:t>od pričetka veljavnosti pogodbe.</w:t>
      </w:r>
    </w:p>
    <w:p w14:paraId="688E20C1" w14:textId="77777777" w:rsidR="00772F2F" w:rsidRPr="00A903BB" w:rsidRDefault="00772F2F" w:rsidP="00772F2F">
      <w:pPr>
        <w:rPr>
          <w:b/>
          <w:bCs/>
        </w:rPr>
      </w:pPr>
    </w:p>
    <w:p w14:paraId="2F8B7816" w14:textId="77777777" w:rsidR="00772F2F" w:rsidRPr="00A903BB" w:rsidRDefault="00772F2F" w:rsidP="00772F2F"/>
    <w:p w14:paraId="148AB405" w14:textId="77777777" w:rsidR="00772F2F" w:rsidRPr="00A903BB" w:rsidRDefault="00772F2F" w:rsidP="00772F2F"/>
    <w:p w14:paraId="2828D6FF" w14:textId="77777777" w:rsidR="00772F2F" w:rsidRPr="00A903BB" w:rsidRDefault="00772F2F" w:rsidP="00772F2F"/>
    <w:p w14:paraId="41CCAA6F" w14:textId="77777777" w:rsidR="00772F2F" w:rsidRPr="00A903BB" w:rsidRDefault="00772F2F" w:rsidP="00772F2F"/>
    <w:p w14:paraId="63B34E32" w14:textId="77777777" w:rsidR="00772F2F" w:rsidRPr="00A903BB" w:rsidRDefault="00772F2F" w:rsidP="00772F2F"/>
    <w:p w14:paraId="70CBC740" w14:textId="77777777" w:rsidR="00772F2F" w:rsidRPr="00A903BB" w:rsidRDefault="00772F2F" w:rsidP="00772F2F"/>
    <w:p w14:paraId="54A7E274" w14:textId="77777777" w:rsidR="00772F2F" w:rsidRPr="00A903BB" w:rsidRDefault="00772F2F" w:rsidP="00772F2F"/>
    <w:p w14:paraId="47A74DE3" w14:textId="77777777" w:rsidR="00772F2F" w:rsidRPr="00A903BB" w:rsidRDefault="00772F2F" w:rsidP="00772F2F"/>
    <w:p w14:paraId="7863DDD2" w14:textId="77777777" w:rsidR="00772F2F" w:rsidRPr="00A903BB" w:rsidRDefault="00772F2F" w:rsidP="00772F2F"/>
    <w:p w14:paraId="2A41B1C2" w14:textId="77777777" w:rsidR="00772F2F" w:rsidRPr="00A903BB" w:rsidRDefault="00772F2F" w:rsidP="00772F2F"/>
    <w:p w14:paraId="354D2BAE" w14:textId="77777777" w:rsidR="00772F2F" w:rsidRPr="00A903BB" w:rsidRDefault="00772F2F" w:rsidP="00772F2F"/>
    <w:p w14:paraId="6C9181A2" w14:textId="77777777" w:rsidR="00772F2F" w:rsidRPr="00A903BB" w:rsidRDefault="00772F2F" w:rsidP="00772F2F"/>
    <w:p w14:paraId="2527125F" w14:textId="77777777" w:rsidR="00772F2F" w:rsidRPr="00A903BB" w:rsidRDefault="00772F2F" w:rsidP="00772F2F"/>
    <w:p w14:paraId="66F89D5A" w14:textId="77777777" w:rsidR="00772F2F" w:rsidRPr="00A903BB" w:rsidRDefault="00772F2F" w:rsidP="00772F2F"/>
    <w:p w14:paraId="6AB9738A" w14:textId="77777777" w:rsidR="00772F2F" w:rsidRPr="00A903BB" w:rsidRDefault="00772F2F" w:rsidP="00772F2F"/>
    <w:p w14:paraId="679259E9" w14:textId="77777777" w:rsidR="00772F2F" w:rsidRPr="00A903BB" w:rsidRDefault="00772F2F" w:rsidP="00772F2F"/>
    <w:p w14:paraId="7490253F" w14:textId="77777777" w:rsidR="00772F2F" w:rsidRPr="00A903BB" w:rsidRDefault="00772F2F" w:rsidP="00772F2F"/>
    <w:p w14:paraId="58F1C76A" w14:textId="77777777" w:rsidR="00772F2F" w:rsidRPr="00A903BB" w:rsidRDefault="00772F2F" w:rsidP="00772F2F"/>
    <w:p w14:paraId="4E7C0C24" w14:textId="77777777" w:rsidR="00772F2F" w:rsidRPr="00A903BB" w:rsidRDefault="00772F2F" w:rsidP="00772F2F"/>
    <w:p w14:paraId="07EAAABB" w14:textId="73577870" w:rsidR="00772F2F" w:rsidRPr="00A903BB" w:rsidRDefault="00772F2F" w:rsidP="00772F2F">
      <w:pPr>
        <w:spacing w:line="360" w:lineRule="auto"/>
      </w:pPr>
      <w:r w:rsidRPr="00A903BB">
        <w:t xml:space="preserve">Kraj in datum: </w:t>
      </w:r>
      <w:r w:rsidRPr="00A903BB">
        <w:tab/>
      </w:r>
      <w:r w:rsidRPr="00A903BB">
        <w:tab/>
      </w:r>
      <w:r w:rsidRPr="00A903BB">
        <w:tab/>
      </w:r>
      <w:r w:rsidRPr="00A903BB">
        <w:tab/>
      </w:r>
      <w:r w:rsidR="00A56870">
        <w:tab/>
      </w:r>
      <w:r w:rsidRPr="00A903BB">
        <w:t>Žig:</w:t>
      </w:r>
      <w:r w:rsidRPr="00A903BB">
        <w:tab/>
      </w:r>
      <w:r w:rsidRPr="00A903BB">
        <w:tab/>
      </w:r>
      <w:r w:rsidRPr="00A903BB">
        <w:tab/>
        <w:t>Podpis zastopnika</w:t>
      </w:r>
    </w:p>
    <w:p w14:paraId="50A47FC1" w14:textId="7DB464A2" w:rsidR="00772F2F" w:rsidRPr="00A903BB" w:rsidRDefault="00772F2F" w:rsidP="00772F2F">
      <w:pPr>
        <w:spacing w:line="360" w:lineRule="auto"/>
      </w:pPr>
      <w:r w:rsidRPr="00A903BB">
        <w:tab/>
      </w:r>
      <w:r w:rsidRPr="00A903BB">
        <w:tab/>
      </w:r>
      <w:r w:rsidRPr="00A903BB">
        <w:tab/>
      </w:r>
      <w:r w:rsidRPr="00A903BB">
        <w:tab/>
      </w:r>
      <w:r w:rsidRPr="00A903BB">
        <w:tab/>
      </w:r>
      <w:r w:rsidRPr="00A903BB">
        <w:tab/>
      </w:r>
      <w:r w:rsidRPr="00A903BB">
        <w:tab/>
      </w:r>
      <w:r w:rsidR="00A56870">
        <w:tab/>
      </w:r>
      <w:r w:rsidRPr="00A903BB">
        <w:tab/>
        <w:t>oz. prokurista:</w:t>
      </w:r>
    </w:p>
    <w:p w14:paraId="51C5F551" w14:textId="77777777" w:rsidR="00772F2F" w:rsidRPr="00A903BB" w:rsidRDefault="00772F2F" w:rsidP="00772F2F">
      <w:pPr>
        <w:spacing w:line="360" w:lineRule="auto"/>
      </w:pPr>
    </w:p>
    <w:p w14:paraId="3260F4FA" w14:textId="0C85961D" w:rsidR="00881FB3" w:rsidRDefault="00772F2F" w:rsidP="00772F2F">
      <w:pPr>
        <w:spacing w:line="360" w:lineRule="auto"/>
      </w:pPr>
      <w:r w:rsidRPr="00A903BB">
        <w:t>........................................</w:t>
      </w:r>
      <w:r w:rsidRPr="00A903BB">
        <w:tab/>
      </w:r>
      <w:r w:rsidRPr="00A903BB">
        <w:tab/>
      </w:r>
      <w:r w:rsidRPr="00A903BB">
        <w:tab/>
      </w:r>
      <w:r w:rsidRPr="00A903BB">
        <w:tab/>
      </w:r>
      <w:r w:rsidR="00A56870">
        <w:tab/>
      </w:r>
      <w:r w:rsidRPr="00A903BB">
        <w:tab/>
        <w:t>.........................................</w:t>
      </w:r>
      <w:r w:rsidR="00FF0C91">
        <w:br w:type="page"/>
      </w:r>
    </w:p>
    <w:p w14:paraId="4CA2D869" w14:textId="77777777" w:rsidR="00881FB3" w:rsidRDefault="0036464B" w:rsidP="00881FB3">
      <w:pPr>
        <w:framePr w:hSpace="141" w:wrap="around" w:vAnchor="text" w:hAnchor="page" w:x="6160" w:y="212"/>
      </w:pPr>
      <w:r>
        <w:rPr>
          <w:noProof/>
          <w:lang w:eastAsia="sl-SI"/>
        </w:rPr>
        <w:lastRenderedPageBreak/>
        <w:drawing>
          <wp:inline distT="0" distB="0" distL="0" distR="0" wp14:anchorId="19007415" wp14:editId="41721695">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1E5519D3" w14:textId="77777777" w:rsidR="00881FB3" w:rsidRPr="001C13AC" w:rsidRDefault="00881FB3" w:rsidP="00881FB3"/>
    <w:p w14:paraId="41CC79C9" w14:textId="77777777" w:rsidR="00881FB3" w:rsidRDefault="00881FB3" w:rsidP="00881FB3"/>
    <w:p w14:paraId="5C68EE75" w14:textId="77777777" w:rsidR="00881FB3" w:rsidRDefault="00881FB3" w:rsidP="00881FB3"/>
    <w:p w14:paraId="4090E18F" w14:textId="77777777" w:rsidR="00881FB3" w:rsidRDefault="00881FB3" w:rsidP="00881FB3"/>
    <w:p w14:paraId="112A09BD" w14:textId="77777777" w:rsidR="00881FB3" w:rsidRDefault="00881FB3" w:rsidP="00881FB3"/>
    <w:p w14:paraId="14C44286" w14:textId="77777777" w:rsidR="00772F2F" w:rsidRDefault="00772F2F" w:rsidP="00881FB3"/>
    <w:p w14:paraId="4838BE42" w14:textId="77777777" w:rsidR="00772F2F" w:rsidRDefault="00772F2F" w:rsidP="00881FB3"/>
    <w:p w14:paraId="43E7D0EE" w14:textId="77777777" w:rsidR="00772F2F" w:rsidRDefault="00772F2F" w:rsidP="00881FB3"/>
    <w:p w14:paraId="2F4703F8" w14:textId="23F85EB4" w:rsidR="00881FB3" w:rsidRPr="00761015" w:rsidRDefault="00881FB3" w:rsidP="004B66A3">
      <w:pPr>
        <w:pStyle w:val="Style1"/>
        <w:rPr>
          <w:lang w:val="sl-SI"/>
        </w:rPr>
      </w:pPr>
      <w:bookmarkStart w:id="156" w:name="_Toc233007139"/>
      <w:bookmarkStart w:id="157" w:name="_Toc169085679"/>
      <w:r w:rsidRPr="000A5C89">
        <w:rPr>
          <w:lang w:val="sl-SI"/>
        </w:rPr>
        <w:t>POTRDILO O OGLEDU LOKACIJE</w:t>
      </w:r>
      <w:bookmarkEnd w:id="156"/>
      <w:bookmarkEnd w:id="157"/>
    </w:p>
    <w:p w14:paraId="526FFBD6" w14:textId="77777777" w:rsidR="00881FB3" w:rsidRPr="00030FE8" w:rsidRDefault="00881FB3" w:rsidP="00881FB3">
      <w:pPr>
        <w:tabs>
          <w:tab w:val="left" w:pos="567"/>
          <w:tab w:val="left" w:pos="2410"/>
          <w:tab w:val="left" w:pos="5387"/>
          <w:tab w:val="left" w:pos="6663"/>
        </w:tabs>
        <w:jc w:val="center"/>
        <w:rPr>
          <w:b/>
          <w:bCs/>
          <w:szCs w:val="22"/>
        </w:rPr>
      </w:pPr>
    </w:p>
    <w:p w14:paraId="2D1D2A2B" w14:textId="7826DEB7" w:rsidR="00881FB3" w:rsidRPr="00881FB3" w:rsidRDefault="00881FB3" w:rsidP="00881FB3">
      <w:pPr>
        <w:tabs>
          <w:tab w:val="left" w:pos="567"/>
          <w:tab w:val="left" w:pos="2410"/>
          <w:tab w:val="left" w:pos="5387"/>
          <w:tab w:val="left" w:pos="6663"/>
        </w:tabs>
        <w:jc w:val="center"/>
        <w:rPr>
          <w:b/>
          <w:sz w:val="22"/>
        </w:rPr>
      </w:pPr>
      <w:r w:rsidRPr="00881FB3">
        <w:rPr>
          <w:b/>
          <w:sz w:val="22"/>
        </w:rPr>
        <w:t xml:space="preserve">ZA JAVNO NAROČILO </w:t>
      </w:r>
      <w:r w:rsidR="004D5CF0">
        <w:rPr>
          <w:b/>
          <w:sz w:val="22"/>
        </w:rPr>
        <w:t>JN-S0693</w:t>
      </w:r>
    </w:p>
    <w:p w14:paraId="52E77CE6" w14:textId="77777777" w:rsidR="00881FB3" w:rsidRPr="00030FE8" w:rsidRDefault="00881FB3" w:rsidP="00881FB3">
      <w:pPr>
        <w:tabs>
          <w:tab w:val="left" w:pos="567"/>
          <w:tab w:val="left" w:pos="2410"/>
          <w:tab w:val="left" w:pos="5387"/>
          <w:tab w:val="left" w:pos="6663"/>
        </w:tabs>
        <w:rPr>
          <w:szCs w:val="22"/>
        </w:rPr>
      </w:pPr>
    </w:p>
    <w:p w14:paraId="15AF761F" w14:textId="77777777" w:rsidR="00881FB3" w:rsidRPr="00030FE8" w:rsidRDefault="00881FB3" w:rsidP="00881FB3">
      <w:pPr>
        <w:tabs>
          <w:tab w:val="left" w:pos="567"/>
          <w:tab w:val="left" w:pos="2410"/>
          <w:tab w:val="left" w:pos="5387"/>
          <w:tab w:val="left" w:pos="6663"/>
        </w:tabs>
        <w:rPr>
          <w:szCs w:val="20"/>
        </w:rPr>
      </w:pPr>
    </w:p>
    <w:p w14:paraId="075352B1" w14:textId="77777777" w:rsidR="00881FB3" w:rsidRPr="00030FE8" w:rsidRDefault="00881FB3" w:rsidP="00881FB3">
      <w:pPr>
        <w:tabs>
          <w:tab w:val="left" w:pos="567"/>
          <w:tab w:val="left" w:pos="2410"/>
          <w:tab w:val="left" w:pos="5387"/>
          <w:tab w:val="left" w:pos="6663"/>
        </w:tabs>
        <w:rPr>
          <w:szCs w:val="20"/>
        </w:rPr>
      </w:pPr>
    </w:p>
    <w:p w14:paraId="2297F218" w14:textId="77777777" w:rsidR="00881FB3" w:rsidRPr="00030FE8" w:rsidRDefault="00881FB3" w:rsidP="00881FB3">
      <w:pPr>
        <w:tabs>
          <w:tab w:val="left" w:pos="567"/>
          <w:tab w:val="left" w:pos="2410"/>
          <w:tab w:val="left" w:pos="5387"/>
          <w:tab w:val="left" w:pos="6663"/>
        </w:tabs>
        <w:rPr>
          <w:szCs w:val="20"/>
        </w:rPr>
      </w:pPr>
    </w:p>
    <w:p w14:paraId="3A2F597D" w14:textId="77777777" w:rsidR="00881FB3" w:rsidRPr="00030FE8" w:rsidRDefault="00881FB3" w:rsidP="00881FB3">
      <w:pPr>
        <w:tabs>
          <w:tab w:val="left" w:pos="567"/>
          <w:tab w:val="left" w:pos="2410"/>
          <w:tab w:val="left" w:pos="5387"/>
          <w:tab w:val="left" w:pos="6663"/>
        </w:tabs>
        <w:rPr>
          <w:szCs w:val="20"/>
        </w:rPr>
      </w:pPr>
    </w:p>
    <w:p w14:paraId="4588D0EC" w14:textId="1D8F51E5" w:rsidR="00881FB3" w:rsidRPr="00030FE8" w:rsidRDefault="00881FB3" w:rsidP="00881FB3">
      <w:pPr>
        <w:rPr>
          <w:bCs/>
          <w:szCs w:val="20"/>
        </w:rPr>
      </w:pPr>
      <w:r w:rsidRPr="00030FE8">
        <w:rPr>
          <w:bCs/>
          <w:szCs w:val="20"/>
        </w:rPr>
        <w:t>Radiotelevizija Slovenija, Javni zavod, potrjujemo, da si je predstavnik ponudnika</w:t>
      </w:r>
    </w:p>
    <w:p w14:paraId="2CC3D6A3" w14:textId="77777777" w:rsidR="00881FB3" w:rsidRPr="00030FE8" w:rsidRDefault="00881FB3" w:rsidP="00881FB3">
      <w:pPr>
        <w:rPr>
          <w:bCs/>
          <w:szCs w:val="20"/>
        </w:rPr>
      </w:pPr>
    </w:p>
    <w:p w14:paraId="700DEA14" w14:textId="77777777" w:rsidR="00881FB3" w:rsidRPr="00030FE8" w:rsidRDefault="00881FB3" w:rsidP="00881FB3">
      <w:pPr>
        <w:rPr>
          <w:bCs/>
          <w:szCs w:val="20"/>
        </w:rPr>
      </w:pPr>
      <w:r w:rsidRPr="00030FE8">
        <w:rPr>
          <w:bCs/>
          <w:szCs w:val="20"/>
        </w:rPr>
        <w:t>……………………………………………………………………………………………..………………</w:t>
      </w:r>
      <w:r w:rsidR="00243A7E">
        <w:rPr>
          <w:bCs/>
          <w:szCs w:val="20"/>
        </w:rPr>
        <w:t>……...</w:t>
      </w:r>
    </w:p>
    <w:p w14:paraId="60D9EA50" w14:textId="77777777" w:rsidR="00881FB3" w:rsidRPr="00030FE8" w:rsidRDefault="00881FB3" w:rsidP="00881FB3">
      <w:pPr>
        <w:rPr>
          <w:bCs/>
          <w:szCs w:val="20"/>
        </w:rPr>
      </w:pPr>
    </w:p>
    <w:p w14:paraId="22FEF261" w14:textId="77777777" w:rsidR="00881FB3" w:rsidRPr="00030FE8" w:rsidRDefault="00881FB3" w:rsidP="00881FB3">
      <w:pPr>
        <w:rPr>
          <w:bCs/>
          <w:szCs w:val="20"/>
        </w:rPr>
      </w:pPr>
      <w:r w:rsidRPr="00030FE8">
        <w:rPr>
          <w:bCs/>
          <w:szCs w:val="20"/>
        </w:rPr>
        <w:t>gospod/gospa ……………………………………………………………….</w:t>
      </w:r>
      <w:r w:rsidR="00243A7E">
        <w:rPr>
          <w:bCs/>
          <w:szCs w:val="20"/>
        </w:rPr>
        <w:t xml:space="preserve">  </w:t>
      </w:r>
      <w:r w:rsidRPr="00030FE8">
        <w:rPr>
          <w:bCs/>
          <w:szCs w:val="20"/>
        </w:rPr>
        <w:t>dne ……………………</w:t>
      </w:r>
      <w:r w:rsidR="00243A7E">
        <w:rPr>
          <w:bCs/>
          <w:szCs w:val="20"/>
        </w:rPr>
        <w:t>………</w:t>
      </w:r>
    </w:p>
    <w:p w14:paraId="29A53B9F" w14:textId="77777777" w:rsidR="00881FB3" w:rsidRPr="00A1700F" w:rsidRDefault="00881FB3" w:rsidP="00881FB3">
      <w:pPr>
        <w:rPr>
          <w:bCs/>
          <w:szCs w:val="20"/>
        </w:rPr>
      </w:pPr>
    </w:p>
    <w:p w14:paraId="42ED0812" w14:textId="7816D6E6" w:rsidR="00C23C86" w:rsidRPr="00030FE8" w:rsidRDefault="000A5C89" w:rsidP="00C23C86">
      <w:pPr>
        <w:spacing w:line="360" w:lineRule="auto"/>
        <w:rPr>
          <w:szCs w:val="20"/>
        </w:rPr>
      </w:pPr>
      <w:r>
        <w:rPr>
          <w:bCs/>
          <w:szCs w:val="20"/>
        </w:rPr>
        <w:t>za potrebe oddaje ponudbe za javno naročilo št. JN-S06</w:t>
      </w:r>
      <w:r w:rsidR="00824448">
        <w:rPr>
          <w:bCs/>
          <w:szCs w:val="20"/>
        </w:rPr>
        <w:t>93</w:t>
      </w:r>
      <w:r>
        <w:rPr>
          <w:bCs/>
          <w:szCs w:val="20"/>
        </w:rPr>
        <w:t xml:space="preserve"> – Izvajanje storitev varovanja objektov RC Maribor </w:t>
      </w:r>
      <w:r w:rsidR="00C54DA1">
        <w:rPr>
          <w:bCs/>
          <w:szCs w:val="20"/>
        </w:rPr>
        <w:t xml:space="preserve">in RTV Studia Lendava, </w:t>
      </w:r>
      <w:r w:rsidR="00881FB3" w:rsidRPr="00030FE8">
        <w:rPr>
          <w:bCs/>
          <w:szCs w:val="20"/>
        </w:rPr>
        <w:t xml:space="preserve">ogledal/a </w:t>
      </w:r>
      <w:r w:rsidR="00442C9E">
        <w:rPr>
          <w:bCs/>
          <w:szCs w:val="20"/>
        </w:rPr>
        <w:t>lokacije naročnika</w:t>
      </w:r>
      <w:r w:rsidR="00A1700F">
        <w:rPr>
          <w:bCs/>
          <w:szCs w:val="20"/>
        </w:rPr>
        <w:t>, kjer so bodo izvajale</w:t>
      </w:r>
      <w:r w:rsidR="00C54DA1">
        <w:rPr>
          <w:bCs/>
          <w:szCs w:val="20"/>
        </w:rPr>
        <w:t xml:space="preserve"> predmetne </w:t>
      </w:r>
      <w:r w:rsidR="00A1700F">
        <w:rPr>
          <w:bCs/>
          <w:szCs w:val="20"/>
        </w:rPr>
        <w:t>storitve</w:t>
      </w:r>
      <w:r w:rsidR="00C54DA1">
        <w:rPr>
          <w:bCs/>
          <w:szCs w:val="20"/>
        </w:rPr>
        <w:t>.</w:t>
      </w:r>
      <w:r w:rsidR="00A1700F">
        <w:rPr>
          <w:bCs/>
          <w:szCs w:val="20"/>
        </w:rPr>
        <w:t xml:space="preserve"> </w:t>
      </w:r>
    </w:p>
    <w:p w14:paraId="41A65DBF" w14:textId="77777777" w:rsidR="00CF2520" w:rsidRDefault="00CF2520" w:rsidP="00C23C86">
      <w:pPr>
        <w:spacing w:line="360" w:lineRule="auto"/>
        <w:rPr>
          <w:szCs w:val="20"/>
        </w:rPr>
      </w:pPr>
    </w:p>
    <w:p w14:paraId="2667430D" w14:textId="77777777" w:rsidR="00CF2520" w:rsidRDefault="00CF2520" w:rsidP="00C23C86">
      <w:pPr>
        <w:spacing w:line="360" w:lineRule="auto"/>
        <w:rPr>
          <w:szCs w:val="20"/>
        </w:rPr>
      </w:pPr>
    </w:p>
    <w:p w14:paraId="62841B51" w14:textId="77777777" w:rsidR="00CF2520" w:rsidRPr="00030FE8" w:rsidRDefault="00CF2520" w:rsidP="00C23C86">
      <w:pPr>
        <w:spacing w:line="360" w:lineRule="auto"/>
        <w:rPr>
          <w:szCs w:val="20"/>
        </w:rPr>
      </w:pPr>
    </w:p>
    <w:p w14:paraId="0118EB37" w14:textId="77777777" w:rsidR="00881FB3" w:rsidRPr="00030FE8" w:rsidRDefault="00881FB3" w:rsidP="00881FB3">
      <w:pPr>
        <w:rPr>
          <w:b/>
          <w:szCs w:val="20"/>
        </w:rPr>
      </w:pPr>
    </w:p>
    <w:p w14:paraId="340448F7" w14:textId="3037DD7C" w:rsidR="00CF2520" w:rsidRPr="005B2C61" w:rsidRDefault="00CF2520" w:rsidP="00CF2520">
      <w:pPr>
        <w:rPr>
          <w:bCs/>
        </w:rPr>
      </w:pPr>
      <w:r w:rsidRPr="005B2C61">
        <w:rPr>
          <w:bCs/>
        </w:rPr>
        <w:t xml:space="preserve">Predstavnik ponudnika: </w:t>
      </w:r>
      <w:r w:rsidR="00C54DA1">
        <w:rPr>
          <w:bCs/>
        </w:rPr>
        <w:tab/>
      </w:r>
      <w:r w:rsidR="00C54DA1">
        <w:rPr>
          <w:bCs/>
        </w:rPr>
        <w:tab/>
      </w:r>
      <w:r w:rsidRPr="005B2C61">
        <w:rPr>
          <w:bCs/>
        </w:rPr>
        <w:t>……………………………………</w:t>
      </w:r>
      <w:r w:rsidR="00A56870">
        <w:rPr>
          <w:bCs/>
        </w:rPr>
        <w:t>………………….</w:t>
      </w:r>
    </w:p>
    <w:p w14:paraId="236FF71D" w14:textId="77777777" w:rsidR="00CF2520" w:rsidRPr="005B2C61" w:rsidRDefault="00CF2520" w:rsidP="00CF2520">
      <w:pPr>
        <w:ind w:left="2160" w:firstLine="720"/>
        <w:rPr>
          <w:bCs/>
          <w:i/>
          <w:sz w:val="16"/>
          <w:szCs w:val="16"/>
        </w:rPr>
      </w:pPr>
      <w:r w:rsidRPr="005B2C61">
        <w:rPr>
          <w:bCs/>
          <w:i/>
          <w:sz w:val="16"/>
          <w:szCs w:val="16"/>
        </w:rPr>
        <w:t>(ime in priimek, podpis)</w:t>
      </w:r>
    </w:p>
    <w:p w14:paraId="1967C82D" w14:textId="77777777" w:rsidR="00CF2520" w:rsidRPr="005B2C61" w:rsidRDefault="00CF2520" w:rsidP="00CF2520">
      <w:pPr>
        <w:rPr>
          <w:bCs/>
        </w:rPr>
      </w:pPr>
    </w:p>
    <w:p w14:paraId="3D771DC2" w14:textId="77777777" w:rsidR="00CF2520" w:rsidRPr="005B2C61" w:rsidRDefault="00CF2520" w:rsidP="00CF2520">
      <w:pPr>
        <w:rPr>
          <w:bCs/>
        </w:rPr>
      </w:pPr>
    </w:p>
    <w:p w14:paraId="1DBD6E89" w14:textId="39012122" w:rsidR="00CF2520" w:rsidRPr="005B2C61" w:rsidRDefault="00CF2520" w:rsidP="00CF2520">
      <w:pPr>
        <w:rPr>
          <w:bCs/>
        </w:rPr>
      </w:pPr>
      <w:r w:rsidRPr="005B2C61">
        <w:rPr>
          <w:bCs/>
        </w:rPr>
        <w:t xml:space="preserve">Predstavnik naročnika: </w:t>
      </w:r>
      <w:r w:rsidRPr="005B2C61">
        <w:rPr>
          <w:bCs/>
        </w:rPr>
        <w:tab/>
      </w:r>
      <w:r w:rsidRPr="005B2C61">
        <w:rPr>
          <w:bCs/>
        </w:rPr>
        <w:tab/>
        <w:t>……………………………………</w:t>
      </w:r>
      <w:r w:rsidR="00A56870">
        <w:rPr>
          <w:bCs/>
        </w:rPr>
        <w:t>…………………..</w:t>
      </w:r>
    </w:p>
    <w:p w14:paraId="074651D8" w14:textId="77777777" w:rsidR="00CF2520" w:rsidRPr="005B2C61" w:rsidRDefault="00CF2520" w:rsidP="00CF2520">
      <w:pPr>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2FBE774E" w14:textId="77777777" w:rsidR="00CF2520" w:rsidRPr="005B2C61" w:rsidRDefault="00CF2520" w:rsidP="00CF2520">
      <w:pPr>
        <w:rPr>
          <w:bCs/>
        </w:rPr>
      </w:pPr>
    </w:p>
    <w:p w14:paraId="38F3A8C7" w14:textId="77777777" w:rsidR="00CF2520" w:rsidRPr="005B2C61" w:rsidRDefault="00CF2520" w:rsidP="00CF2520"/>
    <w:p w14:paraId="769EB208" w14:textId="77777777" w:rsidR="0074628C" w:rsidRDefault="0074628C" w:rsidP="00881FB3">
      <w:pPr>
        <w:rPr>
          <w:bCs/>
          <w:szCs w:val="20"/>
        </w:rPr>
      </w:pPr>
    </w:p>
    <w:p w14:paraId="0E45F3D7" w14:textId="77777777" w:rsidR="00C54DA1" w:rsidRPr="005B2C61" w:rsidRDefault="00C54DA1" w:rsidP="00C54DA1"/>
    <w:p w14:paraId="2CA82D1D" w14:textId="77777777" w:rsidR="00C54DA1" w:rsidRDefault="00C54DA1" w:rsidP="00C54DA1">
      <w:pPr>
        <w:rPr>
          <w:bCs/>
          <w:szCs w:val="20"/>
        </w:rPr>
      </w:pPr>
      <w:r>
        <w:rPr>
          <w:bCs/>
          <w:szCs w:val="20"/>
        </w:rPr>
        <w:t>-----------------------------------------------------------------------------------------------------------------------------------------------</w:t>
      </w:r>
    </w:p>
    <w:p w14:paraId="475312D8" w14:textId="77777777" w:rsidR="00C54DA1" w:rsidRPr="00687F50" w:rsidRDefault="00C54DA1" w:rsidP="00C54DA1">
      <w:pPr>
        <w:rPr>
          <w:bCs/>
          <w:szCs w:val="20"/>
        </w:rPr>
      </w:pPr>
    </w:p>
    <w:p w14:paraId="5906C1B5" w14:textId="77777777" w:rsidR="00C54DA1" w:rsidRPr="00687F50" w:rsidRDefault="00C54DA1" w:rsidP="00C54DA1">
      <w:pPr>
        <w:rPr>
          <w:bCs/>
          <w:szCs w:val="20"/>
        </w:rPr>
      </w:pPr>
    </w:p>
    <w:p w14:paraId="73422367" w14:textId="77777777" w:rsidR="00C54DA1" w:rsidRPr="00EB0C16" w:rsidRDefault="00C54DA1" w:rsidP="00C54DA1">
      <w:pPr>
        <w:jc w:val="center"/>
        <w:rPr>
          <w:b/>
          <w:sz w:val="22"/>
          <w:szCs w:val="22"/>
        </w:rPr>
      </w:pPr>
      <w:r w:rsidRPr="00EB0C16">
        <w:rPr>
          <w:b/>
          <w:sz w:val="22"/>
          <w:szCs w:val="22"/>
        </w:rPr>
        <w:t>IZJAVA</w:t>
      </w:r>
    </w:p>
    <w:p w14:paraId="4B5520C7" w14:textId="77777777" w:rsidR="00C54DA1" w:rsidRPr="00AA2CE7" w:rsidRDefault="00C54DA1" w:rsidP="00C54DA1">
      <w:pPr>
        <w:rPr>
          <w:bCs/>
          <w:szCs w:val="20"/>
        </w:rPr>
      </w:pPr>
    </w:p>
    <w:p w14:paraId="1BD73D99" w14:textId="77777777" w:rsidR="00C54DA1" w:rsidRPr="00AA2CE7" w:rsidRDefault="00C54DA1" w:rsidP="00C54DA1">
      <w:pPr>
        <w:rPr>
          <w:bCs/>
          <w:szCs w:val="20"/>
        </w:rPr>
      </w:pPr>
    </w:p>
    <w:p w14:paraId="2B62DF1D" w14:textId="6C0DDD60" w:rsidR="00C54DA1" w:rsidRPr="00687F50" w:rsidRDefault="00C54DA1" w:rsidP="00C54DA1">
      <w:pPr>
        <w:rPr>
          <w:bCs/>
          <w:szCs w:val="20"/>
        </w:rPr>
      </w:pPr>
      <w:r w:rsidRPr="00AA2CE7">
        <w:rPr>
          <w:bCs/>
          <w:szCs w:val="20"/>
        </w:rPr>
        <w:t xml:space="preserve">Ogleda lokacije se nismo udeležili, ker razpolagamo z vsemi informacijami za strokovno in kvalitetno pripravo </w:t>
      </w:r>
      <w:r w:rsidRPr="007F4CCA">
        <w:rPr>
          <w:bCs/>
          <w:szCs w:val="20"/>
        </w:rPr>
        <w:t>ponudbe in, v primeru izbire, strokovno in kvalitetno izvedbo storitev varovanja naročnikovih objektov</w:t>
      </w:r>
      <w:r w:rsidR="00EB0C16" w:rsidRPr="007F4CCA">
        <w:rPr>
          <w:bCs/>
          <w:szCs w:val="20"/>
        </w:rPr>
        <w:t xml:space="preserve"> po dokumentaciji v zvezi z oddajo javnega naročila JN-S0693.</w:t>
      </w:r>
    </w:p>
    <w:p w14:paraId="0B162EC9" w14:textId="77777777" w:rsidR="00C54DA1" w:rsidRPr="00687F50" w:rsidRDefault="00C54DA1" w:rsidP="00C54DA1">
      <w:pPr>
        <w:rPr>
          <w:bCs/>
          <w:szCs w:val="20"/>
        </w:rPr>
      </w:pPr>
    </w:p>
    <w:p w14:paraId="6D0D80ED" w14:textId="77777777" w:rsidR="00C54DA1" w:rsidRPr="00687F50" w:rsidRDefault="00C54DA1" w:rsidP="00C54DA1">
      <w:pPr>
        <w:rPr>
          <w:bCs/>
          <w:szCs w:val="20"/>
        </w:rPr>
      </w:pPr>
    </w:p>
    <w:p w14:paraId="3A17EEDF" w14:textId="77777777" w:rsidR="00C54DA1" w:rsidRPr="00687F50" w:rsidRDefault="00C54DA1" w:rsidP="00C54DA1">
      <w:pPr>
        <w:rPr>
          <w:bCs/>
          <w:szCs w:val="20"/>
        </w:rPr>
      </w:pPr>
    </w:p>
    <w:p w14:paraId="4333B4B5" w14:textId="77777777" w:rsidR="00C54DA1" w:rsidRPr="00687F50" w:rsidRDefault="00C54DA1" w:rsidP="00C54DA1">
      <w:pPr>
        <w:rPr>
          <w:bCs/>
          <w:szCs w:val="20"/>
        </w:rPr>
      </w:pPr>
    </w:p>
    <w:p w14:paraId="31A85979" w14:textId="77777777" w:rsidR="00C54DA1" w:rsidRPr="00A903BB" w:rsidRDefault="00C54DA1" w:rsidP="00C54DA1">
      <w:pPr>
        <w:spacing w:line="360" w:lineRule="auto"/>
      </w:pPr>
      <w:r w:rsidRPr="00A903BB">
        <w:t xml:space="preserve">Kraj in datum: </w:t>
      </w:r>
      <w:r w:rsidRPr="00A903BB">
        <w:tab/>
      </w:r>
      <w:r w:rsidRPr="00A903BB">
        <w:tab/>
      </w:r>
      <w:r w:rsidRPr="00A903BB">
        <w:tab/>
      </w:r>
      <w:r w:rsidRPr="00A903BB">
        <w:tab/>
      </w:r>
      <w:r>
        <w:tab/>
      </w:r>
      <w:r w:rsidRPr="00A903BB">
        <w:t>Žig:</w:t>
      </w:r>
      <w:r w:rsidRPr="00A903BB">
        <w:tab/>
      </w:r>
      <w:r w:rsidRPr="00A903BB">
        <w:tab/>
      </w:r>
      <w:r w:rsidRPr="00A903BB">
        <w:tab/>
        <w:t>Podpis zastopnika</w:t>
      </w:r>
    </w:p>
    <w:p w14:paraId="227D4901" w14:textId="77777777" w:rsidR="00C54DA1" w:rsidRPr="00A903BB" w:rsidRDefault="00C54DA1" w:rsidP="00C54DA1">
      <w:pPr>
        <w:spacing w:line="360" w:lineRule="auto"/>
      </w:pPr>
      <w:r w:rsidRPr="00A903BB">
        <w:tab/>
      </w:r>
      <w:r w:rsidRPr="00A903BB">
        <w:tab/>
      </w:r>
      <w:r w:rsidRPr="00A903BB">
        <w:tab/>
      </w:r>
      <w:r w:rsidRPr="00A903BB">
        <w:tab/>
      </w:r>
      <w:r w:rsidRPr="00A903BB">
        <w:tab/>
      </w:r>
      <w:r>
        <w:tab/>
      </w:r>
      <w:r w:rsidRPr="00A903BB">
        <w:tab/>
      </w:r>
      <w:r w:rsidRPr="00A903BB">
        <w:tab/>
      </w:r>
      <w:r w:rsidRPr="00A903BB">
        <w:tab/>
        <w:t>oz. prokurista:</w:t>
      </w:r>
    </w:p>
    <w:p w14:paraId="3B66813B" w14:textId="77777777" w:rsidR="00C54DA1" w:rsidRPr="00A903BB" w:rsidRDefault="00C54DA1" w:rsidP="00C54DA1">
      <w:pPr>
        <w:spacing w:line="360" w:lineRule="auto"/>
      </w:pPr>
    </w:p>
    <w:p w14:paraId="6678946A" w14:textId="77777777" w:rsidR="00C54DA1" w:rsidRDefault="00C54DA1" w:rsidP="00C54DA1">
      <w:pPr>
        <w:spacing w:line="360" w:lineRule="auto"/>
      </w:pPr>
      <w:r w:rsidRPr="00A903BB">
        <w:t>........................................</w:t>
      </w:r>
      <w:r w:rsidRPr="00A903BB">
        <w:tab/>
      </w:r>
      <w:r w:rsidRPr="00A903BB">
        <w:tab/>
      </w:r>
      <w:r>
        <w:tab/>
      </w:r>
      <w:r w:rsidRPr="00A903BB">
        <w:tab/>
      </w:r>
      <w:r w:rsidRPr="00A903BB">
        <w:tab/>
      </w:r>
      <w:r w:rsidRPr="00A903BB">
        <w:tab/>
        <w:t>.........................................</w:t>
      </w:r>
    </w:p>
    <w:p w14:paraId="57B44A54" w14:textId="77777777" w:rsidR="00A1700F" w:rsidRDefault="00A1700F" w:rsidP="00881FB3">
      <w:pPr>
        <w:rPr>
          <w:bCs/>
          <w:szCs w:val="20"/>
        </w:rPr>
      </w:pPr>
    </w:p>
    <w:p w14:paraId="3A9451E8" w14:textId="77777777" w:rsidR="004E3847" w:rsidRDefault="004E3847">
      <w:pPr>
        <w:jc w:val="left"/>
        <w:rPr>
          <w:bCs/>
          <w:szCs w:val="20"/>
        </w:rPr>
      </w:pPr>
      <w:r>
        <w:rPr>
          <w:bCs/>
          <w:szCs w:val="20"/>
        </w:rPr>
        <w:br w:type="page"/>
      </w:r>
    </w:p>
    <w:p w14:paraId="6716FF81" w14:textId="77777777" w:rsidR="004E3847" w:rsidRPr="001F2A6B" w:rsidRDefault="004E3847" w:rsidP="004E3847">
      <w:pPr>
        <w:pStyle w:val="BESEDILO"/>
        <w:keepLines w:val="0"/>
        <w:widowControl/>
        <w:tabs>
          <w:tab w:val="clear" w:pos="2155"/>
        </w:tabs>
        <w:spacing w:line="360"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7854E9FA" w14:textId="77777777" w:rsidR="004E3847" w:rsidRPr="00494A7F" w:rsidRDefault="004E3847" w:rsidP="004E3847">
      <w:pPr>
        <w:rPr>
          <w:i/>
        </w:rPr>
      </w:pPr>
      <w:r w:rsidRPr="00494A7F">
        <w:rPr>
          <w:i/>
        </w:rPr>
        <w:tab/>
      </w:r>
      <w:r w:rsidRPr="00494A7F">
        <w:rPr>
          <w:i/>
        </w:rPr>
        <w:tab/>
      </w:r>
    </w:p>
    <w:p w14:paraId="6CA10E29" w14:textId="77777777" w:rsidR="004E3847" w:rsidRPr="00494A7F" w:rsidRDefault="004E3847" w:rsidP="004E3847">
      <w:pPr>
        <w:spacing w:line="360" w:lineRule="auto"/>
      </w:pPr>
      <w:r w:rsidRPr="00494A7F">
        <w:t>Naslov .......................................................</w:t>
      </w:r>
    </w:p>
    <w:p w14:paraId="79A91BEC" w14:textId="77777777" w:rsidR="004E3847" w:rsidRPr="00494A7F" w:rsidRDefault="004E3847" w:rsidP="004E3847">
      <w:pPr>
        <w:spacing w:line="360" w:lineRule="auto"/>
      </w:pPr>
      <w:r w:rsidRPr="00494A7F">
        <w:t>....................................................................</w:t>
      </w:r>
    </w:p>
    <w:p w14:paraId="67A135A0" w14:textId="77777777" w:rsidR="004E3847" w:rsidRPr="00494A7F" w:rsidRDefault="004E3847" w:rsidP="004E3847">
      <w:pPr>
        <w:spacing w:line="360" w:lineRule="auto"/>
      </w:pPr>
    </w:p>
    <w:p w14:paraId="2E9335EF" w14:textId="77777777" w:rsidR="004E3847" w:rsidRPr="00494A7F" w:rsidRDefault="004E3847" w:rsidP="004E3847">
      <w:pPr>
        <w:spacing w:line="360" w:lineRule="auto"/>
      </w:pPr>
    </w:p>
    <w:p w14:paraId="6088E07F" w14:textId="77777777" w:rsidR="004E3847" w:rsidRPr="0065419E" w:rsidRDefault="004E3847" w:rsidP="004E3847">
      <w:pPr>
        <w:pStyle w:val="Style1"/>
        <w:rPr>
          <w:lang w:val="sl-SI"/>
        </w:rPr>
      </w:pPr>
      <w:bookmarkStart w:id="158" w:name="_Toc480292298"/>
      <w:bookmarkStart w:id="159" w:name="_Toc169085680"/>
      <w:r w:rsidRPr="0065419E">
        <w:rPr>
          <w:lang w:val="sl-SI"/>
        </w:rPr>
        <w:t>Izjava O POSREDOVANJU PODATKOV O RAZKRITJU LASTNIŠTVA PONUDNIKA</w:t>
      </w:r>
      <w:bookmarkEnd w:id="158"/>
      <w:bookmarkEnd w:id="159"/>
    </w:p>
    <w:p w14:paraId="7E195DB2" w14:textId="203AB880" w:rsidR="004E3847" w:rsidRPr="009E0F11" w:rsidRDefault="004E3847" w:rsidP="004E3847">
      <w:pPr>
        <w:jc w:val="center"/>
        <w:rPr>
          <w:b/>
          <w:sz w:val="22"/>
          <w:szCs w:val="20"/>
        </w:rPr>
      </w:pPr>
      <w:r w:rsidRPr="009E0F11">
        <w:rPr>
          <w:b/>
          <w:sz w:val="22"/>
        </w:rPr>
        <w:t xml:space="preserve">ZA JAVNO NAROČILO </w:t>
      </w:r>
      <w:r w:rsidR="004D5CF0">
        <w:rPr>
          <w:b/>
          <w:sz w:val="22"/>
        </w:rPr>
        <w:t>JN-S0693</w:t>
      </w:r>
    </w:p>
    <w:p w14:paraId="2E2C75A5" w14:textId="77777777" w:rsidR="004E3847" w:rsidRPr="00494A7F" w:rsidRDefault="004E3847" w:rsidP="004E3847">
      <w:pPr>
        <w:rPr>
          <w:rFonts w:cs="Arial"/>
          <w:b/>
          <w:szCs w:val="20"/>
          <w:u w:val="single"/>
        </w:rPr>
      </w:pPr>
    </w:p>
    <w:p w14:paraId="7AA9F7B4" w14:textId="77777777" w:rsidR="004E3847" w:rsidRPr="00494A7F" w:rsidRDefault="004E3847" w:rsidP="004E3847">
      <w:pPr>
        <w:rPr>
          <w:rFonts w:cs="Arial"/>
          <w:b/>
          <w:szCs w:val="20"/>
          <w:u w:val="single"/>
        </w:rPr>
      </w:pPr>
    </w:p>
    <w:p w14:paraId="6590C081" w14:textId="77777777" w:rsidR="004E3847" w:rsidRPr="00494A7F" w:rsidRDefault="004E3847" w:rsidP="004E3847">
      <w:pPr>
        <w:rPr>
          <w:rFonts w:cs="Arial"/>
          <w:b/>
          <w:szCs w:val="20"/>
          <w:u w:val="single"/>
        </w:rPr>
      </w:pPr>
    </w:p>
    <w:p w14:paraId="7D360879" w14:textId="77777777" w:rsidR="004E3847" w:rsidRPr="00494A7F" w:rsidRDefault="004E3847" w:rsidP="004E3847">
      <w:pPr>
        <w:rPr>
          <w:rFonts w:cs="Arial"/>
          <w:b/>
          <w:szCs w:val="20"/>
          <w:u w:val="single"/>
        </w:rPr>
      </w:pPr>
    </w:p>
    <w:p w14:paraId="1CF01494" w14:textId="77777777" w:rsidR="004E3847" w:rsidRPr="00494A7F" w:rsidRDefault="004E3847" w:rsidP="004E3847">
      <w:pPr>
        <w:rPr>
          <w:rFonts w:cs="Arial"/>
          <w:b/>
          <w:szCs w:val="20"/>
          <w:u w:val="single"/>
        </w:rPr>
      </w:pPr>
    </w:p>
    <w:p w14:paraId="415226BD" w14:textId="77777777" w:rsidR="004E3847" w:rsidRPr="00494A7F" w:rsidRDefault="004E3847" w:rsidP="004E3847">
      <w:pPr>
        <w:rPr>
          <w:rFonts w:cs="Arial"/>
          <w:b/>
          <w:szCs w:val="20"/>
          <w:u w:val="single"/>
        </w:rPr>
      </w:pPr>
    </w:p>
    <w:p w14:paraId="07A50A9D" w14:textId="77777777" w:rsidR="004E3847" w:rsidRPr="00494A7F" w:rsidRDefault="004E3847" w:rsidP="004E3847">
      <w:pPr>
        <w:rPr>
          <w:rFonts w:cs="Arial"/>
          <w:b/>
          <w:szCs w:val="20"/>
          <w:u w:val="single"/>
        </w:rPr>
      </w:pPr>
    </w:p>
    <w:p w14:paraId="6194D65D" w14:textId="77777777" w:rsidR="004E3847" w:rsidRPr="00494A7F" w:rsidRDefault="004E3847" w:rsidP="004E3847">
      <w:pPr>
        <w:rPr>
          <w:rFonts w:cs="Arial"/>
          <w:b/>
          <w:szCs w:val="20"/>
          <w:u w:val="single"/>
        </w:rPr>
      </w:pPr>
    </w:p>
    <w:p w14:paraId="25F0A9DE" w14:textId="77777777" w:rsidR="004E3847" w:rsidRPr="00494A7F" w:rsidRDefault="004E3847" w:rsidP="004E3847">
      <w:pPr>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1CB17BB3" w14:textId="77777777" w:rsidR="004E3847" w:rsidRPr="00494A7F"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5FE33188" w14:textId="77777777" w:rsidR="004E3847" w:rsidRPr="00494A7F" w:rsidRDefault="004E3847" w:rsidP="004E3847">
      <w:pPr>
        <w:rPr>
          <w:rFonts w:cs="Arial"/>
          <w:szCs w:val="20"/>
        </w:rPr>
      </w:pPr>
    </w:p>
    <w:p w14:paraId="29F00E64" w14:textId="77777777" w:rsidR="004E3847" w:rsidRPr="00494A7F" w:rsidRDefault="004E3847" w:rsidP="004E3847">
      <w:pPr>
        <w:rPr>
          <w:rFonts w:cs="Arial"/>
          <w:szCs w:val="20"/>
        </w:rPr>
      </w:pPr>
    </w:p>
    <w:p w14:paraId="7964DFF3" w14:textId="77777777" w:rsidR="004E3847" w:rsidRPr="00494A7F" w:rsidRDefault="004E3847" w:rsidP="004E3847">
      <w:pPr>
        <w:rPr>
          <w:rFonts w:cs="Arial"/>
          <w:szCs w:val="20"/>
        </w:rPr>
      </w:pPr>
    </w:p>
    <w:p w14:paraId="2DF07460" w14:textId="77777777" w:rsidR="004E3847" w:rsidRPr="00494A7F" w:rsidRDefault="004E3847" w:rsidP="004E3847">
      <w:pPr>
        <w:rPr>
          <w:rFonts w:cs="Arial"/>
          <w:szCs w:val="20"/>
        </w:rPr>
      </w:pPr>
    </w:p>
    <w:p w14:paraId="7CAD4D87" w14:textId="77777777" w:rsidR="004E3847" w:rsidRPr="00494A7F" w:rsidRDefault="004E3847" w:rsidP="004E3847">
      <w:pPr>
        <w:rPr>
          <w:rFonts w:cs="Arial"/>
          <w:szCs w:val="20"/>
        </w:rPr>
      </w:pPr>
    </w:p>
    <w:p w14:paraId="1F843F43" w14:textId="77777777" w:rsidR="004E3847" w:rsidRPr="00494A7F" w:rsidRDefault="004E3847" w:rsidP="004E3847">
      <w:pPr>
        <w:rPr>
          <w:rFonts w:cs="Arial"/>
          <w:szCs w:val="20"/>
        </w:rPr>
      </w:pPr>
    </w:p>
    <w:p w14:paraId="2F7BB3B3" w14:textId="77777777" w:rsidR="004E3847" w:rsidRPr="00494A7F" w:rsidRDefault="004E3847" w:rsidP="004E3847">
      <w:pPr>
        <w:rPr>
          <w:rFonts w:cs="Arial"/>
          <w:szCs w:val="20"/>
        </w:rPr>
      </w:pPr>
    </w:p>
    <w:p w14:paraId="37A9A302" w14:textId="77777777" w:rsidR="004E3847" w:rsidRPr="00494A7F" w:rsidRDefault="004E3847" w:rsidP="004E3847">
      <w:pPr>
        <w:rPr>
          <w:rFonts w:cs="Arial"/>
          <w:szCs w:val="20"/>
        </w:rPr>
      </w:pPr>
    </w:p>
    <w:p w14:paraId="01DF5A6C" w14:textId="77777777" w:rsidR="004E3847" w:rsidRPr="00494A7F" w:rsidRDefault="004E3847" w:rsidP="004E3847">
      <w:pPr>
        <w:rPr>
          <w:rFonts w:cs="Arial"/>
          <w:szCs w:val="20"/>
        </w:rPr>
      </w:pPr>
    </w:p>
    <w:p w14:paraId="709C9AC7" w14:textId="77777777" w:rsidR="004E3847" w:rsidRPr="00494A7F" w:rsidRDefault="004E3847" w:rsidP="004E3847">
      <w:pPr>
        <w:rPr>
          <w:rFonts w:cs="Arial"/>
          <w:szCs w:val="20"/>
        </w:rPr>
      </w:pPr>
    </w:p>
    <w:p w14:paraId="42EAB151" w14:textId="77777777" w:rsidR="004E3847" w:rsidRPr="00494A7F" w:rsidRDefault="004E3847" w:rsidP="004E3847">
      <w:pPr>
        <w:rPr>
          <w:rFonts w:cs="Arial"/>
          <w:szCs w:val="20"/>
        </w:rPr>
      </w:pPr>
    </w:p>
    <w:p w14:paraId="40A145EB" w14:textId="77777777" w:rsidR="004E3847" w:rsidRPr="00494A7F" w:rsidRDefault="004E3847" w:rsidP="004E3847">
      <w:pPr>
        <w:rPr>
          <w:rFonts w:cs="Arial"/>
          <w:szCs w:val="20"/>
        </w:rPr>
      </w:pPr>
    </w:p>
    <w:p w14:paraId="06042BE1" w14:textId="77777777" w:rsidR="004E3847" w:rsidRPr="00494A7F" w:rsidRDefault="004E3847" w:rsidP="004E3847">
      <w:pPr>
        <w:rPr>
          <w:rFonts w:cs="Arial"/>
          <w:szCs w:val="20"/>
        </w:rPr>
      </w:pPr>
    </w:p>
    <w:p w14:paraId="6914129B" w14:textId="77777777" w:rsidR="004E3847" w:rsidRPr="00494A7F" w:rsidRDefault="004E3847" w:rsidP="004E3847">
      <w:pPr>
        <w:rPr>
          <w:rFonts w:cs="Arial"/>
          <w:szCs w:val="20"/>
        </w:rPr>
      </w:pPr>
    </w:p>
    <w:p w14:paraId="421AA32B" w14:textId="77777777" w:rsidR="004E3847" w:rsidRPr="00494A7F" w:rsidRDefault="004E3847" w:rsidP="004E3847">
      <w:pPr>
        <w:rPr>
          <w:rFonts w:cs="Arial"/>
          <w:szCs w:val="20"/>
        </w:rPr>
      </w:pPr>
    </w:p>
    <w:p w14:paraId="12F280D1" w14:textId="77777777" w:rsidR="004E3847" w:rsidRPr="00494A7F" w:rsidRDefault="004E3847" w:rsidP="004E3847">
      <w:pPr>
        <w:rPr>
          <w:rFonts w:cs="Arial"/>
          <w:szCs w:val="20"/>
        </w:rPr>
      </w:pPr>
    </w:p>
    <w:p w14:paraId="7C447D61" w14:textId="77777777" w:rsidR="004E3847" w:rsidRPr="00494A7F" w:rsidRDefault="004E3847" w:rsidP="004E3847">
      <w:pPr>
        <w:rPr>
          <w:rFonts w:cs="Arial"/>
          <w:szCs w:val="20"/>
        </w:rPr>
      </w:pPr>
    </w:p>
    <w:p w14:paraId="6A8AFFED" w14:textId="77777777" w:rsidR="004E3847" w:rsidRPr="00494A7F" w:rsidRDefault="004E3847" w:rsidP="004E3847">
      <w:pPr>
        <w:rPr>
          <w:rFonts w:cs="Arial"/>
          <w:szCs w:val="20"/>
        </w:rPr>
      </w:pPr>
    </w:p>
    <w:p w14:paraId="71891384" w14:textId="77777777" w:rsidR="004E3847" w:rsidRPr="00494A7F" w:rsidRDefault="004E3847" w:rsidP="004E3847">
      <w:pPr>
        <w:rPr>
          <w:rFonts w:cs="Arial"/>
          <w:szCs w:val="20"/>
        </w:rPr>
      </w:pPr>
    </w:p>
    <w:p w14:paraId="32BEA8CA" w14:textId="7B60E6A5" w:rsidR="004E3847" w:rsidRPr="00494A7F" w:rsidRDefault="004E3847" w:rsidP="004E3847">
      <w:pPr>
        <w:spacing w:line="360"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00A56870">
        <w:rPr>
          <w:rFonts w:cs="Arial"/>
          <w:szCs w:val="20"/>
        </w:rPr>
        <w:tab/>
      </w:r>
      <w:r w:rsidRPr="00494A7F">
        <w:rPr>
          <w:rFonts w:cs="Arial"/>
          <w:szCs w:val="20"/>
        </w:rPr>
        <w:tab/>
        <w:t>Žig:</w:t>
      </w:r>
      <w:r w:rsidRPr="00494A7F">
        <w:rPr>
          <w:rFonts w:cs="Arial"/>
          <w:szCs w:val="20"/>
        </w:rPr>
        <w:tab/>
      </w:r>
      <w:r w:rsidRPr="00494A7F">
        <w:rPr>
          <w:rFonts w:cs="Arial"/>
          <w:szCs w:val="20"/>
        </w:rPr>
        <w:tab/>
      </w:r>
      <w:r w:rsidRPr="00494A7F">
        <w:rPr>
          <w:rFonts w:cs="Arial"/>
          <w:szCs w:val="20"/>
        </w:rPr>
        <w:tab/>
        <w:t>Podpis zastopnika</w:t>
      </w:r>
    </w:p>
    <w:p w14:paraId="575E0E58" w14:textId="4F7D4B37" w:rsidR="004E3847" w:rsidRPr="00494A7F" w:rsidRDefault="004E3847" w:rsidP="004E3847">
      <w:pPr>
        <w:spacing w:line="360"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A56870">
        <w:rPr>
          <w:rFonts w:cs="Arial"/>
          <w:szCs w:val="20"/>
        </w:rPr>
        <w:tab/>
      </w:r>
      <w:r w:rsidRPr="00494A7F">
        <w:rPr>
          <w:rFonts w:cs="Arial"/>
          <w:szCs w:val="20"/>
        </w:rPr>
        <w:tab/>
      </w:r>
      <w:r w:rsidRPr="00494A7F">
        <w:rPr>
          <w:rFonts w:cs="Arial"/>
          <w:szCs w:val="20"/>
        </w:rPr>
        <w:tab/>
        <w:t>oz. prokurista</w:t>
      </w:r>
      <w:r w:rsidRPr="00494A7F">
        <w:t>:</w:t>
      </w:r>
    </w:p>
    <w:p w14:paraId="4E593251" w14:textId="77777777" w:rsidR="004E3847" w:rsidRPr="00494A7F" w:rsidRDefault="004E3847" w:rsidP="004E3847">
      <w:pPr>
        <w:spacing w:line="360" w:lineRule="auto"/>
      </w:pPr>
    </w:p>
    <w:p w14:paraId="4EEC19ED" w14:textId="14BB5FD0" w:rsidR="004E3847" w:rsidRPr="00494A7F" w:rsidRDefault="004E3847" w:rsidP="004E3847">
      <w:pPr>
        <w:spacing w:line="360" w:lineRule="auto"/>
      </w:pPr>
      <w:r w:rsidRPr="00494A7F">
        <w:t>........................................</w:t>
      </w:r>
      <w:r w:rsidRPr="00494A7F">
        <w:tab/>
      </w:r>
      <w:r w:rsidRPr="00494A7F">
        <w:tab/>
      </w:r>
      <w:r w:rsidRPr="00494A7F">
        <w:tab/>
      </w:r>
      <w:r w:rsidRPr="00494A7F">
        <w:tab/>
      </w:r>
      <w:r w:rsidR="00A56870">
        <w:tab/>
      </w:r>
      <w:r w:rsidRPr="00494A7F">
        <w:tab/>
        <w:t>.........................................</w:t>
      </w:r>
    </w:p>
    <w:p w14:paraId="52AB8465" w14:textId="77777777" w:rsidR="004E3847" w:rsidRPr="00494A7F" w:rsidRDefault="004E3847" w:rsidP="004E3847">
      <w:pPr>
        <w:rPr>
          <w:rFonts w:cs="Arial"/>
        </w:rPr>
      </w:pPr>
    </w:p>
    <w:p w14:paraId="1902F4BB" w14:textId="77777777" w:rsidR="004E3847" w:rsidRPr="00494A7F" w:rsidRDefault="004E3847" w:rsidP="004E3847">
      <w:pPr>
        <w:spacing w:line="360" w:lineRule="auto"/>
        <w:rPr>
          <w:kern w:val="16"/>
          <w:u w:val="single"/>
        </w:rPr>
      </w:pPr>
    </w:p>
    <w:p w14:paraId="21735BD7" w14:textId="77777777" w:rsidR="004E3847" w:rsidRPr="00494A7F" w:rsidRDefault="004E3847" w:rsidP="004E3847"/>
    <w:p w14:paraId="6196F988" w14:textId="302FD771" w:rsidR="004E3847" w:rsidRPr="00494A7F" w:rsidRDefault="004E3847" w:rsidP="004E3847">
      <w:pPr>
        <w:tabs>
          <w:tab w:val="center" w:pos="1980"/>
          <w:tab w:val="center" w:pos="7020"/>
        </w:tabs>
      </w:pPr>
      <w:r w:rsidRPr="00494A7F">
        <w:br w:type="page"/>
      </w:r>
      <w:r w:rsidRPr="00494A7F">
        <w:lastRenderedPageBreak/>
        <w:t xml:space="preserve">Zaradi namena iz šestega odstavka 14. </w:t>
      </w:r>
      <w:r w:rsidR="00570C44">
        <w:t>č</w:t>
      </w:r>
      <w:r w:rsidRPr="00494A7F">
        <w:t>lena</w:t>
      </w:r>
      <w:r w:rsidR="00570C44">
        <w:t xml:space="preserve"> in petega odstavka 35. člena</w:t>
      </w:r>
      <w:r w:rsidRPr="00494A7F">
        <w:t xml:space="preserve"> Zakona o integriteti in preprečevanju korupcije (Ur. l. RS, št. </w:t>
      </w:r>
      <w:r w:rsidR="00570C44">
        <w:t>69/11</w:t>
      </w:r>
      <w:r w:rsidRPr="00494A7F">
        <w:t xml:space="preserve"> in </w:t>
      </w:r>
      <w:r w:rsidR="00570C44">
        <w:t>spremembe</w:t>
      </w:r>
      <w:r w:rsidRPr="00494A7F">
        <w:t xml:space="preserve">), </w:t>
      </w:r>
      <w:proofErr w:type="spellStart"/>
      <w:r w:rsidRPr="00494A7F">
        <w:t>t.j</w:t>
      </w:r>
      <w:proofErr w:type="spellEnd"/>
      <w:r w:rsidRPr="00494A7F">
        <w:t xml:space="preserve">. zaradi zagotovitve transparentnosti in posla in preprečitve korupcijskih tveganj pri sklepanju pravnih poslov </w:t>
      </w:r>
    </w:p>
    <w:p w14:paraId="77EFB99C" w14:textId="77777777" w:rsidR="004E3847" w:rsidRPr="00494A7F" w:rsidRDefault="004E3847" w:rsidP="004E3847">
      <w:pPr>
        <w:tabs>
          <w:tab w:val="center" w:pos="1980"/>
          <w:tab w:val="center" w:pos="7020"/>
        </w:tabs>
      </w:pPr>
    </w:p>
    <w:p w14:paraId="42B08265" w14:textId="77777777" w:rsidR="004E3847" w:rsidRPr="00494A7F" w:rsidRDefault="004E3847" w:rsidP="004E3847">
      <w:pPr>
        <w:tabs>
          <w:tab w:val="center" w:pos="1980"/>
          <w:tab w:val="center" w:pos="7020"/>
        </w:tabs>
      </w:pPr>
      <w:r w:rsidRPr="00494A7F">
        <w:t>kot zakoniti zastopnik ponudnika v postopku javnega naročanja podajam naslednjo</w:t>
      </w:r>
    </w:p>
    <w:p w14:paraId="088725C0" w14:textId="77777777" w:rsidR="004E3847" w:rsidRPr="00494A7F" w:rsidRDefault="004E3847" w:rsidP="004E3847">
      <w:pPr>
        <w:tabs>
          <w:tab w:val="center" w:pos="1980"/>
          <w:tab w:val="center" w:pos="7020"/>
        </w:tabs>
      </w:pPr>
    </w:p>
    <w:p w14:paraId="43BFEE0C" w14:textId="77777777" w:rsidR="004E3847" w:rsidRPr="00494A7F" w:rsidRDefault="004E3847" w:rsidP="004E3847">
      <w:pPr>
        <w:tabs>
          <w:tab w:val="center" w:pos="1980"/>
          <w:tab w:val="center" w:pos="7020"/>
        </w:tabs>
      </w:pPr>
    </w:p>
    <w:p w14:paraId="351C1E26" w14:textId="77777777" w:rsidR="004E3847" w:rsidRPr="0065419E" w:rsidRDefault="004E3847" w:rsidP="004E3847">
      <w:pPr>
        <w:pStyle w:val="Style1"/>
        <w:rPr>
          <w:lang w:val="sl-SI"/>
        </w:rPr>
      </w:pPr>
      <w:bookmarkStart w:id="160" w:name="_Toc480292299"/>
      <w:bookmarkStart w:id="161" w:name="_Toc169085681"/>
      <w:r w:rsidRPr="0065419E">
        <w:rPr>
          <w:lang w:val="sl-SI"/>
        </w:rPr>
        <w:t>IZJAVO O UDELEŽBI FIZIČNIH IN PRAVNIH OSEB V LASTNIŠTVU PONUDNIKA</w:t>
      </w:r>
      <w:bookmarkEnd w:id="160"/>
      <w:bookmarkEnd w:id="161"/>
    </w:p>
    <w:p w14:paraId="12BD5ED7" w14:textId="235B83C2" w:rsidR="004E3847" w:rsidRPr="004E3847" w:rsidRDefault="004E3847" w:rsidP="004E3847">
      <w:pPr>
        <w:jc w:val="center"/>
        <w:rPr>
          <w:rFonts w:cs="Arial"/>
          <w:b/>
          <w:sz w:val="22"/>
          <w:szCs w:val="20"/>
        </w:rPr>
      </w:pPr>
      <w:r w:rsidRPr="004E3847">
        <w:rPr>
          <w:rFonts w:cs="Arial"/>
          <w:b/>
          <w:sz w:val="22"/>
          <w:szCs w:val="20"/>
        </w:rPr>
        <w:t xml:space="preserve">ZA JAVNO NAROČILO </w:t>
      </w:r>
      <w:r w:rsidR="004D5CF0">
        <w:rPr>
          <w:rFonts w:cs="Arial"/>
          <w:b/>
          <w:sz w:val="22"/>
          <w:szCs w:val="20"/>
        </w:rPr>
        <w:t>JN-S0693</w:t>
      </w:r>
    </w:p>
    <w:p w14:paraId="05EC1914" w14:textId="77777777" w:rsidR="004E3847" w:rsidRPr="00494A7F" w:rsidRDefault="004E3847" w:rsidP="004E3847">
      <w:pPr>
        <w:tabs>
          <w:tab w:val="center" w:pos="1980"/>
          <w:tab w:val="center" w:pos="7020"/>
        </w:tabs>
      </w:pPr>
    </w:p>
    <w:p w14:paraId="4D8AC5DE" w14:textId="77777777" w:rsidR="004E3847" w:rsidRPr="00494A7F" w:rsidRDefault="004E3847" w:rsidP="004E3847">
      <w:pPr>
        <w:tabs>
          <w:tab w:val="center" w:pos="1980"/>
          <w:tab w:val="center" w:pos="7020"/>
        </w:tabs>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D15BD3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FD5B8ED" w14:textId="77777777" w:rsidR="004E3847" w:rsidRPr="00494A7F" w:rsidRDefault="004E3847" w:rsidP="0065419E">
            <w:pPr>
              <w:tabs>
                <w:tab w:val="left" w:pos="1985"/>
              </w:tabs>
              <w:spacing w:before="120"/>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25244FCA" w14:textId="77777777" w:rsidR="004E3847" w:rsidRPr="00494A7F" w:rsidRDefault="004E3847" w:rsidP="0065419E">
            <w:pPr>
              <w:tabs>
                <w:tab w:val="left" w:pos="1985"/>
              </w:tabs>
              <w:spacing w:before="120"/>
              <w:rPr>
                <w:rFonts w:cs="Arial"/>
                <w:b/>
                <w:bCs/>
              </w:rPr>
            </w:pPr>
          </w:p>
        </w:tc>
      </w:tr>
      <w:tr w:rsidR="004E3847" w:rsidRPr="00494A7F" w14:paraId="295FE5A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609CA97" w14:textId="77777777" w:rsidR="004E3847" w:rsidRPr="00494A7F" w:rsidRDefault="004E3847" w:rsidP="0065419E">
            <w:pPr>
              <w:tabs>
                <w:tab w:val="left" w:pos="1985"/>
              </w:tabs>
              <w:spacing w:before="120"/>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00ADDF65" w14:textId="77777777" w:rsidR="004E3847" w:rsidRPr="00494A7F" w:rsidRDefault="004E3847" w:rsidP="0065419E">
            <w:pPr>
              <w:tabs>
                <w:tab w:val="left" w:pos="1985"/>
              </w:tabs>
              <w:spacing w:before="120"/>
              <w:rPr>
                <w:rFonts w:cs="Arial"/>
                <w:bCs/>
              </w:rPr>
            </w:pPr>
          </w:p>
        </w:tc>
      </w:tr>
      <w:tr w:rsidR="004E3847" w:rsidRPr="00494A7F" w14:paraId="31A89F6A"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EFB22B2" w14:textId="77777777" w:rsidR="004E3847" w:rsidRPr="00494A7F" w:rsidRDefault="004E3847" w:rsidP="0065419E">
            <w:pPr>
              <w:tabs>
                <w:tab w:val="left" w:pos="1985"/>
              </w:tabs>
              <w:spacing w:before="120"/>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636EEDE0" w14:textId="77777777" w:rsidR="004E3847" w:rsidRPr="00494A7F" w:rsidRDefault="004E3847" w:rsidP="0065419E">
            <w:pPr>
              <w:tabs>
                <w:tab w:val="left" w:pos="1985"/>
              </w:tabs>
              <w:spacing w:before="120"/>
              <w:rPr>
                <w:rFonts w:cs="Arial"/>
                <w:bCs/>
              </w:rPr>
            </w:pPr>
          </w:p>
        </w:tc>
      </w:tr>
      <w:tr w:rsidR="004E3847" w:rsidRPr="00494A7F" w14:paraId="304D8248"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CF874B5" w14:textId="77777777" w:rsidR="004E3847" w:rsidRPr="00494A7F" w:rsidRDefault="004E3847" w:rsidP="0065419E">
            <w:pPr>
              <w:tabs>
                <w:tab w:val="left" w:pos="1985"/>
              </w:tabs>
              <w:spacing w:before="120"/>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52A21D5E" w14:textId="77777777" w:rsidR="004E3847" w:rsidRPr="00494A7F" w:rsidRDefault="004E3847" w:rsidP="0065419E">
            <w:pPr>
              <w:tabs>
                <w:tab w:val="left" w:pos="1985"/>
              </w:tabs>
              <w:spacing w:before="120"/>
              <w:rPr>
                <w:rFonts w:cs="Arial"/>
                <w:bCs/>
              </w:rPr>
            </w:pPr>
            <w:r w:rsidRPr="00494A7F">
              <w:rPr>
                <w:rFonts w:cs="Arial"/>
                <w:bCs/>
              </w:rPr>
              <w:t>DA  -  NE</w:t>
            </w:r>
          </w:p>
        </w:tc>
      </w:tr>
    </w:tbl>
    <w:p w14:paraId="288BC38C" w14:textId="77777777" w:rsidR="004E3847" w:rsidRPr="00494A7F" w:rsidRDefault="004E3847" w:rsidP="004E3847">
      <w:pPr>
        <w:tabs>
          <w:tab w:val="center" w:pos="1980"/>
          <w:tab w:val="center" w:pos="7020"/>
        </w:tabs>
      </w:pPr>
    </w:p>
    <w:p w14:paraId="14D99EF7" w14:textId="77777777" w:rsidR="004E3847" w:rsidRPr="00494A7F" w:rsidRDefault="004E3847" w:rsidP="004E3847">
      <w:pPr>
        <w:tabs>
          <w:tab w:val="center" w:pos="1980"/>
          <w:tab w:val="center" w:pos="7020"/>
        </w:tabs>
        <w:rPr>
          <w:b/>
          <w:i/>
        </w:rPr>
      </w:pPr>
      <w:r w:rsidRPr="00494A7F">
        <w:rPr>
          <w:b/>
          <w:i/>
        </w:rPr>
        <w:t>Lastniška struktura ponudnika:</w:t>
      </w:r>
    </w:p>
    <w:p w14:paraId="7BB419AE" w14:textId="77777777" w:rsidR="004E3847" w:rsidRPr="00494A7F" w:rsidRDefault="004E3847" w:rsidP="00D504D8">
      <w:pPr>
        <w:numPr>
          <w:ilvl w:val="0"/>
          <w:numId w:val="10"/>
        </w:numPr>
        <w:spacing w:before="120"/>
        <w:rPr>
          <w:b/>
        </w:rPr>
      </w:pPr>
      <w:r w:rsidRPr="00494A7F">
        <w:rPr>
          <w:b/>
        </w:rPr>
        <w:t>PODATKI O UDELEŽBI FIZIČNIH OSEB V LASTNIŠTVU PONUDNIKA (VKLJUČNO S TIHIMI DRUŽBENIKI)</w:t>
      </w:r>
    </w:p>
    <w:p w14:paraId="474A3201" w14:textId="77777777" w:rsidR="004E3847" w:rsidRPr="00494A7F"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5FF5985"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046D2BB4" w14:textId="77777777" w:rsidR="004E3847" w:rsidRPr="00494A7F" w:rsidRDefault="004E3847" w:rsidP="0065419E">
            <w:pPr>
              <w:tabs>
                <w:tab w:val="left" w:pos="1985"/>
              </w:tabs>
              <w:spacing w:before="120"/>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6B325BF9" w14:textId="77777777" w:rsidR="004E3847" w:rsidRPr="00494A7F" w:rsidRDefault="004E3847" w:rsidP="0065419E">
            <w:pPr>
              <w:tabs>
                <w:tab w:val="left" w:pos="1985"/>
              </w:tabs>
              <w:spacing w:before="120"/>
              <w:rPr>
                <w:rFonts w:cs="Arial"/>
                <w:b/>
                <w:bCs/>
              </w:rPr>
            </w:pPr>
          </w:p>
        </w:tc>
      </w:tr>
      <w:tr w:rsidR="004E3847" w:rsidRPr="00494A7F" w14:paraId="1B05DB2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019F2BF"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826266" w14:textId="77777777" w:rsidR="004E3847" w:rsidRPr="00494A7F" w:rsidRDefault="004E3847" w:rsidP="0065419E">
            <w:pPr>
              <w:tabs>
                <w:tab w:val="left" w:pos="1985"/>
              </w:tabs>
              <w:spacing w:before="120"/>
              <w:rPr>
                <w:rFonts w:cs="Arial"/>
                <w:bCs/>
              </w:rPr>
            </w:pPr>
          </w:p>
        </w:tc>
      </w:tr>
      <w:tr w:rsidR="004E3847" w:rsidRPr="00494A7F" w14:paraId="6850CFE1"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AB5BAB1"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8C7E960" w14:textId="77777777" w:rsidR="004E3847" w:rsidRPr="00494A7F" w:rsidRDefault="004E3847" w:rsidP="0065419E">
            <w:pPr>
              <w:tabs>
                <w:tab w:val="left" w:pos="1985"/>
              </w:tabs>
              <w:spacing w:before="120"/>
              <w:rPr>
                <w:rFonts w:cs="Arial"/>
                <w:bCs/>
              </w:rPr>
            </w:pPr>
          </w:p>
        </w:tc>
      </w:tr>
      <w:tr w:rsidR="004E3847" w:rsidRPr="00494A7F" w14:paraId="56958594"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43D9EE" w14:textId="77777777" w:rsidR="004E3847" w:rsidRPr="00494A7F" w:rsidRDefault="004E3847" w:rsidP="0065419E">
            <w:pPr>
              <w:tabs>
                <w:tab w:val="left" w:pos="1985"/>
              </w:tabs>
              <w:spacing w:before="120"/>
              <w:rPr>
                <w:rFonts w:cs="Arial"/>
                <w:bCs/>
                <w:sz w:val="18"/>
              </w:rPr>
            </w:pPr>
            <w:r w:rsidRPr="00494A7F">
              <w:rPr>
                <w:rFonts w:cs="Arial"/>
                <w:bCs/>
              </w:rPr>
              <w:t xml:space="preserve">Tihi družbenik </w:t>
            </w:r>
            <w:r w:rsidRPr="00494A7F">
              <w:rPr>
                <w:rFonts w:cs="Arial"/>
                <w:bCs/>
                <w:sz w:val="18"/>
              </w:rPr>
              <w:t>(ustrezno označi)</w:t>
            </w:r>
          </w:p>
          <w:p w14:paraId="690C6E94"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FB0BFE" w14:textId="77777777" w:rsidR="004E3847" w:rsidRPr="00494A7F" w:rsidRDefault="004E3847" w:rsidP="0065419E">
            <w:pPr>
              <w:tabs>
                <w:tab w:val="left" w:pos="1985"/>
              </w:tabs>
              <w:spacing w:before="120"/>
              <w:rPr>
                <w:rFonts w:cs="Arial"/>
                <w:bCs/>
              </w:rPr>
            </w:pPr>
            <w:r w:rsidRPr="00494A7F">
              <w:rPr>
                <w:rFonts w:cs="Arial"/>
                <w:bCs/>
              </w:rPr>
              <w:t>DA  -  NE</w:t>
            </w:r>
          </w:p>
          <w:p w14:paraId="6607DC26" w14:textId="77777777" w:rsidR="004E3847" w:rsidRPr="00494A7F" w:rsidRDefault="004E3847" w:rsidP="0065419E">
            <w:pPr>
              <w:tabs>
                <w:tab w:val="left" w:pos="1985"/>
              </w:tabs>
              <w:spacing w:before="120"/>
              <w:rPr>
                <w:rFonts w:cs="Arial"/>
                <w:bCs/>
              </w:rPr>
            </w:pPr>
          </w:p>
        </w:tc>
      </w:tr>
    </w:tbl>
    <w:p w14:paraId="41326E8F" w14:textId="77777777" w:rsidR="004E3847" w:rsidRPr="00494A7F"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37ADA0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6C83E16" w14:textId="77777777" w:rsidR="004E3847" w:rsidRPr="00494A7F" w:rsidRDefault="004E3847" w:rsidP="0065419E">
            <w:pPr>
              <w:tabs>
                <w:tab w:val="left" w:pos="1985"/>
              </w:tabs>
              <w:spacing w:before="120"/>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B02BF8A" w14:textId="77777777" w:rsidR="004E3847" w:rsidRPr="00494A7F" w:rsidRDefault="004E3847" w:rsidP="0065419E">
            <w:pPr>
              <w:tabs>
                <w:tab w:val="left" w:pos="1985"/>
              </w:tabs>
              <w:spacing w:before="120"/>
              <w:rPr>
                <w:rFonts w:cs="Arial"/>
                <w:b/>
                <w:bCs/>
              </w:rPr>
            </w:pPr>
          </w:p>
        </w:tc>
      </w:tr>
      <w:tr w:rsidR="004E3847" w:rsidRPr="00494A7F" w14:paraId="5D028CA3"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B0B815C"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236E6417" w14:textId="77777777" w:rsidR="004E3847" w:rsidRPr="00494A7F" w:rsidRDefault="004E3847" w:rsidP="0065419E">
            <w:pPr>
              <w:tabs>
                <w:tab w:val="left" w:pos="1985"/>
              </w:tabs>
              <w:spacing w:before="120"/>
              <w:rPr>
                <w:rFonts w:cs="Arial"/>
                <w:bCs/>
              </w:rPr>
            </w:pPr>
          </w:p>
        </w:tc>
      </w:tr>
      <w:tr w:rsidR="004E3847" w:rsidRPr="00494A7F" w14:paraId="38C9A7A8"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5DA3197"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EAD48AB" w14:textId="77777777" w:rsidR="004E3847" w:rsidRPr="00494A7F" w:rsidRDefault="004E3847" w:rsidP="0065419E">
            <w:pPr>
              <w:tabs>
                <w:tab w:val="left" w:pos="1985"/>
              </w:tabs>
              <w:spacing w:before="120"/>
              <w:rPr>
                <w:rFonts w:cs="Arial"/>
                <w:bCs/>
              </w:rPr>
            </w:pPr>
          </w:p>
        </w:tc>
      </w:tr>
      <w:tr w:rsidR="004E3847" w:rsidRPr="00494A7F" w14:paraId="5E9B7293"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B31A236"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2A28C4B7"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790F64D0" w14:textId="77777777" w:rsidR="004E3847" w:rsidRPr="00494A7F" w:rsidRDefault="004E3847" w:rsidP="0065419E">
            <w:pPr>
              <w:tabs>
                <w:tab w:val="left" w:pos="1985"/>
              </w:tabs>
              <w:spacing w:before="120"/>
              <w:rPr>
                <w:rFonts w:cs="Arial"/>
                <w:bCs/>
              </w:rPr>
            </w:pPr>
          </w:p>
        </w:tc>
      </w:tr>
    </w:tbl>
    <w:p w14:paraId="4215A4E1" w14:textId="77777777" w:rsidR="004E3847" w:rsidRPr="00494A7F" w:rsidRDefault="004E3847" w:rsidP="004E3847">
      <w:pPr>
        <w:tabs>
          <w:tab w:val="center" w:pos="1980"/>
          <w:tab w:val="center" w:pos="7020"/>
        </w:tabs>
      </w:pPr>
      <w:r w:rsidRPr="00494A7F">
        <w:t>(ustrezno nadaljujte seznam)</w:t>
      </w:r>
    </w:p>
    <w:p w14:paraId="536320A2" w14:textId="77777777" w:rsidR="004E3847" w:rsidRPr="00494A7F" w:rsidRDefault="004E3847" w:rsidP="004E3847">
      <w:pPr>
        <w:tabs>
          <w:tab w:val="center" w:pos="1980"/>
          <w:tab w:val="center" w:pos="7020"/>
        </w:tabs>
      </w:pPr>
    </w:p>
    <w:p w14:paraId="1CE7B8FA" w14:textId="77777777" w:rsidR="004E3847" w:rsidRPr="00494A7F" w:rsidRDefault="004E3847" w:rsidP="00D504D8">
      <w:pPr>
        <w:numPr>
          <w:ilvl w:val="0"/>
          <w:numId w:val="10"/>
        </w:numPr>
        <w:spacing w:before="120"/>
        <w:rPr>
          <w:b/>
        </w:rPr>
      </w:pPr>
      <w:r w:rsidRPr="00494A7F">
        <w:rPr>
          <w:b/>
        </w:rPr>
        <w:t>PODATKI O UDELEŽBI PRAVNIH OSEB V LASTNIŠTVU PONUDNIKA (VKLJUČNO S TIHIMI DRUŽBENIKI)</w:t>
      </w:r>
    </w:p>
    <w:p w14:paraId="00B0054C"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3F93ACF"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BC7EA1B"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F6D022C" w14:textId="77777777" w:rsidR="004E3847" w:rsidRPr="00494A7F" w:rsidRDefault="004E3847" w:rsidP="0065419E">
            <w:pPr>
              <w:tabs>
                <w:tab w:val="left" w:pos="1985"/>
              </w:tabs>
              <w:spacing w:before="120"/>
              <w:rPr>
                <w:rFonts w:cs="Arial"/>
                <w:b/>
                <w:bCs/>
              </w:rPr>
            </w:pPr>
          </w:p>
        </w:tc>
      </w:tr>
      <w:tr w:rsidR="004E3847" w:rsidRPr="00494A7F" w14:paraId="3ACF974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B51F576"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24276AD" w14:textId="77777777" w:rsidR="004E3847" w:rsidRPr="00494A7F" w:rsidRDefault="004E3847" w:rsidP="0065419E">
            <w:pPr>
              <w:tabs>
                <w:tab w:val="left" w:pos="1985"/>
              </w:tabs>
              <w:spacing w:before="120"/>
              <w:rPr>
                <w:rFonts w:cs="Arial"/>
                <w:bCs/>
              </w:rPr>
            </w:pPr>
          </w:p>
        </w:tc>
      </w:tr>
      <w:tr w:rsidR="004E3847" w:rsidRPr="00494A7F" w14:paraId="6398DEB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8EB3CC2"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386C0A3" w14:textId="77777777" w:rsidR="004E3847" w:rsidRPr="00494A7F" w:rsidRDefault="004E3847" w:rsidP="0065419E">
            <w:pPr>
              <w:tabs>
                <w:tab w:val="left" w:pos="1985"/>
              </w:tabs>
              <w:spacing w:before="120"/>
              <w:rPr>
                <w:rFonts w:cs="Arial"/>
                <w:bCs/>
              </w:rPr>
            </w:pPr>
          </w:p>
        </w:tc>
      </w:tr>
      <w:tr w:rsidR="004E3847" w:rsidRPr="00494A7F" w14:paraId="5FD6C1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AA5FB55"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CA7E3B0" w14:textId="77777777" w:rsidR="004E3847" w:rsidRPr="00494A7F" w:rsidRDefault="004E3847" w:rsidP="0065419E">
            <w:pPr>
              <w:tabs>
                <w:tab w:val="left" w:pos="1985"/>
              </w:tabs>
              <w:spacing w:before="120"/>
              <w:rPr>
                <w:rFonts w:cs="Arial"/>
                <w:bCs/>
              </w:rPr>
            </w:pPr>
          </w:p>
        </w:tc>
      </w:tr>
      <w:tr w:rsidR="004E3847" w:rsidRPr="00494A7F" w14:paraId="677695B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D7F67A" w14:textId="77777777" w:rsidR="004E3847" w:rsidRPr="00494A7F" w:rsidRDefault="004E3847" w:rsidP="0065419E">
            <w:pPr>
              <w:tabs>
                <w:tab w:val="left" w:pos="1985"/>
              </w:tabs>
              <w:spacing w:before="120"/>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179332" w14:textId="77777777" w:rsidR="004E3847" w:rsidRPr="00494A7F" w:rsidRDefault="004E3847" w:rsidP="0065419E">
            <w:pPr>
              <w:tabs>
                <w:tab w:val="left" w:pos="1985"/>
              </w:tabs>
              <w:spacing w:before="120"/>
              <w:rPr>
                <w:rFonts w:cs="Arial"/>
                <w:bCs/>
              </w:rPr>
            </w:pPr>
            <w:r w:rsidRPr="00494A7F">
              <w:rPr>
                <w:rFonts w:cs="Arial"/>
                <w:bCs/>
              </w:rPr>
              <w:t>DA  -  NE</w:t>
            </w:r>
          </w:p>
        </w:tc>
      </w:tr>
    </w:tbl>
    <w:p w14:paraId="4B5A824B" w14:textId="77777777" w:rsidR="004E3847" w:rsidRPr="00494A7F" w:rsidRDefault="004E3847" w:rsidP="004E3847">
      <w:pPr>
        <w:tabs>
          <w:tab w:val="center" w:pos="1980"/>
          <w:tab w:val="center" w:pos="7020"/>
        </w:tabs>
        <w:rPr>
          <w:rFonts w:cs="Arial"/>
          <w:b/>
          <w:bCs/>
        </w:rPr>
      </w:pPr>
    </w:p>
    <w:p w14:paraId="6A4557E7" w14:textId="77777777" w:rsidR="004E3847" w:rsidRPr="00494A7F" w:rsidRDefault="004E3847" w:rsidP="004E3847">
      <w:pPr>
        <w:tabs>
          <w:tab w:val="center" w:pos="1980"/>
          <w:tab w:val="center" w:pos="7020"/>
        </w:tabs>
        <w:rPr>
          <w:rFonts w:cs="Arial"/>
          <w:b/>
          <w:bCs/>
        </w:rPr>
      </w:pPr>
    </w:p>
    <w:p w14:paraId="014A1EE6" w14:textId="77777777" w:rsidR="004E3847" w:rsidRPr="00494A7F" w:rsidRDefault="004E3847" w:rsidP="004E3847">
      <w:pPr>
        <w:spacing w:after="200" w:line="276" w:lineRule="auto"/>
        <w:rPr>
          <w:rFonts w:cs="Arial"/>
          <w:b/>
          <w:bCs/>
        </w:rPr>
      </w:pPr>
      <w:r w:rsidRPr="00494A7F">
        <w:rPr>
          <w:rFonts w:cs="Arial"/>
          <w:b/>
          <w:bCs/>
        </w:rPr>
        <w:br w:type="page"/>
      </w:r>
    </w:p>
    <w:p w14:paraId="13901933" w14:textId="77777777" w:rsidR="004E3847" w:rsidRPr="00494A7F" w:rsidRDefault="004E3847" w:rsidP="004E3847">
      <w:pPr>
        <w:tabs>
          <w:tab w:val="center" w:pos="1980"/>
          <w:tab w:val="center" w:pos="7020"/>
        </w:tabs>
      </w:pPr>
      <w:r w:rsidRPr="00494A7F">
        <w:rPr>
          <w:rFonts w:cs="Arial"/>
          <w:b/>
          <w:bCs/>
        </w:rPr>
        <w:lastRenderedPageBreak/>
        <w:t>pri čemer je pravna oseba v lasti naslednjih fizičnih oseb:</w:t>
      </w:r>
    </w:p>
    <w:p w14:paraId="1A23837C" w14:textId="77777777" w:rsidR="004E3847" w:rsidRPr="00494A7F"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66809FB4"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5F77F5BD" w14:textId="77777777" w:rsidR="004E3847" w:rsidRPr="00494A7F" w:rsidRDefault="004E3847" w:rsidP="0065419E">
            <w:pPr>
              <w:tabs>
                <w:tab w:val="left" w:pos="1985"/>
              </w:tabs>
              <w:spacing w:before="120"/>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81B3302" w14:textId="77777777" w:rsidR="004E3847" w:rsidRPr="00494A7F" w:rsidRDefault="004E3847" w:rsidP="0065419E">
            <w:pPr>
              <w:tabs>
                <w:tab w:val="left" w:pos="1985"/>
              </w:tabs>
              <w:spacing w:before="120"/>
              <w:rPr>
                <w:rFonts w:cs="Arial"/>
                <w:b/>
                <w:bCs/>
              </w:rPr>
            </w:pPr>
          </w:p>
        </w:tc>
      </w:tr>
      <w:tr w:rsidR="004E3847" w:rsidRPr="00494A7F" w14:paraId="56A6F1EB"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6F7B9D45"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44D5AF2" w14:textId="77777777" w:rsidR="004E3847" w:rsidRPr="00494A7F" w:rsidRDefault="004E3847" w:rsidP="0065419E">
            <w:pPr>
              <w:tabs>
                <w:tab w:val="left" w:pos="1985"/>
              </w:tabs>
              <w:spacing w:before="120"/>
              <w:rPr>
                <w:rFonts w:cs="Arial"/>
                <w:bCs/>
              </w:rPr>
            </w:pPr>
          </w:p>
        </w:tc>
      </w:tr>
      <w:tr w:rsidR="004E3847" w:rsidRPr="00494A7F" w14:paraId="700658B8"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5D9BB5E3"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99DA66C" w14:textId="77777777" w:rsidR="004E3847" w:rsidRPr="00494A7F" w:rsidRDefault="004E3847" w:rsidP="0065419E">
            <w:pPr>
              <w:tabs>
                <w:tab w:val="left" w:pos="1985"/>
              </w:tabs>
              <w:spacing w:before="120"/>
              <w:rPr>
                <w:rFonts w:cs="Arial"/>
                <w:bCs/>
              </w:rPr>
            </w:pPr>
          </w:p>
        </w:tc>
      </w:tr>
      <w:tr w:rsidR="004E3847" w:rsidRPr="00494A7F" w14:paraId="683C8C53"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3E8682BB"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49520B63"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B8BAB6E" w14:textId="77777777" w:rsidR="004E3847" w:rsidRPr="00494A7F" w:rsidRDefault="004E3847" w:rsidP="0065419E">
            <w:pPr>
              <w:tabs>
                <w:tab w:val="left" w:pos="1985"/>
              </w:tabs>
              <w:spacing w:before="120"/>
              <w:rPr>
                <w:rFonts w:cs="Arial"/>
                <w:bCs/>
              </w:rPr>
            </w:pPr>
          </w:p>
        </w:tc>
      </w:tr>
    </w:tbl>
    <w:p w14:paraId="37DB5C5F" w14:textId="77777777" w:rsidR="004E3847" w:rsidRPr="00494A7F" w:rsidRDefault="004E3847" w:rsidP="004E3847">
      <w:pPr>
        <w:tabs>
          <w:tab w:val="center" w:pos="1980"/>
          <w:tab w:val="center" w:pos="7020"/>
        </w:tabs>
      </w:pPr>
      <w:r w:rsidRPr="00494A7F">
        <w:t>(ustrezno nadaljujte seznam)</w:t>
      </w:r>
    </w:p>
    <w:p w14:paraId="75737529" w14:textId="77777777" w:rsidR="004E3847" w:rsidRPr="00494A7F" w:rsidRDefault="004E3847" w:rsidP="004E3847">
      <w:pPr>
        <w:tabs>
          <w:tab w:val="center" w:pos="1980"/>
          <w:tab w:val="center" w:pos="7020"/>
        </w:tabs>
      </w:pPr>
    </w:p>
    <w:p w14:paraId="69629F20" w14:textId="77777777" w:rsidR="004E3847" w:rsidRPr="00494A7F" w:rsidRDefault="004E3847" w:rsidP="00D504D8">
      <w:pPr>
        <w:numPr>
          <w:ilvl w:val="0"/>
          <w:numId w:val="10"/>
        </w:numPr>
        <w:spacing w:before="120"/>
        <w:rPr>
          <w:b/>
        </w:rPr>
      </w:pPr>
      <w:r w:rsidRPr="00494A7F">
        <w:rPr>
          <w:b/>
        </w:rPr>
        <w:t>PODATKI O POVEZANIH DRUŽBAH</w:t>
      </w:r>
    </w:p>
    <w:p w14:paraId="077F8AEF"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07C5B33"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301B36A"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34CB303" w14:textId="77777777" w:rsidR="004E3847" w:rsidRPr="00494A7F" w:rsidRDefault="004E3847" w:rsidP="0065419E">
            <w:pPr>
              <w:tabs>
                <w:tab w:val="left" w:pos="1985"/>
              </w:tabs>
              <w:spacing w:before="120"/>
              <w:rPr>
                <w:rFonts w:cs="Arial"/>
                <w:b/>
                <w:bCs/>
              </w:rPr>
            </w:pPr>
          </w:p>
        </w:tc>
      </w:tr>
      <w:tr w:rsidR="004E3847" w:rsidRPr="00494A7F" w14:paraId="2F4132E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DC37696"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EA94823" w14:textId="77777777" w:rsidR="004E3847" w:rsidRPr="00494A7F" w:rsidRDefault="004E3847" w:rsidP="0065419E">
            <w:pPr>
              <w:tabs>
                <w:tab w:val="left" w:pos="1985"/>
              </w:tabs>
              <w:spacing w:before="120"/>
              <w:rPr>
                <w:rFonts w:cs="Arial"/>
                <w:bCs/>
              </w:rPr>
            </w:pPr>
          </w:p>
        </w:tc>
      </w:tr>
      <w:tr w:rsidR="004E3847" w:rsidRPr="00494A7F" w14:paraId="41AB698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34B30CB"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69BCA44" w14:textId="77777777" w:rsidR="004E3847" w:rsidRPr="00494A7F" w:rsidRDefault="004E3847" w:rsidP="0065419E">
            <w:pPr>
              <w:tabs>
                <w:tab w:val="left" w:pos="1985"/>
              </w:tabs>
              <w:spacing w:before="120"/>
              <w:rPr>
                <w:rFonts w:cs="Arial"/>
                <w:bCs/>
              </w:rPr>
            </w:pPr>
          </w:p>
        </w:tc>
      </w:tr>
      <w:tr w:rsidR="004E3847" w:rsidRPr="00494A7F" w14:paraId="01F76A35" w14:textId="77777777" w:rsidTr="0065419E">
        <w:tc>
          <w:tcPr>
            <w:tcW w:w="3048" w:type="dxa"/>
            <w:tcBorders>
              <w:top w:val="single" w:sz="4" w:space="0" w:color="auto"/>
              <w:left w:val="nil"/>
              <w:bottom w:val="nil"/>
              <w:right w:val="nil"/>
            </w:tcBorders>
            <w:shd w:val="clear" w:color="auto" w:fill="auto"/>
          </w:tcPr>
          <w:p w14:paraId="67FCE757" w14:textId="77777777" w:rsidR="004E3847" w:rsidRPr="00494A7F" w:rsidRDefault="004E3847" w:rsidP="0065419E">
            <w:pPr>
              <w:tabs>
                <w:tab w:val="left" w:pos="1985"/>
              </w:tabs>
              <w:spacing w:before="120"/>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6C43D962" w14:textId="77777777" w:rsidR="004E3847" w:rsidRPr="00494A7F" w:rsidRDefault="004E3847" w:rsidP="0065419E">
            <w:pPr>
              <w:tabs>
                <w:tab w:val="left" w:pos="1985"/>
              </w:tabs>
              <w:spacing w:before="120"/>
              <w:rPr>
                <w:rFonts w:cs="Arial"/>
                <w:bCs/>
              </w:rPr>
            </w:pPr>
          </w:p>
        </w:tc>
      </w:tr>
    </w:tbl>
    <w:p w14:paraId="0BB2326C" w14:textId="77777777" w:rsidR="004E3847" w:rsidRPr="00494A7F" w:rsidRDefault="004E3847" w:rsidP="004E3847">
      <w:pPr>
        <w:tabs>
          <w:tab w:val="center" w:pos="1980"/>
          <w:tab w:val="center" w:pos="7020"/>
        </w:tabs>
        <w:rPr>
          <w:b/>
        </w:rPr>
      </w:pPr>
      <w:r w:rsidRPr="00494A7F">
        <w:rPr>
          <w:b/>
        </w:rPr>
        <w:t>je v medsebojnem razmerju, v skladu s 527. Členom ZGD s pravno osebo:</w:t>
      </w:r>
    </w:p>
    <w:p w14:paraId="4E45116F" w14:textId="77777777" w:rsidR="004E3847" w:rsidRPr="00494A7F"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1E5832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ABAA2A3"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74FE112B" w14:textId="77777777" w:rsidR="004E3847" w:rsidRPr="00494A7F" w:rsidRDefault="004E3847" w:rsidP="0065419E">
            <w:pPr>
              <w:tabs>
                <w:tab w:val="left" w:pos="1985"/>
              </w:tabs>
              <w:spacing w:before="120"/>
              <w:rPr>
                <w:rFonts w:cs="Arial"/>
                <w:b/>
                <w:bCs/>
              </w:rPr>
            </w:pPr>
          </w:p>
        </w:tc>
      </w:tr>
      <w:tr w:rsidR="004E3847" w:rsidRPr="00494A7F" w14:paraId="3B3466D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CE62631"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5425A1" w14:textId="77777777" w:rsidR="004E3847" w:rsidRPr="00494A7F" w:rsidRDefault="004E3847" w:rsidP="0065419E">
            <w:pPr>
              <w:tabs>
                <w:tab w:val="left" w:pos="1985"/>
              </w:tabs>
              <w:spacing w:before="120"/>
              <w:rPr>
                <w:rFonts w:cs="Arial"/>
                <w:bCs/>
              </w:rPr>
            </w:pPr>
          </w:p>
        </w:tc>
      </w:tr>
      <w:tr w:rsidR="004E3847" w:rsidRPr="00494A7F" w14:paraId="12662814"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459CEF2"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4650463" w14:textId="77777777" w:rsidR="004E3847" w:rsidRPr="00494A7F" w:rsidRDefault="004E3847" w:rsidP="0065419E">
            <w:pPr>
              <w:tabs>
                <w:tab w:val="left" w:pos="1985"/>
              </w:tabs>
              <w:spacing w:before="120"/>
              <w:rPr>
                <w:rFonts w:cs="Arial"/>
                <w:bCs/>
              </w:rPr>
            </w:pPr>
          </w:p>
        </w:tc>
      </w:tr>
      <w:tr w:rsidR="004E3847" w:rsidRPr="00494A7F" w14:paraId="64ECBA54"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41C4022" w14:textId="77777777" w:rsidR="004E3847" w:rsidRPr="00494A7F" w:rsidRDefault="004E3847" w:rsidP="0065419E">
            <w:pPr>
              <w:tabs>
                <w:tab w:val="left" w:pos="1985"/>
              </w:tabs>
              <w:spacing w:before="120"/>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7AD55361" w14:textId="77777777" w:rsidR="004E3847" w:rsidRPr="00494A7F" w:rsidRDefault="004E3847" w:rsidP="0065419E">
            <w:pPr>
              <w:tabs>
                <w:tab w:val="left" w:pos="1985"/>
              </w:tabs>
              <w:spacing w:before="120"/>
              <w:rPr>
                <w:rFonts w:cs="Arial"/>
                <w:bCs/>
              </w:rPr>
            </w:pPr>
          </w:p>
        </w:tc>
      </w:tr>
    </w:tbl>
    <w:p w14:paraId="078EFC0A" w14:textId="77777777" w:rsidR="004E3847" w:rsidRPr="00494A7F" w:rsidRDefault="004E3847" w:rsidP="004E3847">
      <w:pPr>
        <w:tabs>
          <w:tab w:val="center" w:pos="1980"/>
          <w:tab w:val="center" w:pos="7020"/>
        </w:tabs>
      </w:pPr>
      <w:r w:rsidRPr="00494A7F">
        <w:t>(ustrezno nadaljujte seznam)</w:t>
      </w:r>
    </w:p>
    <w:p w14:paraId="1367BA77" w14:textId="77777777" w:rsidR="004E3847" w:rsidRDefault="004E3847" w:rsidP="004E3847">
      <w:pPr>
        <w:tabs>
          <w:tab w:val="center" w:pos="7020"/>
        </w:tabs>
        <w:rPr>
          <w:rFonts w:cs="Arial"/>
        </w:rPr>
      </w:pPr>
    </w:p>
    <w:p w14:paraId="0D692EDE" w14:textId="77777777" w:rsidR="004E3847" w:rsidRPr="00494A7F" w:rsidRDefault="004E3847" w:rsidP="004E3847">
      <w:pPr>
        <w:tabs>
          <w:tab w:val="center" w:pos="7020"/>
        </w:tabs>
        <w:rPr>
          <w:rFonts w:cs="Arial"/>
        </w:rPr>
      </w:pPr>
      <w:r w:rsidRPr="00494A7F">
        <w:rPr>
          <w:rFonts w:cs="Arial"/>
        </w:rPr>
        <w:t>Izjavljam, da sem kot fizične osebe – udeležence v lastništvu ponudnika navedel:</w:t>
      </w:r>
    </w:p>
    <w:p w14:paraId="1737A0A4" w14:textId="77777777" w:rsidR="004E3847" w:rsidRPr="00494A7F" w:rsidRDefault="004E3847" w:rsidP="00D504D8">
      <w:pPr>
        <w:numPr>
          <w:ilvl w:val="0"/>
          <w:numId w:val="11"/>
        </w:numPr>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1A6A93" w14:textId="77777777" w:rsidR="004E3847" w:rsidRPr="00494A7F" w:rsidRDefault="004E3847" w:rsidP="00D504D8">
      <w:pPr>
        <w:numPr>
          <w:ilvl w:val="0"/>
          <w:numId w:val="11"/>
        </w:numPr>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C776FAE" w14:textId="77777777" w:rsidR="004E3847" w:rsidRPr="00494A7F" w:rsidRDefault="004E3847" w:rsidP="004E3847">
      <w:pPr>
        <w:tabs>
          <w:tab w:val="center" w:pos="7020"/>
        </w:tabs>
      </w:pPr>
    </w:p>
    <w:p w14:paraId="7D043DB9" w14:textId="77777777" w:rsidR="004E3847" w:rsidRPr="00494A7F" w:rsidRDefault="004E3847" w:rsidP="004E3847">
      <w:pPr>
        <w:tabs>
          <w:tab w:val="center" w:pos="7020"/>
        </w:tabs>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C0E868" w14:textId="77777777" w:rsidR="004E3847" w:rsidRDefault="004E3847" w:rsidP="004E3847">
      <w:pPr>
        <w:tabs>
          <w:tab w:val="center" w:pos="7020"/>
        </w:tabs>
      </w:pPr>
    </w:p>
    <w:p w14:paraId="2CD0AD28" w14:textId="573D945D" w:rsidR="00570C44" w:rsidRDefault="00570C44" w:rsidP="004E3847">
      <w:pPr>
        <w:tabs>
          <w:tab w:val="center" w:pos="7020"/>
        </w:tabs>
      </w:pPr>
      <w:r w:rsidRPr="00570C44">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0BAC0831" w14:textId="77777777" w:rsidR="00570C44" w:rsidRPr="00494A7F" w:rsidRDefault="00570C44" w:rsidP="004E3847">
      <w:pPr>
        <w:tabs>
          <w:tab w:val="center" w:pos="7020"/>
        </w:tabs>
      </w:pPr>
    </w:p>
    <w:p w14:paraId="51A09D8B" w14:textId="77777777" w:rsidR="004E3847" w:rsidRPr="00494A7F" w:rsidRDefault="004E3847" w:rsidP="004E3847">
      <w:pPr>
        <w:tabs>
          <w:tab w:val="center" w:pos="7020"/>
        </w:tabs>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19C8CD71" w14:textId="77777777" w:rsidR="004E3847" w:rsidRPr="00494A7F" w:rsidRDefault="004E3847" w:rsidP="004E3847">
      <w:pPr>
        <w:tabs>
          <w:tab w:val="center" w:pos="7020"/>
        </w:tabs>
      </w:pPr>
    </w:p>
    <w:p w14:paraId="477E29C3" w14:textId="77777777" w:rsidR="004E3847" w:rsidRPr="00494A7F" w:rsidRDefault="004E3847" w:rsidP="004E3847">
      <w:pPr>
        <w:tabs>
          <w:tab w:val="center" w:pos="7020"/>
        </w:tabs>
      </w:pPr>
    </w:p>
    <w:p w14:paraId="4E150324" w14:textId="77777777" w:rsidR="004E3847" w:rsidRPr="00494A7F" w:rsidRDefault="004E3847" w:rsidP="004E3847">
      <w:pPr>
        <w:tabs>
          <w:tab w:val="left" w:pos="4962"/>
        </w:tabs>
      </w:pPr>
      <w:r w:rsidRPr="00494A7F">
        <w:t>Kraj in datum:</w:t>
      </w:r>
      <w:r w:rsidRPr="00494A7F">
        <w:tab/>
        <w:t>Ime in priimek zakonitega zastopnika:</w:t>
      </w:r>
    </w:p>
    <w:p w14:paraId="17266C19" w14:textId="77777777" w:rsidR="004E3847" w:rsidRPr="00494A7F" w:rsidRDefault="004E3847" w:rsidP="004E3847">
      <w:pPr>
        <w:tabs>
          <w:tab w:val="left" w:pos="4962"/>
        </w:tabs>
      </w:pPr>
    </w:p>
    <w:p w14:paraId="380DC3C3" w14:textId="77777777" w:rsidR="004E3847" w:rsidRPr="00494A7F" w:rsidRDefault="004E3847" w:rsidP="004E3847">
      <w:pPr>
        <w:tabs>
          <w:tab w:val="left" w:pos="4962"/>
        </w:tabs>
      </w:pPr>
      <w:r w:rsidRPr="00494A7F">
        <w:t>____________________________</w:t>
      </w:r>
      <w:r w:rsidRPr="00494A7F">
        <w:tab/>
        <w:t>_________________________________</w:t>
      </w:r>
    </w:p>
    <w:p w14:paraId="031BF107" w14:textId="77777777" w:rsidR="004E3847" w:rsidRPr="00494A7F" w:rsidRDefault="004E3847" w:rsidP="004E3847">
      <w:pPr>
        <w:tabs>
          <w:tab w:val="left" w:pos="4962"/>
        </w:tabs>
      </w:pPr>
    </w:p>
    <w:p w14:paraId="61FA3D35" w14:textId="77777777" w:rsidR="004E3847" w:rsidRPr="00494A7F" w:rsidRDefault="004E3847" w:rsidP="004E3847">
      <w:pPr>
        <w:tabs>
          <w:tab w:val="left" w:pos="4962"/>
        </w:tabs>
      </w:pPr>
    </w:p>
    <w:p w14:paraId="580B05C7" w14:textId="77777777" w:rsidR="004E3847" w:rsidRPr="00494A7F" w:rsidRDefault="004E3847" w:rsidP="004E3847">
      <w:pPr>
        <w:tabs>
          <w:tab w:val="left" w:pos="4962"/>
        </w:tabs>
      </w:pPr>
      <w:r w:rsidRPr="00494A7F">
        <w:tab/>
        <w:t>Podpis in žig:</w:t>
      </w:r>
    </w:p>
    <w:p w14:paraId="39E986E0" w14:textId="77777777" w:rsidR="004E3847" w:rsidRPr="00494A7F" w:rsidRDefault="004E3847" w:rsidP="004E3847">
      <w:pPr>
        <w:tabs>
          <w:tab w:val="left" w:pos="4962"/>
        </w:tabs>
      </w:pPr>
    </w:p>
    <w:p w14:paraId="1C39836D" w14:textId="02E27A28" w:rsidR="00881FB3" w:rsidRDefault="00881FB3">
      <w:pPr>
        <w:pStyle w:val="BESEDILO"/>
        <w:keepLines w:val="0"/>
        <w:widowControl/>
        <w:tabs>
          <w:tab w:val="clear" w:pos="2155"/>
        </w:tabs>
        <w:rPr>
          <w:kern w:val="0"/>
        </w:rPr>
      </w:pPr>
    </w:p>
    <w:sectPr w:rsidR="00881FB3" w:rsidSect="008222C1">
      <w:headerReference w:type="default" r:id="rId20"/>
      <w:footerReference w:type="even" r:id="rId21"/>
      <w:footerReference w:type="default" r:id="rId22"/>
      <w:pgSz w:w="11906" w:h="16838" w:code="9"/>
      <w:pgMar w:top="1134" w:right="1134" w:bottom="1134" w:left="1134"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DF744" w14:textId="77777777" w:rsidR="00A645D4" w:rsidRDefault="00A645D4">
      <w:r>
        <w:separator/>
      </w:r>
    </w:p>
  </w:endnote>
  <w:endnote w:type="continuationSeparator" w:id="0">
    <w:p w14:paraId="6500393C" w14:textId="77777777" w:rsidR="00A645D4" w:rsidRDefault="00A64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ova Cond">
    <w:altName w:val="Arial Nova Cond"/>
    <w:charset w:val="00"/>
    <w:family w:val="swiss"/>
    <w:pitch w:val="variable"/>
    <w:sig w:usb0="0000028F" w:usb1="00000002"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1BC30" w14:textId="77777777" w:rsidR="00A645D4" w:rsidRDefault="00A645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D4D4059" w14:textId="77777777" w:rsidR="00A645D4" w:rsidRDefault="00A64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BEC13" w14:textId="77777777" w:rsidR="00A645D4" w:rsidRPr="00170691" w:rsidRDefault="00A645D4">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91A82" w14:textId="77777777" w:rsidR="00A645D4" w:rsidRDefault="00A645D4">
      <w:r>
        <w:separator/>
      </w:r>
    </w:p>
  </w:footnote>
  <w:footnote w:type="continuationSeparator" w:id="0">
    <w:p w14:paraId="6DBFCA11" w14:textId="77777777" w:rsidR="00A645D4" w:rsidRDefault="00A64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0AC12" w14:textId="3FB085D5" w:rsidR="00A645D4" w:rsidRPr="00F36EEB" w:rsidRDefault="00A645D4" w:rsidP="00F36EEB">
    <w:pPr>
      <w:pStyle w:val="Header"/>
      <w:pBdr>
        <w:bottom w:val="single" w:sz="4" w:space="1" w:color="1F497D"/>
      </w:pBdr>
      <w:jc w:val="center"/>
      <w:rPr>
        <w:rFonts w:ascii="Arial Narrow" w:hAnsi="Arial Narrow"/>
        <w:iCs/>
        <w:sz w:val="16"/>
        <w:szCs w:val="16"/>
        <w:lang w:val="sl-SI"/>
      </w:rPr>
    </w:pPr>
    <w:r w:rsidRPr="00F36EEB">
      <w:rPr>
        <w:rFonts w:ascii="Arial Narrow" w:hAnsi="Arial Narrow"/>
        <w:iCs/>
        <w:sz w:val="16"/>
        <w:szCs w:val="16"/>
        <w:lang w:val="sl-SI"/>
      </w:rPr>
      <w:t xml:space="preserve">Dokumentacija v zvezi z oddajo javnega naročila št. </w:t>
    </w:r>
    <w:r w:rsidR="004D5CF0" w:rsidRPr="00F36EEB">
      <w:rPr>
        <w:rFonts w:ascii="Arial Narrow" w:hAnsi="Arial Narrow"/>
        <w:iCs/>
        <w:sz w:val="16"/>
        <w:szCs w:val="16"/>
        <w:lang w:val="sl-SI"/>
      </w:rPr>
      <w:t>JN-S0693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C77A59"/>
    <w:multiLevelType w:val="hybridMultilevel"/>
    <w:tmpl w:val="F452B852"/>
    <w:lvl w:ilvl="0" w:tplc="0424000B">
      <w:start w:val="1"/>
      <w:numFmt w:val="bullet"/>
      <w:lvlText w:val=""/>
      <w:lvlJc w:val="left"/>
      <w:pPr>
        <w:tabs>
          <w:tab w:val="num" w:pos="720"/>
        </w:tabs>
        <w:ind w:left="720" w:hanging="360"/>
      </w:pPr>
      <w:rPr>
        <w:rFonts w:ascii="Wingdings" w:hAnsi="Wingdings" w:hint="default"/>
        <w:color w:val="auto"/>
      </w:rPr>
    </w:lvl>
    <w:lvl w:ilvl="1" w:tplc="04240001">
      <w:start w:val="1"/>
      <w:numFmt w:val="bullet"/>
      <w:lvlText w:val=""/>
      <w:lvlJc w:val="left"/>
      <w:pPr>
        <w:tabs>
          <w:tab w:val="num" w:pos="0"/>
        </w:tabs>
        <w:ind w:left="0" w:hanging="360"/>
      </w:pPr>
      <w:rPr>
        <w:rFonts w:ascii="Symbol" w:hAnsi="Symbol" w:hint="default"/>
      </w:rPr>
    </w:lvl>
    <w:lvl w:ilvl="2" w:tplc="04240001">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240B6"/>
    <w:multiLevelType w:val="hybridMultilevel"/>
    <w:tmpl w:val="ED50A67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92AD3"/>
    <w:multiLevelType w:val="multilevel"/>
    <w:tmpl w:val="0DBAF6FC"/>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upperRoman"/>
      <w:lvlText w:val="%3."/>
      <w:lvlJc w:val="right"/>
      <w:pPr>
        <w:ind w:left="360" w:hanging="360"/>
      </w:p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8633A3"/>
    <w:multiLevelType w:val="hybridMultilevel"/>
    <w:tmpl w:val="B7EA1B9C"/>
    <w:lvl w:ilvl="0" w:tplc="48A2FB64">
      <w:numFmt w:val="bullet"/>
      <w:lvlText w:val="-"/>
      <w:lvlJc w:val="left"/>
      <w:pPr>
        <w:tabs>
          <w:tab w:val="num" w:pos="786"/>
        </w:tabs>
        <w:ind w:left="786" w:hanging="360"/>
      </w:pPr>
      <w:rPr>
        <w:rFonts w:ascii="Arial" w:eastAsia="Calibri" w:hAnsi="Arial" w:cs="Arial" w:hint="default"/>
        <w:color w:val="auto"/>
      </w:rPr>
    </w:lvl>
    <w:lvl w:ilvl="1" w:tplc="FFFFFFFF">
      <w:start w:val="1"/>
      <w:numFmt w:val="bullet"/>
      <w:lvlText w:val=""/>
      <w:lvlJc w:val="left"/>
      <w:pPr>
        <w:tabs>
          <w:tab w:val="num" w:pos="1521"/>
        </w:tabs>
        <w:ind w:left="1521" w:hanging="360"/>
      </w:pPr>
      <w:rPr>
        <w:rFonts w:ascii="Symbol" w:hAnsi="Symbol" w:hint="default"/>
      </w:rPr>
    </w:lvl>
    <w:lvl w:ilvl="2" w:tplc="FFFFFFFF">
      <w:start w:val="1"/>
      <w:numFmt w:val="bullet"/>
      <w:lvlText w:val=""/>
      <w:lvlJc w:val="left"/>
      <w:pPr>
        <w:tabs>
          <w:tab w:val="num" w:pos="2241"/>
        </w:tabs>
        <w:ind w:left="2241" w:hanging="360"/>
      </w:pPr>
      <w:rPr>
        <w:rFonts w:ascii="Wingdings" w:hAnsi="Wingdings" w:hint="default"/>
      </w:rPr>
    </w:lvl>
    <w:lvl w:ilvl="3" w:tplc="FFFFFFFF" w:tentative="1">
      <w:start w:val="1"/>
      <w:numFmt w:val="bullet"/>
      <w:lvlText w:val=""/>
      <w:lvlJc w:val="left"/>
      <w:pPr>
        <w:tabs>
          <w:tab w:val="num" w:pos="2961"/>
        </w:tabs>
        <w:ind w:left="2961" w:hanging="360"/>
      </w:pPr>
      <w:rPr>
        <w:rFonts w:ascii="Symbol" w:hAnsi="Symbol" w:hint="default"/>
      </w:rPr>
    </w:lvl>
    <w:lvl w:ilvl="4" w:tplc="FFFFFFFF" w:tentative="1">
      <w:start w:val="1"/>
      <w:numFmt w:val="bullet"/>
      <w:lvlText w:val="o"/>
      <w:lvlJc w:val="left"/>
      <w:pPr>
        <w:tabs>
          <w:tab w:val="num" w:pos="3681"/>
        </w:tabs>
        <w:ind w:left="3681" w:hanging="360"/>
      </w:pPr>
      <w:rPr>
        <w:rFonts w:ascii="Courier New" w:hAnsi="Courier New" w:hint="default"/>
      </w:rPr>
    </w:lvl>
    <w:lvl w:ilvl="5" w:tplc="FFFFFFFF" w:tentative="1">
      <w:start w:val="1"/>
      <w:numFmt w:val="bullet"/>
      <w:lvlText w:val=""/>
      <w:lvlJc w:val="left"/>
      <w:pPr>
        <w:tabs>
          <w:tab w:val="num" w:pos="4401"/>
        </w:tabs>
        <w:ind w:left="4401" w:hanging="360"/>
      </w:pPr>
      <w:rPr>
        <w:rFonts w:ascii="Wingdings" w:hAnsi="Wingdings" w:hint="default"/>
      </w:rPr>
    </w:lvl>
    <w:lvl w:ilvl="6" w:tplc="FFFFFFFF" w:tentative="1">
      <w:start w:val="1"/>
      <w:numFmt w:val="bullet"/>
      <w:lvlText w:val=""/>
      <w:lvlJc w:val="left"/>
      <w:pPr>
        <w:tabs>
          <w:tab w:val="num" w:pos="5121"/>
        </w:tabs>
        <w:ind w:left="5121" w:hanging="360"/>
      </w:pPr>
      <w:rPr>
        <w:rFonts w:ascii="Symbol" w:hAnsi="Symbol" w:hint="default"/>
      </w:rPr>
    </w:lvl>
    <w:lvl w:ilvl="7" w:tplc="FFFFFFFF" w:tentative="1">
      <w:start w:val="1"/>
      <w:numFmt w:val="bullet"/>
      <w:lvlText w:val="o"/>
      <w:lvlJc w:val="left"/>
      <w:pPr>
        <w:tabs>
          <w:tab w:val="num" w:pos="5841"/>
        </w:tabs>
        <w:ind w:left="5841" w:hanging="360"/>
      </w:pPr>
      <w:rPr>
        <w:rFonts w:ascii="Courier New" w:hAnsi="Courier New" w:hint="default"/>
      </w:rPr>
    </w:lvl>
    <w:lvl w:ilvl="8" w:tplc="FFFFFFFF" w:tentative="1">
      <w:start w:val="1"/>
      <w:numFmt w:val="bullet"/>
      <w:lvlText w:val=""/>
      <w:lvlJc w:val="left"/>
      <w:pPr>
        <w:tabs>
          <w:tab w:val="num" w:pos="6561"/>
        </w:tabs>
        <w:ind w:left="6561" w:hanging="360"/>
      </w:pPr>
      <w:rPr>
        <w:rFonts w:ascii="Wingdings" w:hAnsi="Wingdings" w:hint="default"/>
      </w:rPr>
    </w:lvl>
  </w:abstractNum>
  <w:abstractNum w:abstractNumId="10" w15:restartNumberingAfterBreak="0">
    <w:nsid w:val="22A000BC"/>
    <w:multiLevelType w:val="hybridMultilevel"/>
    <w:tmpl w:val="A8789488"/>
    <w:lvl w:ilvl="0" w:tplc="0424000B">
      <w:start w:val="1"/>
      <w:numFmt w:val="bullet"/>
      <w:lvlText w:val=""/>
      <w:lvlJc w:val="left"/>
      <w:pPr>
        <w:tabs>
          <w:tab w:val="num" w:pos="1410"/>
        </w:tabs>
        <w:ind w:left="1410" w:hanging="360"/>
      </w:pPr>
      <w:rPr>
        <w:rFonts w:ascii="Wingdings" w:hAnsi="Wingdings" w:hint="default"/>
      </w:rPr>
    </w:lvl>
    <w:lvl w:ilvl="1" w:tplc="04240003" w:tentative="1">
      <w:start w:val="1"/>
      <w:numFmt w:val="bullet"/>
      <w:lvlText w:val="o"/>
      <w:lvlJc w:val="left"/>
      <w:pPr>
        <w:tabs>
          <w:tab w:val="num" w:pos="2130"/>
        </w:tabs>
        <w:ind w:left="2130" w:hanging="360"/>
      </w:pPr>
      <w:rPr>
        <w:rFonts w:ascii="Courier New" w:hAnsi="Courier New" w:hint="default"/>
      </w:rPr>
    </w:lvl>
    <w:lvl w:ilvl="2" w:tplc="04240005" w:tentative="1">
      <w:start w:val="1"/>
      <w:numFmt w:val="bullet"/>
      <w:lvlText w:val=""/>
      <w:lvlJc w:val="left"/>
      <w:pPr>
        <w:tabs>
          <w:tab w:val="num" w:pos="2850"/>
        </w:tabs>
        <w:ind w:left="2850" w:hanging="360"/>
      </w:pPr>
      <w:rPr>
        <w:rFonts w:ascii="Wingdings" w:hAnsi="Wingdings" w:hint="default"/>
      </w:rPr>
    </w:lvl>
    <w:lvl w:ilvl="3" w:tplc="04240001" w:tentative="1">
      <w:start w:val="1"/>
      <w:numFmt w:val="bullet"/>
      <w:lvlText w:val=""/>
      <w:lvlJc w:val="left"/>
      <w:pPr>
        <w:tabs>
          <w:tab w:val="num" w:pos="3570"/>
        </w:tabs>
        <w:ind w:left="3570" w:hanging="360"/>
      </w:pPr>
      <w:rPr>
        <w:rFonts w:ascii="Symbol" w:hAnsi="Symbol" w:hint="default"/>
      </w:rPr>
    </w:lvl>
    <w:lvl w:ilvl="4" w:tplc="04240003" w:tentative="1">
      <w:start w:val="1"/>
      <w:numFmt w:val="bullet"/>
      <w:lvlText w:val="o"/>
      <w:lvlJc w:val="left"/>
      <w:pPr>
        <w:tabs>
          <w:tab w:val="num" w:pos="4290"/>
        </w:tabs>
        <w:ind w:left="4290" w:hanging="360"/>
      </w:pPr>
      <w:rPr>
        <w:rFonts w:ascii="Courier New" w:hAnsi="Courier New" w:hint="default"/>
      </w:rPr>
    </w:lvl>
    <w:lvl w:ilvl="5" w:tplc="04240005" w:tentative="1">
      <w:start w:val="1"/>
      <w:numFmt w:val="bullet"/>
      <w:lvlText w:val=""/>
      <w:lvlJc w:val="left"/>
      <w:pPr>
        <w:tabs>
          <w:tab w:val="num" w:pos="5010"/>
        </w:tabs>
        <w:ind w:left="5010" w:hanging="360"/>
      </w:pPr>
      <w:rPr>
        <w:rFonts w:ascii="Wingdings" w:hAnsi="Wingdings" w:hint="default"/>
      </w:rPr>
    </w:lvl>
    <w:lvl w:ilvl="6" w:tplc="04240001" w:tentative="1">
      <w:start w:val="1"/>
      <w:numFmt w:val="bullet"/>
      <w:lvlText w:val=""/>
      <w:lvlJc w:val="left"/>
      <w:pPr>
        <w:tabs>
          <w:tab w:val="num" w:pos="5730"/>
        </w:tabs>
        <w:ind w:left="5730" w:hanging="360"/>
      </w:pPr>
      <w:rPr>
        <w:rFonts w:ascii="Symbol" w:hAnsi="Symbol" w:hint="default"/>
      </w:rPr>
    </w:lvl>
    <w:lvl w:ilvl="7" w:tplc="04240003" w:tentative="1">
      <w:start w:val="1"/>
      <w:numFmt w:val="bullet"/>
      <w:lvlText w:val="o"/>
      <w:lvlJc w:val="left"/>
      <w:pPr>
        <w:tabs>
          <w:tab w:val="num" w:pos="6450"/>
        </w:tabs>
        <w:ind w:left="6450" w:hanging="360"/>
      </w:pPr>
      <w:rPr>
        <w:rFonts w:ascii="Courier New" w:hAnsi="Courier New" w:hint="default"/>
      </w:rPr>
    </w:lvl>
    <w:lvl w:ilvl="8" w:tplc="04240005" w:tentative="1">
      <w:start w:val="1"/>
      <w:numFmt w:val="bullet"/>
      <w:lvlText w:val=""/>
      <w:lvlJc w:val="left"/>
      <w:pPr>
        <w:tabs>
          <w:tab w:val="num" w:pos="7170"/>
        </w:tabs>
        <w:ind w:left="7170" w:hanging="360"/>
      </w:pPr>
      <w:rPr>
        <w:rFonts w:ascii="Wingdings" w:hAnsi="Wingdings" w:hint="default"/>
      </w:rPr>
    </w:lvl>
  </w:abstractNum>
  <w:abstractNum w:abstractNumId="11" w15:restartNumberingAfterBreak="0">
    <w:nsid w:val="27360F02"/>
    <w:multiLevelType w:val="hybridMultilevel"/>
    <w:tmpl w:val="90B288FC"/>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19C7A9A"/>
    <w:multiLevelType w:val="hybridMultilevel"/>
    <w:tmpl w:val="8FC60D10"/>
    <w:lvl w:ilvl="0" w:tplc="BAEC7F40">
      <w:start w:val="1"/>
      <w:numFmt w:val="bullet"/>
      <w:lvlText w:val=""/>
      <w:lvlJc w:val="left"/>
      <w:pPr>
        <w:ind w:left="720" w:hanging="360"/>
      </w:pPr>
      <w:rPr>
        <w:rFonts w:ascii="Symbol" w:hAnsi="Symbol" w:hint="default"/>
      </w:rPr>
    </w:lvl>
    <w:lvl w:ilvl="1" w:tplc="30F814B0" w:tentative="1">
      <w:start w:val="1"/>
      <w:numFmt w:val="bullet"/>
      <w:lvlText w:val="o"/>
      <w:lvlJc w:val="left"/>
      <w:pPr>
        <w:ind w:left="1440" w:hanging="360"/>
      </w:pPr>
      <w:rPr>
        <w:rFonts w:ascii="Courier New" w:hAnsi="Courier New" w:cs="Courier New" w:hint="default"/>
      </w:rPr>
    </w:lvl>
    <w:lvl w:ilvl="2" w:tplc="12CA54E6" w:tentative="1">
      <w:start w:val="1"/>
      <w:numFmt w:val="bullet"/>
      <w:lvlText w:val=""/>
      <w:lvlJc w:val="left"/>
      <w:pPr>
        <w:ind w:left="2160" w:hanging="360"/>
      </w:pPr>
      <w:rPr>
        <w:rFonts w:ascii="Wingdings" w:hAnsi="Wingdings" w:hint="default"/>
      </w:rPr>
    </w:lvl>
    <w:lvl w:ilvl="3" w:tplc="970637BC" w:tentative="1">
      <w:start w:val="1"/>
      <w:numFmt w:val="bullet"/>
      <w:lvlText w:val=""/>
      <w:lvlJc w:val="left"/>
      <w:pPr>
        <w:ind w:left="2880" w:hanging="360"/>
      </w:pPr>
      <w:rPr>
        <w:rFonts w:ascii="Symbol" w:hAnsi="Symbol" w:hint="default"/>
      </w:rPr>
    </w:lvl>
    <w:lvl w:ilvl="4" w:tplc="707A65D4" w:tentative="1">
      <w:start w:val="1"/>
      <w:numFmt w:val="bullet"/>
      <w:lvlText w:val="o"/>
      <w:lvlJc w:val="left"/>
      <w:pPr>
        <w:ind w:left="3600" w:hanging="360"/>
      </w:pPr>
      <w:rPr>
        <w:rFonts w:ascii="Courier New" w:hAnsi="Courier New" w:cs="Courier New" w:hint="default"/>
      </w:rPr>
    </w:lvl>
    <w:lvl w:ilvl="5" w:tplc="0156AB0A" w:tentative="1">
      <w:start w:val="1"/>
      <w:numFmt w:val="bullet"/>
      <w:lvlText w:val=""/>
      <w:lvlJc w:val="left"/>
      <w:pPr>
        <w:ind w:left="4320" w:hanging="360"/>
      </w:pPr>
      <w:rPr>
        <w:rFonts w:ascii="Wingdings" w:hAnsi="Wingdings" w:hint="default"/>
      </w:rPr>
    </w:lvl>
    <w:lvl w:ilvl="6" w:tplc="52F84B8C" w:tentative="1">
      <w:start w:val="1"/>
      <w:numFmt w:val="bullet"/>
      <w:lvlText w:val=""/>
      <w:lvlJc w:val="left"/>
      <w:pPr>
        <w:ind w:left="5040" w:hanging="360"/>
      </w:pPr>
      <w:rPr>
        <w:rFonts w:ascii="Symbol" w:hAnsi="Symbol" w:hint="default"/>
      </w:rPr>
    </w:lvl>
    <w:lvl w:ilvl="7" w:tplc="8EA6E7BC" w:tentative="1">
      <w:start w:val="1"/>
      <w:numFmt w:val="bullet"/>
      <w:lvlText w:val="o"/>
      <w:lvlJc w:val="left"/>
      <w:pPr>
        <w:ind w:left="5760" w:hanging="360"/>
      </w:pPr>
      <w:rPr>
        <w:rFonts w:ascii="Courier New" w:hAnsi="Courier New" w:cs="Courier New" w:hint="default"/>
      </w:rPr>
    </w:lvl>
    <w:lvl w:ilvl="8" w:tplc="D8E8C9EA" w:tentative="1">
      <w:start w:val="1"/>
      <w:numFmt w:val="bullet"/>
      <w:lvlText w:val=""/>
      <w:lvlJc w:val="left"/>
      <w:pPr>
        <w:ind w:left="6480" w:hanging="360"/>
      </w:pPr>
      <w:rPr>
        <w:rFonts w:ascii="Wingdings" w:hAnsi="Wingdings" w:hint="default"/>
      </w:rPr>
    </w:lvl>
  </w:abstractNum>
  <w:abstractNum w:abstractNumId="14"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607A02"/>
    <w:multiLevelType w:val="hybridMultilevel"/>
    <w:tmpl w:val="09066FA8"/>
    <w:lvl w:ilvl="0" w:tplc="0424000B">
      <w:start w:val="1"/>
      <w:numFmt w:val="bullet"/>
      <w:lvlText w:val=""/>
      <w:lvlJc w:val="left"/>
      <w:pPr>
        <w:tabs>
          <w:tab w:val="num" w:pos="1050"/>
        </w:tabs>
        <w:ind w:left="1050" w:hanging="360"/>
      </w:pPr>
      <w:rPr>
        <w:rFonts w:ascii="Wingdings" w:hAnsi="Wingdings" w:hint="default"/>
      </w:rPr>
    </w:lvl>
    <w:lvl w:ilvl="1" w:tplc="6FB4E39C">
      <w:start w:val="1"/>
      <w:numFmt w:val="bullet"/>
      <w:lvlText w:val=""/>
      <w:lvlJc w:val="left"/>
      <w:pPr>
        <w:tabs>
          <w:tab w:val="num" w:pos="1785"/>
        </w:tabs>
        <w:ind w:left="1785" w:hanging="360"/>
      </w:pPr>
      <w:rPr>
        <w:rFonts w:ascii="Symbol" w:hAnsi="Symbol" w:hint="default"/>
      </w:rPr>
    </w:lvl>
    <w:lvl w:ilvl="2" w:tplc="04240005">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3B2006B8"/>
    <w:multiLevelType w:val="hybridMultilevel"/>
    <w:tmpl w:val="C94E360C"/>
    <w:lvl w:ilvl="0" w:tplc="0424000B">
      <w:start w:val="1"/>
      <w:numFmt w:val="bullet"/>
      <w:lvlText w:val=""/>
      <w:lvlJc w:val="left"/>
      <w:pPr>
        <w:tabs>
          <w:tab w:val="num" w:pos="1410"/>
        </w:tabs>
        <w:ind w:left="141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D302F0"/>
    <w:multiLevelType w:val="multilevel"/>
    <w:tmpl w:val="898E8F3C"/>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8"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BA25C7"/>
    <w:multiLevelType w:val="hybridMultilevel"/>
    <w:tmpl w:val="947E4D9A"/>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583D74ED"/>
    <w:multiLevelType w:val="hybridMultilevel"/>
    <w:tmpl w:val="9852E836"/>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1" w15:restartNumberingAfterBreak="0">
    <w:nsid w:val="5978174F"/>
    <w:multiLevelType w:val="hybridMultilevel"/>
    <w:tmpl w:val="D0280FC2"/>
    <w:lvl w:ilvl="0" w:tplc="1E2CC338">
      <w:start w:val="27"/>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BA5202A"/>
    <w:multiLevelType w:val="hybridMultilevel"/>
    <w:tmpl w:val="B6D6BAE0"/>
    <w:lvl w:ilvl="0" w:tplc="48A2FB64">
      <w:numFmt w:val="bullet"/>
      <w:lvlText w:val="-"/>
      <w:lvlJc w:val="left"/>
      <w:pPr>
        <w:tabs>
          <w:tab w:val="num" w:pos="786"/>
        </w:tabs>
        <w:ind w:left="786" w:hanging="360"/>
      </w:pPr>
      <w:rPr>
        <w:rFonts w:ascii="Arial" w:eastAsia="Calibri" w:hAnsi="Arial" w:cs="Arial" w:hint="default"/>
        <w:color w:val="auto"/>
      </w:rPr>
    </w:lvl>
    <w:lvl w:ilvl="1" w:tplc="FFFFFFFF">
      <w:start w:val="1"/>
      <w:numFmt w:val="bullet"/>
      <w:lvlText w:val=""/>
      <w:lvlJc w:val="left"/>
      <w:pPr>
        <w:tabs>
          <w:tab w:val="num" w:pos="1521"/>
        </w:tabs>
        <w:ind w:left="1521" w:hanging="360"/>
      </w:pPr>
      <w:rPr>
        <w:rFonts w:ascii="Symbol" w:hAnsi="Symbol" w:hint="default"/>
      </w:rPr>
    </w:lvl>
    <w:lvl w:ilvl="2" w:tplc="FFFFFFFF">
      <w:start w:val="1"/>
      <w:numFmt w:val="bullet"/>
      <w:lvlText w:val=""/>
      <w:lvlJc w:val="left"/>
      <w:pPr>
        <w:tabs>
          <w:tab w:val="num" w:pos="2241"/>
        </w:tabs>
        <w:ind w:left="2241" w:hanging="360"/>
      </w:pPr>
      <w:rPr>
        <w:rFonts w:ascii="Wingdings" w:hAnsi="Wingdings" w:hint="default"/>
      </w:rPr>
    </w:lvl>
    <w:lvl w:ilvl="3" w:tplc="FFFFFFFF" w:tentative="1">
      <w:start w:val="1"/>
      <w:numFmt w:val="bullet"/>
      <w:lvlText w:val=""/>
      <w:lvlJc w:val="left"/>
      <w:pPr>
        <w:tabs>
          <w:tab w:val="num" w:pos="2961"/>
        </w:tabs>
        <w:ind w:left="2961" w:hanging="360"/>
      </w:pPr>
      <w:rPr>
        <w:rFonts w:ascii="Symbol" w:hAnsi="Symbol" w:hint="default"/>
      </w:rPr>
    </w:lvl>
    <w:lvl w:ilvl="4" w:tplc="FFFFFFFF" w:tentative="1">
      <w:start w:val="1"/>
      <w:numFmt w:val="bullet"/>
      <w:lvlText w:val="o"/>
      <w:lvlJc w:val="left"/>
      <w:pPr>
        <w:tabs>
          <w:tab w:val="num" w:pos="3681"/>
        </w:tabs>
        <w:ind w:left="3681" w:hanging="360"/>
      </w:pPr>
      <w:rPr>
        <w:rFonts w:ascii="Courier New" w:hAnsi="Courier New" w:hint="default"/>
      </w:rPr>
    </w:lvl>
    <w:lvl w:ilvl="5" w:tplc="FFFFFFFF" w:tentative="1">
      <w:start w:val="1"/>
      <w:numFmt w:val="bullet"/>
      <w:lvlText w:val=""/>
      <w:lvlJc w:val="left"/>
      <w:pPr>
        <w:tabs>
          <w:tab w:val="num" w:pos="4401"/>
        </w:tabs>
        <w:ind w:left="4401" w:hanging="360"/>
      </w:pPr>
      <w:rPr>
        <w:rFonts w:ascii="Wingdings" w:hAnsi="Wingdings" w:hint="default"/>
      </w:rPr>
    </w:lvl>
    <w:lvl w:ilvl="6" w:tplc="FFFFFFFF" w:tentative="1">
      <w:start w:val="1"/>
      <w:numFmt w:val="bullet"/>
      <w:lvlText w:val=""/>
      <w:lvlJc w:val="left"/>
      <w:pPr>
        <w:tabs>
          <w:tab w:val="num" w:pos="5121"/>
        </w:tabs>
        <w:ind w:left="5121" w:hanging="360"/>
      </w:pPr>
      <w:rPr>
        <w:rFonts w:ascii="Symbol" w:hAnsi="Symbol" w:hint="default"/>
      </w:rPr>
    </w:lvl>
    <w:lvl w:ilvl="7" w:tplc="FFFFFFFF" w:tentative="1">
      <w:start w:val="1"/>
      <w:numFmt w:val="bullet"/>
      <w:lvlText w:val="o"/>
      <w:lvlJc w:val="left"/>
      <w:pPr>
        <w:tabs>
          <w:tab w:val="num" w:pos="5841"/>
        </w:tabs>
        <w:ind w:left="5841" w:hanging="360"/>
      </w:pPr>
      <w:rPr>
        <w:rFonts w:ascii="Courier New" w:hAnsi="Courier New" w:hint="default"/>
      </w:rPr>
    </w:lvl>
    <w:lvl w:ilvl="8" w:tplc="FFFFFFFF" w:tentative="1">
      <w:start w:val="1"/>
      <w:numFmt w:val="bullet"/>
      <w:lvlText w:val=""/>
      <w:lvlJc w:val="left"/>
      <w:pPr>
        <w:tabs>
          <w:tab w:val="num" w:pos="6561"/>
        </w:tabs>
        <w:ind w:left="6561" w:hanging="360"/>
      </w:pPr>
      <w:rPr>
        <w:rFonts w:ascii="Wingdings" w:hAnsi="Wingdings" w:hint="default"/>
      </w:rPr>
    </w:lvl>
  </w:abstractNum>
  <w:abstractNum w:abstractNumId="23" w15:restartNumberingAfterBreak="0">
    <w:nsid w:val="5C9A3898"/>
    <w:multiLevelType w:val="hybridMultilevel"/>
    <w:tmpl w:val="C94845B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E83BD3"/>
    <w:multiLevelType w:val="hybridMultilevel"/>
    <w:tmpl w:val="BCEEA28A"/>
    <w:lvl w:ilvl="0" w:tplc="48A2FB64">
      <w:numFmt w:val="bullet"/>
      <w:lvlText w:val="-"/>
      <w:lvlJc w:val="left"/>
      <w:pPr>
        <w:ind w:left="1068" w:hanging="360"/>
      </w:pPr>
      <w:rPr>
        <w:rFonts w:ascii="Arial" w:eastAsia="Calibri" w:hAnsi="Arial" w:cs="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9" w15:restartNumberingAfterBreak="0">
    <w:nsid w:val="6B82299C"/>
    <w:multiLevelType w:val="hybridMultilevel"/>
    <w:tmpl w:val="2FFA1212"/>
    <w:lvl w:ilvl="0" w:tplc="48A2FB64">
      <w:numFmt w:val="bullet"/>
      <w:lvlText w:val="-"/>
      <w:lvlJc w:val="left"/>
      <w:pPr>
        <w:tabs>
          <w:tab w:val="num" w:pos="786"/>
        </w:tabs>
        <w:ind w:left="786" w:hanging="360"/>
      </w:pPr>
      <w:rPr>
        <w:rFonts w:ascii="Arial" w:eastAsia="Calibri" w:hAnsi="Arial" w:cs="Arial" w:hint="default"/>
        <w:color w:val="auto"/>
      </w:rPr>
    </w:lvl>
    <w:lvl w:ilvl="1" w:tplc="FFFFFFFF">
      <w:start w:val="1"/>
      <w:numFmt w:val="bullet"/>
      <w:lvlText w:val=""/>
      <w:lvlJc w:val="left"/>
      <w:pPr>
        <w:tabs>
          <w:tab w:val="num" w:pos="1521"/>
        </w:tabs>
        <w:ind w:left="1521" w:hanging="360"/>
      </w:pPr>
      <w:rPr>
        <w:rFonts w:ascii="Symbol" w:hAnsi="Symbol" w:hint="default"/>
      </w:rPr>
    </w:lvl>
    <w:lvl w:ilvl="2" w:tplc="FFFFFFFF">
      <w:start w:val="1"/>
      <w:numFmt w:val="bullet"/>
      <w:lvlText w:val=""/>
      <w:lvlJc w:val="left"/>
      <w:pPr>
        <w:tabs>
          <w:tab w:val="num" w:pos="2241"/>
        </w:tabs>
        <w:ind w:left="2241" w:hanging="360"/>
      </w:pPr>
      <w:rPr>
        <w:rFonts w:ascii="Wingdings" w:hAnsi="Wingdings" w:hint="default"/>
      </w:rPr>
    </w:lvl>
    <w:lvl w:ilvl="3" w:tplc="FFFFFFFF" w:tentative="1">
      <w:start w:val="1"/>
      <w:numFmt w:val="bullet"/>
      <w:lvlText w:val=""/>
      <w:lvlJc w:val="left"/>
      <w:pPr>
        <w:tabs>
          <w:tab w:val="num" w:pos="2961"/>
        </w:tabs>
        <w:ind w:left="2961" w:hanging="360"/>
      </w:pPr>
      <w:rPr>
        <w:rFonts w:ascii="Symbol" w:hAnsi="Symbol" w:hint="default"/>
      </w:rPr>
    </w:lvl>
    <w:lvl w:ilvl="4" w:tplc="FFFFFFFF" w:tentative="1">
      <w:start w:val="1"/>
      <w:numFmt w:val="bullet"/>
      <w:lvlText w:val="o"/>
      <w:lvlJc w:val="left"/>
      <w:pPr>
        <w:tabs>
          <w:tab w:val="num" w:pos="3681"/>
        </w:tabs>
        <w:ind w:left="3681" w:hanging="360"/>
      </w:pPr>
      <w:rPr>
        <w:rFonts w:ascii="Courier New" w:hAnsi="Courier New" w:hint="default"/>
      </w:rPr>
    </w:lvl>
    <w:lvl w:ilvl="5" w:tplc="FFFFFFFF" w:tentative="1">
      <w:start w:val="1"/>
      <w:numFmt w:val="bullet"/>
      <w:lvlText w:val=""/>
      <w:lvlJc w:val="left"/>
      <w:pPr>
        <w:tabs>
          <w:tab w:val="num" w:pos="4401"/>
        </w:tabs>
        <w:ind w:left="4401" w:hanging="360"/>
      </w:pPr>
      <w:rPr>
        <w:rFonts w:ascii="Wingdings" w:hAnsi="Wingdings" w:hint="default"/>
      </w:rPr>
    </w:lvl>
    <w:lvl w:ilvl="6" w:tplc="FFFFFFFF" w:tentative="1">
      <w:start w:val="1"/>
      <w:numFmt w:val="bullet"/>
      <w:lvlText w:val=""/>
      <w:lvlJc w:val="left"/>
      <w:pPr>
        <w:tabs>
          <w:tab w:val="num" w:pos="5121"/>
        </w:tabs>
        <w:ind w:left="5121" w:hanging="360"/>
      </w:pPr>
      <w:rPr>
        <w:rFonts w:ascii="Symbol" w:hAnsi="Symbol" w:hint="default"/>
      </w:rPr>
    </w:lvl>
    <w:lvl w:ilvl="7" w:tplc="FFFFFFFF" w:tentative="1">
      <w:start w:val="1"/>
      <w:numFmt w:val="bullet"/>
      <w:lvlText w:val="o"/>
      <w:lvlJc w:val="left"/>
      <w:pPr>
        <w:tabs>
          <w:tab w:val="num" w:pos="5841"/>
        </w:tabs>
        <w:ind w:left="5841" w:hanging="360"/>
      </w:pPr>
      <w:rPr>
        <w:rFonts w:ascii="Courier New" w:hAnsi="Courier New" w:hint="default"/>
      </w:rPr>
    </w:lvl>
    <w:lvl w:ilvl="8" w:tplc="FFFFFFFF" w:tentative="1">
      <w:start w:val="1"/>
      <w:numFmt w:val="bullet"/>
      <w:lvlText w:val=""/>
      <w:lvlJc w:val="left"/>
      <w:pPr>
        <w:tabs>
          <w:tab w:val="num" w:pos="6561"/>
        </w:tabs>
        <w:ind w:left="6561" w:hanging="360"/>
      </w:pPr>
      <w:rPr>
        <w:rFonts w:ascii="Wingdings" w:hAnsi="Wingdings" w:hint="default"/>
      </w:rPr>
    </w:lvl>
  </w:abstractNum>
  <w:abstractNum w:abstractNumId="30" w15:restartNumberingAfterBreak="0">
    <w:nsid w:val="70426642"/>
    <w:multiLevelType w:val="hybridMultilevel"/>
    <w:tmpl w:val="4B58F970"/>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747BD6"/>
    <w:multiLevelType w:val="hybridMultilevel"/>
    <w:tmpl w:val="227C4662"/>
    <w:lvl w:ilvl="0" w:tplc="0424000B">
      <w:start w:val="1"/>
      <w:numFmt w:val="bullet"/>
      <w:lvlText w:val=""/>
      <w:lvlJc w:val="left"/>
      <w:pPr>
        <w:tabs>
          <w:tab w:val="num" w:pos="-45"/>
        </w:tabs>
        <w:ind w:left="-45" w:hanging="360"/>
      </w:pPr>
      <w:rPr>
        <w:rFonts w:ascii="Wingdings" w:hAnsi="Wingdings" w:hint="default"/>
      </w:rPr>
    </w:lvl>
    <w:lvl w:ilvl="1" w:tplc="04240003" w:tentative="1">
      <w:start w:val="1"/>
      <w:numFmt w:val="bullet"/>
      <w:lvlText w:val="o"/>
      <w:lvlJc w:val="left"/>
      <w:pPr>
        <w:tabs>
          <w:tab w:val="num" w:pos="675"/>
        </w:tabs>
        <w:ind w:left="675" w:hanging="360"/>
      </w:pPr>
      <w:rPr>
        <w:rFonts w:ascii="Courier New" w:hAnsi="Courier New" w:hint="default"/>
      </w:rPr>
    </w:lvl>
    <w:lvl w:ilvl="2" w:tplc="04240005" w:tentative="1">
      <w:start w:val="1"/>
      <w:numFmt w:val="bullet"/>
      <w:lvlText w:val=""/>
      <w:lvlJc w:val="left"/>
      <w:pPr>
        <w:tabs>
          <w:tab w:val="num" w:pos="1395"/>
        </w:tabs>
        <w:ind w:left="1395" w:hanging="360"/>
      </w:pPr>
      <w:rPr>
        <w:rFonts w:ascii="Wingdings" w:hAnsi="Wingdings" w:hint="default"/>
      </w:rPr>
    </w:lvl>
    <w:lvl w:ilvl="3" w:tplc="04240001" w:tentative="1">
      <w:start w:val="1"/>
      <w:numFmt w:val="bullet"/>
      <w:lvlText w:val=""/>
      <w:lvlJc w:val="left"/>
      <w:pPr>
        <w:tabs>
          <w:tab w:val="num" w:pos="2115"/>
        </w:tabs>
        <w:ind w:left="2115" w:hanging="360"/>
      </w:pPr>
      <w:rPr>
        <w:rFonts w:ascii="Symbol" w:hAnsi="Symbol" w:hint="default"/>
      </w:rPr>
    </w:lvl>
    <w:lvl w:ilvl="4" w:tplc="04240003" w:tentative="1">
      <w:start w:val="1"/>
      <w:numFmt w:val="bullet"/>
      <w:lvlText w:val="o"/>
      <w:lvlJc w:val="left"/>
      <w:pPr>
        <w:tabs>
          <w:tab w:val="num" w:pos="2835"/>
        </w:tabs>
        <w:ind w:left="2835" w:hanging="360"/>
      </w:pPr>
      <w:rPr>
        <w:rFonts w:ascii="Courier New" w:hAnsi="Courier New" w:hint="default"/>
      </w:rPr>
    </w:lvl>
    <w:lvl w:ilvl="5" w:tplc="04240005" w:tentative="1">
      <w:start w:val="1"/>
      <w:numFmt w:val="bullet"/>
      <w:lvlText w:val=""/>
      <w:lvlJc w:val="left"/>
      <w:pPr>
        <w:tabs>
          <w:tab w:val="num" w:pos="3555"/>
        </w:tabs>
        <w:ind w:left="3555" w:hanging="360"/>
      </w:pPr>
      <w:rPr>
        <w:rFonts w:ascii="Wingdings" w:hAnsi="Wingdings" w:hint="default"/>
      </w:rPr>
    </w:lvl>
    <w:lvl w:ilvl="6" w:tplc="04240001" w:tentative="1">
      <w:start w:val="1"/>
      <w:numFmt w:val="bullet"/>
      <w:lvlText w:val=""/>
      <w:lvlJc w:val="left"/>
      <w:pPr>
        <w:tabs>
          <w:tab w:val="num" w:pos="4275"/>
        </w:tabs>
        <w:ind w:left="4275" w:hanging="360"/>
      </w:pPr>
      <w:rPr>
        <w:rFonts w:ascii="Symbol" w:hAnsi="Symbol" w:hint="default"/>
      </w:rPr>
    </w:lvl>
    <w:lvl w:ilvl="7" w:tplc="04240003" w:tentative="1">
      <w:start w:val="1"/>
      <w:numFmt w:val="bullet"/>
      <w:lvlText w:val="o"/>
      <w:lvlJc w:val="left"/>
      <w:pPr>
        <w:tabs>
          <w:tab w:val="num" w:pos="4995"/>
        </w:tabs>
        <w:ind w:left="4995" w:hanging="360"/>
      </w:pPr>
      <w:rPr>
        <w:rFonts w:ascii="Courier New" w:hAnsi="Courier New" w:hint="default"/>
      </w:rPr>
    </w:lvl>
    <w:lvl w:ilvl="8" w:tplc="04240005" w:tentative="1">
      <w:start w:val="1"/>
      <w:numFmt w:val="bullet"/>
      <w:lvlText w:val=""/>
      <w:lvlJc w:val="left"/>
      <w:pPr>
        <w:tabs>
          <w:tab w:val="num" w:pos="5715"/>
        </w:tabs>
        <w:ind w:left="5715" w:hanging="360"/>
      </w:pPr>
      <w:rPr>
        <w:rFonts w:ascii="Wingdings" w:hAnsi="Wingdings" w:hint="default"/>
      </w:rPr>
    </w:lvl>
  </w:abstractNum>
  <w:abstractNum w:abstractNumId="34" w15:restartNumberingAfterBreak="0">
    <w:nsid w:val="7BD0240B"/>
    <w:multiLevelType w:val="hybridMultilevel"/>
    <w:tmpl w:val="8D0EFAF6"/>
    <w:lvl w:ilvl="0" w:tplc="48A2FB64">
      <w:numFmt w:val="bullet"/>
      <w:lvlText w:val="-"/>
      <w:lvlJc w:val="left"/>
      <w:pPr>
        <w:tabs>
          <w:tab w:val="num" w:pos="720"/>
        </w:tabs>
        <w:ind w:left="720" w:hanging="360"/>
      </w:pPr>
      <w:rPr>
        <w:rFonts w:ascii="Arial" w:eastAsia="Calibri" w:hAnsi="Arial" w:cs="Arial" w:hint="default"/>
        <w:color w:val="auto"/>
      </w:rPr>
    </w:lvl>
    <w:lvl w:ilvl="1" w:tplc="FFFFFFFF">
      <w:start w:val="1"/>
      <w:numFmt w:val="bullet"/>
      <w:lvlText w:val=""/>
      <w:lvlJc w:val="left"/>
      <w:pPr>
        <w:tabs>
          <w:tab w:val="num" w:pos="1455"/>
        </w:tabs>
        <w:ind w:left="1455" w:hanging="360"/>
      </w:pPr>
      <w:rPr>
        <w:rFonts w:ascii="Symbol" w:hAnsi="Symbol" w:hint="default"/>
      </w:rPr>
    </w:lvl>
    <w:lvl w:ilvl="2" w:tplc="FFFFFFFF">
      <w:numFmt w:val="bullet"/>
      <w:lvlText w:val="-"/>
      <w:lvlJc w:val="left"/>
      <w:pPr>
        <w:ind w:left="2175" w:hanging="360"/>
      </w:pPr>
      <w:rPr>
        <w:rFonts w:ascii="Arial" w:eastAsia="Calibri" w:hAnsi="Arial" w:cs="Arial" w:hint="default"/>
        <w:color w:val="auto"/>
      </w:rPr>
    </w:lvl>
    <w:lvl w:ilvl="3" w:tplc="FFFFFFFF" w:tentative="1">
      <w:start w:val="1"/>
      <w:numFmt w:val="bullet"/>
      <w:lvlText w:val=""/>
      <w:lvlJc w:val="left"/>
      <w:pPr>
        <w:tabs>
          <w:tab w:val="num" w:pos="2895"/>
        </w:tabs>
        <w:ind w:left="2895" w:hanging="360"/>
      </w:pPr>
      <w:rPr>
        <w:rFonts w:ascii="Symbol" w:hAnsi="Symbol" w:hint="default"/>
      </w:rPr>
    </w:lvl>
    <w:lvl w:ilvl="4" w:tplc="FFFFFFFF" w:tentative="1">
      <w:start w:val="1"/>
      <w:numFmt w:val="bullet"/>
      <w:lvlText w:val="o"/>
      <w:lvlJc w:val="left"/>
      <w:pPr>
        <w:tabs>
          <w:tab w:val="num" w:pos="3615"/>
        </w:tabs>
        <w:ind w:left="3615" w:hanging="360"/>
      </w:pPr>
      <w:rPr>
        <w:rFonts w:ascii="Courier New" w:hAnsi="Courier New" w:hint="default"/>
      </w:rPr>
    </w:lvl>
    <w:lvl w:ilvl="5" w:tplc="FFFFFFFF" w:tentative="1">
      <w:start w:val="1"/>
      <w:numFmt w:val="bullet"/>
      <w:lvlText w:val=""/>
      <w:lvlJc w:val="left"/>
      <w:pPr>
        <w:tabs>
          <w:tab w:val="num" w:pos="4335"/>
        </w:tabs>
        <w:ind w:left="4335" w:hanging="360"/>
      </w:pPr>
      <w:rPr>
        <w:rFonts w:ascii="Wingdings" w:hAnsi="Wingdings" w:hint="default"/>
      </w:rPr>
    </w:lvl>
    <w:lvl w:ilvl="6" w:tplc="FFFFFFFF" w:tentative="1">
      <w:start w:val="1"/>
      <w:numFmt w:val="bullet"/>
      <w:lvlText w:val=""/>
      <w:lvlJc w:val="left"/>
      <w:pPr>
        <w:tabs>
          <w:tab w:val="num" w:pos="5055"/>
        </w:tabs>
        <w:ind w:left="5055" w:hanging="360"/>
      </w:pPr>
      <w:rPr>
        <w:rFonts w:ascii="Symbol" w:hAnsi="Symbol" w:hint="default"/>
      </w:rPr>
    </w:lvl>
    <w:lvl w:ilvl="7" w:tplc="FFFFFFFF" w:tentative="1">
      <w:start w:val="1"/>
      <w:numFmt w:val="bullet"/>
      <w:lvlText w:val="o"/>
      <w:lvlJc w:val="left"/>
      <w:pPr>
        <w:tabs>
          <w:tab w:val="num" w:pos="5775"/>
        </w:tabs>
        <w:ind w:left="5775" w:hanging="360"/>
      </w:pPr>
      <w:rPr>
        <w:rFonts w:ascii="Courier New" w:hAnsi="Courier New" w:hint="default"/>
      </w:rPr>
    </w:lvl>
    <w:lvl w:ilvl="8" w:tplc="FFFFFFFF" w:tentative="1">
      <w:start w:val="1"/>
      <w:numFmt w:val="bullet"/>
      <w:lvlText w:val=""/>
      <w:lvlJc w:val="left"/>
      <w:pPr>
        <w:tabs>
          <w:tab w:val="num" w:pos="6495"/>
        </w:tabs>
        <w:ind w:left="6495" w:hanging="360"/>
      </w:pPr>
      <w:rPr>
        <w:rFonts w:ascii="Wingdings" w:hAnsi="Wingdings" w:hint="default"/>
      </w:rPr>
    </w:lvl>
  </w:abstractNum>
  <w:num w:numId="1" w16cid:durableId="1295217498">
    <w:abstractNumId w:val="17"/>
  </w:num>
  <w:num w:numId="2" w16cid:durableId="1195654182">
    <w:abstractNumId w:val="28"/>
  </w:num>
  <w:num w:numId="3" w16cid:durableId="197278913">
    <w:abstractNumId w:val="24"/>
  </w:num>
  <w:num w:numId="4" w16cid:durableId="1444379907">
    <w:abstractNumId w:val="4"/>
  </w:num>
  <w:num w:numId="5" w16cid:durableId="1739867042">
    <w:abstractNumId w:val="6"/>
  </w:num>
  <w:num w:numId="6" w16cid:durableId="1564179282">
    <w:abstractNumId w:val="3"/>
  </w:num>
  <w:num w:numId="7" w16cid:durableId="1176963529">
    <w:abstractNumId w:val="25"/>
  </w:num>
  <w:num w:numId="8" w16cid:durableId="469202743">
    <w:abstractNumId w:val="32"/>
  </w:num>
  <w:num w:numId="9" w16cid:durableId="1444619478">
    <w:abstractNumId w:val="18"/>
  </w:num>
  <w:num w:numId="10" w16cid:durableId="1044061478">
    <w:abstractNumId w:val="12"/>
  </w:num>
  <w:num w:numId="11" w16cid:durableId="1456830403">
    <w:abstractNumId w:val="27"/>
  </w:num>
  <w:num w:numId="12" w16cid:durableId="892272914">
    <w:abstractNumId w:val="26"/>
  </w:num>
  <w:num w:numId="13" w16cid:durableId="617493535">
    <w:abstractNumId w:val="8"/>
  </w:num>
  <w:num w:numId="14" w16cid:durableId="1165393337">
    <w:abstractNumId w:val="31"/>
  </w:num>
  <w:num w:numId="15" w16cid:durableId="2036225258">
    <w:abstractNumId w:val="15"/>
  </w:num>
  <w:num w:numId="16" w16cid:durableId="1162505044">
    <w:abstractNumId w:val="10"/>
  </w:num>
  <w:num w:numId="17" w16cid:durableId="1989505296">
    <w:abstractNumId w:val="16"/>
  </w:num>
  <w:num w:numId="18" w16cid:durableId="199127383">
    <w:abstractNumId w:val="33"/>
  </w:num>
  <w:num w:numId="19" w16cid:durableId="659312729">
    <w:abstractNumId w:val="5"/>
  </w:num>
  <w:num w:numId="20" w16cid:durableId="1228567924">
    <w:abstractNumId w:val="20"/>
  </w:num>
  <w:num w:numId="21" w16cid:durableId="1778254218">
    <w:abstractNumId w:val="13"/>
  </w:num>
  <w:num w:numId="22" w16cid:durableId="543639809">
    <w:abstractNumId w:val="21"/>
  </w:num>
  <w:num w:numId="23" w16cid:durableId="1691105128">
    <w:abstractNumId w:val="23"/>
  </w:num>
  <w:num w:numId="24" w16cid:durableId="3288081">
    <w:abstractNumId w:val="34"/>
  </w:num>
  <w:num w:numId="25" w16cid:durableId="803161251">
    <w:abstractNumId w:val="22"/>
  </w:num>
  <w:num w:numId="26" w16cid:durableId="2042706094">
    <w:abstractNumId w:val="29"/>
  </w:num>
  <w:num w:numId="27" w16cid:durableId="859514260">
    <w:abstractNumId w:val="9"/>
  </w:num>
  <w:num w:numId="28" w16cid:durableId="1822769511">
    <w:abstractNumId w:val="11"/>
  </w:num>
  <w:num w:numId="29" w16cid:durableId="2007904347">
    <w:abstractNumId w:val="19"/>
  </w:num>
  <w:num w:numId="30" w16cid:durableId="769205634">
    <w:abstractNumId w:val="30"/>
  </w:num>
  <w:num w:numId="31" w16cid:durableId="1987054349">
    <w:abstractNumId w:val="14"/>
  </w:num>
  <w:num w:numId="32" w16cid:durableId="474181158">
    <w:abstractNumId w:val="7"/>
  </w:num>
  <w:num w:numId="33" w16cid:durableId="182062463">
    <w:abstractNumId w:val="17"/>
  </w:num>
  <w:num w:numId="34" w16cid:durableId="270208321">
    <w:abstractNumId w:val="17"/>
  </w:num>
  <w:num w:numId="35" w16cid:durableId="1312716815">
    <w:abstractNumId w:val="17"/>
  </w:num>
  <w:num w:numId="36" w16cid:durableId="1257054146">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3AE2"/>
    <w:rsid w:val="00005FB7"/>
    <w:rsid w:val="000114D9"/>
    <w:rsid w:val="00014DF6"/>
    <w:rsid w:val="000213FA"/>
    <w:rsid w:val="000217E0"/>
    <w:rsid w:val="0002223D"/>
    <w:rsid w:val="00022DAA"/>
    <w:rsid w:val="00024938"/>
    <w:rsid w:val="000249B2"/>
    <w:rsid w:val="00024BBF"/>
    <w:rsid w:val="0002668B"/>
    <w:rsid w:val="00031866"/>
    <w:rsid w:val="000322D9"/>
    <w:rsid w:val="00032CA1"/>
    <w:rsid w:val="00034950"/>
    <w:rsid w:val="00034C14"/>
    <w:rsid w:val="000364A2"/>
    <w:rsid w:val="00041156"/>
    <w:rsid w:val="000444AA"/>
    <w:rsid w:val="00045F90"/>
    <w:rsid w:val="00047878"/>
    <w:rsid w:val="00050E81"/>
    <w:rsid w:val="000519E4"/>
    <w:rsid w:val="00051DAC"/>
    <w:rsid w:val="00052241"/>
    <w:rsid w:val="0005733B"/>
    <w:rsid w:val="00060A82"/>
    <w:rsid w:val="000618F7"/>
    <w:rsid w:val="00061A23"/>
    <w:rsid w:val="00062010"/>
    <w:rsid w:val="0006378F"/>
    <w:rsid w:val="0006474A"/>
    <w:rsid w:val="000655DF"/>
    <w:rsid w:val="00067F1A"/>
    <w:rsid w:val="00070587"/>
    <w:rsid w:val="0007105C"/>
    <w:rsid w:val="00072A6C"/>
    <w:rsid w:val="000757EA"/>
    <w:rsid w:val="00075EBD"/>
    <w:rsid w:val="0008110B"/>
    <w:rsid w:val="00081B65"/>
    <w:rsid w:val="00084093"/>
    <w:rsid w:val="00090759"/>
    <w:rsid w:val="000920AD"/>
    <w:rsid w:val="00093785"/>
    <w:rsid w:val="000941DC"/>
    <w:rsid w:val="00094D6F"/>
    <w:rsid w:val="000952BB"/>
    <w:rsid w:val="000966C6"/>
    <w:rsid w:val="000A0376"/>
    <w:rsid w:val="000A1668"/>
    <w:rsid w:val="000A1748"/>
    <w:rsid w:val="000A4F0C"/>
    <w:rsid w:val="000A5C89"/>
    <w:rsid w:val="000A6AAE"/>
    <w:rsid w:val="000A6BD1"/>
    <w:rsid w:val="000A77B5"/>
    <w:rsid w:val="000A799A"/>
    <w:rsid w:val="000B1F04"/>
    <w:rsid w:val="000B4EAA"/>
    <w:rsid w:val="000B6604"/>
    <w:rsid w:val="000C2DD4"/>
    <w:rsid w:val="000C3821"/>
    <w:rsid w:val="000C3BCC"/>
    <w:rsid w:val="000C437C"/>
    <w:rsid w:val="000D0A8E"/>
    <w:rsid w:val="000D1912"/>
    <w:rsid w:val="000D1D12"/>
    <w:rsid w:val="000D23F4"/>
    <w:rsid w:val="000D3207"/>
    <w:rsid w:val="000D489A"/>
    <w:rsid w:val="000D59F1"/>
    <w:rsid w:val="000D66B5"/>
    <w:rsid w:val="000D6E34"/>
    <w:rsid w:val="000D79D4"/>
    <w:rsid w:val="000E0126"/>
    <w:rsid w:val="000E4083"/>
    <w:rsid w:val="000E525B"/>
    <w:rsid w:val="000E6F07"/>
    <w:rsid w:val="000F0D0E"/>
    <w:rsid w:val="000F5473"/>
    <w:rsid w:val="000F5EB9"/>
    <w:rsid w:val="000F6235"/>
    <w:rsid w:val="000F6A04"/>
    <w:rsid w:val="000F7059"/>
    <w:rsid w:val="00100E96"/>
    <w:rsid w:val="00100F41"/>
    <w:rsid w:val="00102992"/>
    <w:rsid w:val="00104A33"/>
    <w:rsid w:val="0010796D"/>
    <w:rsid w:val="00112742"/>
    <w:rsid w:val="00113AED"/>
    <w:rsid w:val="00114CFC"/>
    <w:rsid w:val="00115B4E"/>
    <w:rsid w:val="001173C8"/>
    <w:rsid w:val="00120C76"/>
    <w:rsid w:val="00121769"/>
    <w:rsid w:val="00124B01"/>
    <w:rsid w:val="00125DB0"/>
    <w:rsid w:val="00127285"/>
    <w:rsid w:val="001274D2"/>
    <w:rsid w:val="0013009C"/>
    <w:rsid w:val="00131CCB"/>
    <w:rsid w:val="00134F8F"/>
    <w:rsid w:val="00136715"/>
    <w:rsid w:val="00141D7C"/>
    <w:rsid w:val="001430FF"/>
    <w:rsid w:val="00143470"/>
    <w:rsid w:val="00146A3D"/>
    <w:rsid w:val="001520FE"/>
    <w:rsid w:val="00153056"/>
    <w:rsid w:val="00153C48"/>
    <w:rsid w:val="001556DE"/>
    <w:rsid w:val="0015626F"/>
    <w:rsid w:val="001603F5"/>
    <w:rsid w:val="00163E9A"/>
    <w:rsid w:val="001657AA"/>
    <w:rsid w:val="00170691"/>
    <w:rsid w:val="0017069E"/>
    <w:rsid w:val="00170755"/>
    <w:rsid w:val="00171EE1"/>
    <w:rsid w:val="00173992"/>
    <w:rsid w:val="00176DD1"/>
    <w:rsid w:val="0017717B"/>
    <w:rsid w:val="00180F03"/>
    <w:rsid w:val="00182529"/>
    <w:rsid w:val="0018311D"/>
    <w:rsid w:val="00184388"/>
    <w:rsid w:val="00184F14"/>
    <w:rsid w:val="00193E93"/>
    <w:rsid w:val="0019503B"/>
    <w:rsid w:val="001969E4"/>
    <w:rsid w:val="001A03ED"/>
    <w:rsid w:val="001A05B4"/>
    <w:rsid w:val="001A12F1"/>
    <w:rsid w:val="001A513E"/>
    <w:rsid w:val="001A637A"/>
    <w:rsid w:val="001A6658"/>
    <w:rsid w:val="001A7430"/>
    <w:rsid w:val="001A7BE3"/>
    <w:rsid w:val="001B0192"/>
    <w:rsid w:val="001B29CB"/>
    <w:rsid w:val="001B2A06"/>
    <w:rsid w:val="001B488D"/>
    <w:rsid w:val="001B4EFC"/>
    <w:rsid w:val="001B5F76"/>
    <w:rsid w:val="001B63B7"/>
    <w:rsid w:val="001B7B5B"/>
    <w:rsid w:val="001C13AC"/>
    <w:rsid w:val="001C299A"/>
    <w:rsid w:val="001C6250"/>
    <w:rsid w:val="001C6477"/>
    <w:rsid w:val="001C7D70"/>
    <w:rsid w:val="001C7DDE"/>
    <w:rsid w:val="001D3463"/>
    <w:rsid w:val="001D44FE"/>
    <w:rsid w:val="001D5982"/>
    <w:rsid w:val="001D6026"/>
    <w:rsid w:val="001E0E30"/>
    <w:rsid w:val="001E1347"/>
    <w:rsid w:val="001E13E0"/>
    <w:rsid w:val="001E287F"/>
    <w:rsid w:val="001E28F0"/>
    <w:rsid w:val="001E462B"/>
    <w:rsid w:val="001E5E06"/>
    <w:rsid w:val="001E765B"/>
    <w:rsid w:val="001F03F8"/>
    <w:rsid w:val="001F1E27"/>
    <w:rsid w:val="001F2FB2"/>
    <w:rsid w:val="00200D3F"/>
    <w:rsid w:val="0020112A"/>
    <w:rsid w:val="0020247F"/>
    <w:rsid w:val="00211A51"/>
    <w:rsid w:val="00211FE9"/>
    <w:rsid w:val="00212DE9"/>
    <w:rsid w:val="002130F3"/>
    <w:rsid w:val="00215494"/>
    <w:rsid w:val="0021655F"/>
    <w:rsid w:val="00220789"/>
    <w:rsid w:val="002207D9"/>
    <w:rsid w:val="00221EE2"/>
    <w:rsid w:val="00223EA6"/>
    <w:rsid w:val="002243CD"/>
    <w:rsid w:val="00224CBD"/>
    <w:rsid w:val="00225369"/>
    <w:rsid w:val="002253E7"/>
    <w:rsid w:val="002256DF"/>
    <w:rsid w:val="00226556"/>
    <w:rsid w:val="00231064"/>
    <w:rsid w:val="002321A1"/>
    <w:rsid w:val="00233F33"/>
    <w:rsid w:val="0023711C"/>
    <w:rsid w:val="0023759E"/>
    <w:rsid w:val="002417B2"/>
    <w:rsid w:val="00241C85"/>
    <w:rsid w:val="00242671"/>
    <w:rsid w:val="00242B69"/>
    <w:rsid w:val="00243A7E"/>
    <w:rsid w:val="002462CA"/>
    <w:rsid w:val="00247309"/>
    <w:rsid w:val="00247909"/>
    <w:rsid w:val="0024796B"/>
    <w:rsid w:val="00251CC5"/>
    <w:rsid w:val="00255715"/>
    <w:rsid w:val="00256EC2"/>
    <w:rsid w:val="002573F1"/>
    <w:rsid w:val="00257A6E"/>
    <w:rsid w:val="00261255"/>
    <w:rsid w:val="00261FFE"/>
    <w:rsid w:val="002660CB"/>
    <w:rsid w:val="00273EE1"/>
    <w:rsid w:val="00275146"/>
    <w:rsid w:val="00275D1A"/>
    <w:rsid w:val="00280995"/>
    <w:rsid w:val="002810FD"/>
    <w:rsid w:val="0028558D"/>
    <w:rsid w:val="0028762A"/>
    <w:rsid w:val="00291856"/>
    <w:rsid w:val="002923C5"/>
    <w:rsid w:val="00293D92"/>
    <w:rsid w:val="00293F99"/>
    <w:rsid w:val="002A0F42"/>
    <w:rsid w:val="002A20D4"/>
    <w:rsid w:val="002A61A7"/>
    <w:rsid w:val="002A62AC"/>
    <w:rsid w:val="002A6547"/>
    <w:rsid w:val="002A6BAB"/>
    <w:rsid w:val="002B2195"/>
    <w:rsid w:val="002B3113"/>
    <w:rsid w:val="002B41D3"/>
    <w:rsid w:val="002B5AF4"/>
    <w:rsid w:val="002B5AF5"/>
    <w:rsid w:val="002B713B"/>
    <w:rsid w:val="002C34D0"/>
    <w:rsid w:val="002C797D"/>
    <w:rsid w:val="002C7ECF"/>
    <w:rsid w:val="002D10C7"/>
    <w:rsid w:val="002D11BA"/>
    <w:rsid w:val="002D313E"/>
    <w:rsid w:val="002D5636"/>
    <w:rsid w:val="002D69DF"/>
    <w:rsid w:val="002D6BD1"/>
    <w:rsid w:val="002D7F7D"/>
    <w:rsid w:val="002E028E"/>
    <w:rsid w:val="002E2957"/>
    <w:rsid w:val="002E4798"/>
    <w:rsid w:val="002E4B09"/>
    <w:rsid w:val="002E52B3"/>
    <w:rsid w:val="002E67E7"/>
    <w:rsid w:val="002E7908"/>
    <w:rsid w:val="002E7BA2"/>
    <w:rsid w:val="002F36F2"/>
    <w:rsid w:val="002F65B0"/>
    <w:rsid w:val="002F671E"/>
    <w:rsid w:val="00302851"/>
    <w:rsid w:val="00302E53"/>
    <w:rsid w:val="00302EAD"/>
    <w:rsid w:val="003041AE"/>
    <w:rsid w:val="0030433E"/>
    <w:rsid w:val="003045DE"/>
    <w:rsid w:val="00305B59"/>
    <w:rsid w:val="00306ABB"/>
    <w:rsid w:val="00307CC5"/>
    <w:rsid w:val="00310C90"/>
    <w:rsid w:val="00312FC6"/>
    <w:rsid w:val="00313F42"/>
    <w:rsid w:val="00317E13"/>
    <w:rsid w:val="00320381"/>
    <w:rsid w:val="00321204"/>
    <w:rsid w:val="00323D2C"/>
    <w:rsid w:val="00325EEA"/>
    <w:rsid w:val="00325FD1"/>
    <w:rsid w:val="00327745"/>
    <w:rsid w:val="00330303"/>
    <w:rsid w:val="003306E9"/>
    <w:rsid w:val="00330926"/>
    <w:rsid w:val="00330F46"/>
    <w:rsid w:val="003333AD"/>
    <w:rsid w:val="003334CD"/>
    <w:rsid w:val="00333D6B"/>
    <w:rsid w:val="00335609"/>
    <w:rsid w:val="00335E2C"/>
    <w:rsid w:val="00343F0C"/>
    <w:rsid w:val="00344A7F"/>
    <w:rsid w:val="00344F1B"/>
    <w:rsid w:val="00346119"/>
    <w:rsid w:val="003469CC"/>
    <w:rsid w:val="0035068A"/>
    <w:rsid w:val="003510D4"/>
    <w:rsid w:val="003517B6"/>
    <w:rsid w:val="00352789"/>
    <w:rsid w:val="00353B66"/>
    <w:rsid w:val="00357620"/>
    <w:rsid w:val="003623C4"/>
    <w:rsid w:val="0036464B"/>
    <w:rsid w:val="00365063"/>
    <w:rsid w:val="003657CC"/>
    <w:rsid w:val="00367254"/>
    <w:rsid w:val="00367F38"/>
    <w:rsid w:val="00370F0E"/>
    <w:rsid w:val="003715AF"/>
    <w:rsid w:val="003739D9"/>
    <w:rsid w:val="00373C62"/>
    <w:rsid w:val="00373EA6"/>
    <w:rsid w:val="0038141E"/>
    <w:rsid w:val="003821D1"/>
    <w:rsid w:val="00383D9A"/>
    <w:rsid w:val="00385ADA"/>
    <w:rsid w:val="00391FDF"/>
    <w:rsid w:val="00392900"/>
    <w:rsid w:val="00392948"/>
    <w:rsid w:val="003935D5"/>
    <w:rsid w:val="003946F5"/>
    <w:rsid w:val="003971EA"/>
    <w:rsid w:val="00397638"/>
    <w:rsid w:val="0039768E"/>
    <w:rsid w:val="003A08F0"/>
    <w:rsid w:val="003A1D8A"/>
    <w:rsid w:val="003A3403"/>
    <w:rsid w:val="003A46CE"/>
    <w:rsid w:val="003A6147"/>
    <w:rsid w:val="003A61F4"/>
    <w:rsid w:val="003B224C"/>
    <w:rsid w:val="003B4556"/>
    <w:rsid w:val="003B4F65"/>
    <w:rsid w:val="003B4FAC"/>
    <w:rsid w:val="003B57BE"/>
    <w:rsid w:val="003B5A15"/>
    <w:rsid w:val="003B5DE6"/>
    <w:rsid w:val="003B61ED"/>
    <w:rsid w:val="003B6A5F"/>
    <w:rsid w:val="003C1598"/>
    <w:rsid w:val="003C2EAA"/>
    <w:rsid w:val="003C3229"/>
    <w:rsid w:val="003C349F"/>
    <w:rsid w:val="003C69F2"/>
    <w:rsid w:val="003D00C5"/>
    <w:rsid w:val="003D3628"/>
    <w:rsid w:val="003E00EA"/>
    <w:rsid w:val="003E0689"/>
    <w:rsid w:val="003E18A0"/>
    <w:rsid w:val="003E2684"/>
    <w:rsid w:val="003E71B5"/>
    <w:rsid w:val="003F1110"/>
    <w:rsid w:val="003F2327"/>
    <w:rsid w:val="003F4720"/>
    <w:rsid w:val="003F6A5E"/>
    <w:rsid w:val="004000BD"/>
    <w:rsid w:val="0040029D"/>
    <w:rsid w:val="00402A36"/>
    <w:rsid w:val="004070F8"/>
    <w:rsid w:val="00407FFB"/>
    <w:rsid w:val="00410CFA"/>
    <w:rsid w:val="00411937"/>
    <w:rsid w:val="00412AB2"/>
    <w:rsid w:val="00414FBA"/>
    <w:rsid w:val="00415AFE"/>
    <w:rsid w:val="00416D9F"/>
    <w:rsid w:val="00417F1D"/>
    <w:rsid w:val="0042189C"/>
    <w:rsid w:val="00421A59"/>
    <w:rsid w:val="00423392"/>
    <w:rsid w:val="004346C4"/>
    <w:rsid w:val="00437CE2"/>
    <w:rsid w:val="00441133"/>
    <w:rsid w:val="00442C9E"/>
    <w:rsid w:val="00444DF9"/>
    <w:rsid w:val="004458DB"/>
    <w:rsid w:val="00445E65"/>
    <w:rsid w:val="00447B58"/>
    <w:rsid w:val="00447DC6"/>
    <w:rsid w:val="004513FD"/>
    <w:rsid w:val="004521F2"/>
    <w:rsid w:val="00452566"/>
    <w:rsid w:val="0045599D"/>
    <w:rsid w:val="00455A68"/>
    <w:rsid w:val="00456C71"/>
    <w:rsid w:val="00461E57"/>
    <w:rsid w:val="004722F9"/>
    <w:rsid w:val="004744E8"/>
    <w:rsid w:val="00480667"/>
    <w:rsid w:val="00480ADA"/>
    <w:rsid w:val="0048173D"/>
    <w:rsid w:val="004849BD"/>
    <w:rsid w:val="00487811"/>
    <w:rsid w:val="0049022E"/>
    <w:rsid w:val="00490714"/>
    <w:rsid w:val="0049480F"/>
    <w:rsid w:val="004959D2"/>
    <w:rsid w:val="004964EA"/>
    <w:rsid w:val="004A0D7E"/>
    <w:rsid w:val="004A258F"/>
    <w:rsid w:val="004A346B"/>
    <w:rsid w:val="004A55E4"/>
    <w:rsid w:val="004A6054"/>
    <w:rsid w:val="004B40A1"/>
    <w:rsid w:val="004B40B5"/>
    <w:rsid w:val="004B4E9F"/>
    <w:rsid w:val="004B66A3"/>
    <w:rsid w:val="004C48D0"/>
    <w:rsid w:val="004C5779"/>
    <w:rsid w:val="004C7D4C"/>
    <w:rsid w:val="004D056C"/>
    <w:rsid w:val="004D2324"/>
    <w:rsid w:val="004D2D72"/>
    <w:rsid w:val="004D4325"/>
    <w:rsid w:val="004D5718"/>
    <w:rsid w:val="004D5CF0"/>
    <w:rsid w:val="004D5DA1"/>
    <w:rsid w:val="004D7399"/>
    <w:rsid w:val="004E1C45"/>
    <w:rsid w:val="004E2773"/>
    <w:rsid w:val="004E3847"/>
    <w:rsid w:val="004E53C1"/>
    <w:rsid w:val="004E5776"/>
    <w:rsid w:val="004E5CEE"/>
    <w:rsid w:val="004E7579"/>
    <w:rsid w:val="004F1144"/>
    <w:rsid w:val="004F306B"/>
    <w:rsid w:val="004F3788"/>
    <w:rsid w:val="004F3DC4"/>
    <w:rsid w:val="004F45CF"/>
    <w:rsid w:val="004F4DDD"/>
    <w:rsid w:val="004F543B"/>
    <w:rsid w:val="004F6214"/>
    <w:rsid w:val="005104C1"/>
    <w:rsid w:val="0051098C"/>
    <w:rsid w:val="00511345"/>
    <w:rsid w:val="0051291F"/>
    <w:rsid w:val="00512A40"/>
    <w:rsid w:val="005135BE"/>
    <w:rsid w:val="0051498C"/>
    <w:rsid w:val="00515D24"/>
    <w:rsid w:val="00525C4A"/>
    <w:rsid w:val="00533615"/>
    <w:rsid w:val="005338BD"/>
    <w:rsid w:val="00534882"/>
    <w:rsid w:val="00534BF1"/>
    <w:rsid w:val="005353AD"/>
    <w:rsid w:val="00536A37"/>
    <w:rsid w:val="005461E2"/>
    <w:rsid w:val="005554D0"/>
    <w:rsid w:val="00556425"/>
    <w:rsid w:val="00557467"/>
    <w:rsid w:val="00564209"/>
    <w:rsid w:val="00564455"/>
    <w:rsid w:val="005662C2"/>
    <w:rsid w:val="005662E0"/>
    <w:rsid w:val="00567371"/>
    <w:rsid w:val="00567CBF"/>
    <w:rsid w:val="005700E1"/>
    <w:rsid w:val="00570C44"/>
    <w:rsid w:val="00573B6D"/>
    <w:rsid w:val="00573F01"/>
    <w:rsid w:val="005740A9"/>
    <w:rsid w:val="00574E7F"/>
    <w:rsid w:val="00576AA9"/>
    <w:rsid w:val="00580990"/>
    <w:rsid w:val="00581E97"/>
    <w:rsid w:val="00582F48"/>
    <w:rsid w:val="005850A8"/>
    <w:rsid w:val="00585B85"/>
    <w:rsid w:val="005866C5"/>
    <w:rsid w:val="005868F4"/>
    <w:rsid w:val="005870BC"/>
    <w:rsid w:val="00591A42"/>
    <w:rsid w:val="0059225D"/>
    <w:rsid w:val="00592661"/>
    <w:rsid w:val="005933E1"/>
    <w:rsid w:val="0059499C"/>
    <w:rsid w:val="00594D03"/>
    <w:rsid w:val="00595698"/>
    <w:rsid w:val="005958B8"/>
    <w:rsid w:val="00596888"/>
    <w:rsid w:val="00596DA1"/>
    <w:rsid w:val="005A0C64"/>
    <w:rsid w:val="005A23A3"/>
    <w:rsid w:val="005A41BA"/>
    <w:rsid w:val="005A6CE4"/>
    <w:rsid w:val="005B0608"/>
    <w:rsid w:val="005B2801"/>
    <w:rsid w:val="005B2802"/>
    <w:rsid w:val="005B5C79"/>
    <w:rsid w:val="005C1FDA"/>
    <w:rsid w:val="005C3139"/>
    <w:rsid w:val="005C4019"/>
    <w:rsid w:val="005D03C5"/>
    <w:rsid w:val="005D2CA0"/>
    <w:rsid w:val="005D6D19"/>
    <w:rsid w:val="005E0EA8"/>
    <w:rsid w:val="005E4CDB"/>
    <w:rsid w:val="005E60F6"/>
    <w:rsid w:val="005E771D"/>
    <w:rsid w:val="005E7D07"/>
    <w:rsid w:val="005F0F17"/>
    <w:rsid w:val="005F508C"/>
    <w:rsid w:val="005F6CDD"/>
    <w:rsid w:val="005F7E18"/>
    <w:rsid w:val="00600003"/>
    <w:rsid w:val="00601C2F"/>
    <w:rsid w:val="00602A1B"/>
    <w:rsid w:val="00603AA4"/>
    <w:rsid w:val="006055FA"/>
    <w:rsid w:val="006063A9"/>
    <w:rsid w:val="00610CFF"/>
    <w:rsid w:val="006111F4"/>
    <w:rsid w:val="0061163F"/>
    <w:rsid w:val="00611E46"/>
    <w:rsid w:val="006126A5"/>
    <w:rsid w:val="00614688"/>
    <w:rsid w:val="00614966"/>
    <w:rsid w:val="006167BE"/>
    <w:rsid w:val="0062109D"/>
    <w:rsid w:val="00621173"/>
    <w:rsid w:val="006211E3"/>
    <w:rsid w:val="0062344F"/>
    <w:rsid w:val="0062705C"/>
    <w:rsid w:val="00627076"/>
    <w:rsid w:val="006277D0"/>
    <w:rsid w:val="0063133A"/>
    <w:rsid w:val="00632F3C"/>
    <w:rsid w:val="00635EC2"/>
    <w:rsid w:val="006365F6"/>
    <w:rsid w:val="00636A46"/>
    <w:rsid w:val="006403A3"/>
    <w:rsid w:val="006413BA"/>
    <w:rsid w:val="00642D29"/>
    <w:rsid w:val="00644638"/>
    <w:rsid w:val="00644BD6"/>
    <w:rsid w:val="00645174"/>
    <w:rsid w:val="00650695"/>
    <w:rsid w:val="00650919"/>
    <w:rsid w:val="006509A5"/>
    <w:rsid w:val="0065356F"/>
    <w:rsid w:val="0065409A"/>
    <w:rsid w:val="0065419E"/>
    <w:rsid w:val="0066359D"/>
    <w:rsid w:val="006675C1"/>
    <w:rsid w:val="00671402"/>
    <w:rsid w:val="00671968"/>
    <w:rsid w:val="00671970"/>
    <w:rsid w:val="006725F8"/>
    <w:rsid w:val="006745AF"/>
    <w:rsid w:val="00676C4F"/>
    <w:rsid w:val="00681A11"/>
    <w:rsid w:val="006827C9"/>
    <w:rsid w:val="0068502E"/>
    <w:rsid w:val="00685945"/>
    <w:rsid w:val="00687D6B"/>
    <w:rsid w:val="006925F4"/>
    <w:rsid w:val="006951C0"/>
    <w:rsid w:val="0069569B"/>
    <w:rsid w:val="006A079B"/>
    <w:rsid w:val="006A0FD1"/>
    <w:rsid w:val="006A1A48"/>
    <w:rsid w:val="006A43B9"/>
    <w:rsid w:val="006A53AC"/>
    <w:rsid w:val="006A58D6"/>
    <w:rsid w:val="006A6928"/>
    <w:rsid w:val="006B0FF2"/>
    <w:rsid w:val="006B1435"/>
    <w:rsid w:val="006B167F"/>
    <w:rsid w:val="006B32EE"/>
    <w:rsid w:val="006B49BE"/>
    <w:rsid w:val="006B525B"/>
    <w:rsid w:val="006B66E4"/>
    <w:rsid w:val="006B6F53"/>
    <w:rsid w:val="006C1447"/>
    <w:rsid w:val="006C1E3C"/>
    <w:rsid w:val="006C23F8"/>
    <w:rsid w:val="006C30A2"/>
    <w:rsid w:val="006C4C3B"/>
    <w:rsid w:val="006C580E"/>
    <w:rsid w:val="006C6B2A"/>
    <w:rsid w:val="006C6B50"/>
    <w:rsid w:val="006C77D2"/>
    <w:rsid w:val="006D0900"/>
    <w:rsid w:val="006D1A79"/>
    <w:rsid w:val="006D37BC"/>
    <w:rsid w:val="006D5768"/>
    <w:rsid w:val="006E0ED1"/>
    <w:rsid w:val="006E1353"/>
    <w:rsid w:val="006E18C6"/>
    <w:rsid w:val="006E1F2F"/>
    <w:rsid w:val="006E2468"/>
    <w:rsid w:val="006E28A2"/>
    <w:rsid w:val="006E2ED3"/>
    <w:rsid w:val="006E33DD"/>
    <w:rsid w:val="006E695A"/>
    <w:rsid w:val="006E7AC2"/>
    <w:rsid w:val="006E7C4E"/>
    <w:rsid w:val="006F0983"/>
    <w:rsid w:val="006F11E2"/>
    <w:rsid w:val="006F5074"/>
    <w:rsid w:val="006F7244"/>
    <w:rsid w:val="006F785A"/>
    <w:rsid w:val="006F7A78"/>
    <w:rsid w:val="00700A91"/>
    <w:rsid w:val="0070104C"/>
    <w:rsid w:val="0070119A"/>
    <w:rsid w:val="00702894"/>
    <w:rsid w:val="007039D3"/>
    <w:rsid w:val="00703EF0"/>
    <w:rsid w:val="00704B2C"/>
    <w:rsid w:val="00706289"/>
    <w:rsid w:val="00706C13"/>
    <w:rsid w:val="00707A11"/>
    <w:rsid w:val="00712D51"/>
    <w:rsid w:val="00714568"/>
    <w:rsid w:val="0071741E"/>
    <w:rsid w:val="007176AF"/>
    <w:rsid w:val="00723E7E"/>
    <w:rsid w:val="007267AC"/>
    <w:rsid w:val="00727E62"/>
    <w:rsid w:val="00727FA9"/>
    <w:rsid w:val="00731282"/>
    <w:rsid w:val="00732819"/>
    <w:rsid w:val="00733B4E"/>
    <w:rsid w:val="00737E67"/>
    <w:rsid w:val="00741D7E"/>
    <w:rsid w:val="00744922"/>
    <w:rsid w:val="00744C16"/>
    <w:rsid w:val="0074628C"/>
    <w:rsid w:val="00750760"/>
    <w:rsid w:val="00752764"/>
    <w:rsid w:val="00755D62"/>
    <w:rsid w:val="00761015"/>
    <w:rsid w:val="00761810"/>
    <w:rsid w:val="00763CDF"/>
    <w:rsid w:val="0076553C"/>
    <w:rsid w:val="00770482"/>
    <w:rsid w:val="00770EB6"/>
    <w:rsid w:val="0077112B"/>
    <w:rsid w:val="00771908"/>
    <w:rsid w:val="007727A1"/>
    <w:rsid w:val="00772F2F"/>
    <w:rsid w:val="00772F34"/>
    <w:rsid w:val="0077353B"/>
    <w:rsid w:val="00773C94"/>
    <w:rsid w:val="007757B3"/>
    <w:rsid w:val="007800FE"/>
    <w:rsid w:val="007825B2"/>
    <w:rsid w:val="00793A2C"/>
    <w:rsid w:val="007941AC"/>
    <w:rsid w:val="00795B34"/>
    <w:rsid w:val="00796071"/>
    <w:rsid w:val="007A3D46"/>
    <w:rsid w:val="007A3FBA"/>
    <w:rsid w:val="007A6F9A"/>
    <w:rsid w:val="007A72FA"/>
    <w:rsid w:val="007B0588"/>
    <w:rsid w:val="007B1CA5"/>
    <w:rsid w:val="007B2771"/>
    <w:rsid w:val="007B41E7"/>
    <w:rsid w:val="007B4881"/>
    <w:rsid w:val="007B5138"/>
    <w:rsid w:val="007C4485"/>
    <w:rsid w:val="007C52B3"/>
    <w:rsid w:val="007C5F54"/>
    <w:rsid w:val="007C6DF4"/>
    <w:rsid w:val="007D1F2D"/>
    <w:rsid w:val="007D4687"/>
    <w:rsid w:val="007D4703"/>
    <w:rsid w:val="007D5395"/>
    <w:rsid w:val="007D6EB7"/>
    <w:rsid w:val="007E0085"/>
    <w:rsid w:val="007E020E"/>
    <w:rsid w:val="007E06D2"/>
    <w:rsid w:val="007E16A7"/>
    <w:rsid w:val="007E24CE"/>
    <w:rsid w:val="007E471D"/>
    <w:rsid w:val="007E4F4F"/>
    <w:rsid w:val="007E6002"/>
    <w:rsid w:val="007E643A"/>
    <w:rsid w:val="007E7BEE"/>
    <w:rsid w:val="007F0812"/>
    <w:rsid w:val="007F09D0"/>
    <w:rsid w:val="007F350E"/>
    <w:rsid w:val="007F3CAA"/>
    <w:rsid w:val="007F4582"/>
    <w:rsid w:val="007F4CCA"/>
    <w:rsid w:val="007F66D9"/>
    <w:rsid w:val="007F7199"/>
    <w:rsid w:val="008020C0"/>
    <w:rsid w:val="008059D1"/>
    <w:rsid w:val="00807F52"/>
    <w:rsid w:val="00810A41"/>
    <w:rsid w:val="00811292"/>
    <w:rsid w:val="008112D7"/>
    <w:rsid w:val="0081211A"/>
    <w:rsid w:val="0081452B"/>
    <w:rsid w:val="00814F9A"/>
    <w:rsid w:val="00815D24"/>
    <w:rsid w:val="008222C1"/>
    <w:rsid w:val="00823E95"/>
    <w:rsid w:val="008243C4"/>
    <w:rsid w:val="00824448"/>
    <w:rsid w:val="008249F0"/>
    <w:rsid w:val="00826B99"/>
    <w:rsid w:val="0083129F"/>
    <w:rsid w:val="00832040"/>
    <w:rsid w:val="008336AD"/>
    <w:rsid w:val="0083376E"/>
    <w:rsid w:val="00833DD8"/>
    <w:rsid w:val="008360D7"/>
    <w:rsid w:val="00836275"/>
    <w:rsid w:val="00843F20"/>
    <w:rsid w:val="0084496B"/>
    <w:rsid w:val="0085045B"/>
    <w:rsid w:val="00850743"/>
    <w:rsid w:val="00850E0B"/>
    <w:rsid w:val="00853F15"/>
    <w:rsid w:val="00853F4B"/>
    <w:rsid w:val="0085455A"/>
    <w:rsid w:val="00854A19"/>
    <w:rsid w:val="00855D43"/>
    <w:rsid w:val="0085680E"/>
    <w:rsid w:val="008568E2"/>
    <w:rsid w:val="00861E8F"/>
    <w:rsid w:val="00863390"/>
    <w:rsid w:val="00865180"/>
    <w:rsid w:val="008659E0"/>
    <w:rsid w:val="00871F84"/>
    <w:rsid w:val="0087691B"/>
    <w:rsid w:val="008773FA"/>
    <w:rsid w:val="008779AD"/>
    <w:rsid w:val="00877B1E"/>
    <w:rsid w:val="00877ED2"/>
    <w:rsid w:val="008809DB"/>
    <w:rsid w:val="00881027"/>
    <w:rsid w:val="00881D94"/>
    <w:rsid w:val="00881FB3"/>
    <w:rsid w:val="00883C85"/>
    <w:rsid w:val="008874E8"/>
    <w:rsid w:val="00887C31"/>
    <w:rsid w:val="00890D0B"/>
    <w:rsid w:val="0089623B"/>
    <w:rsid w:val="00896B02"/>
    <w:rsid w:val="008A05C8"/>
    <w:rsid w:val="008A38D6"/>
    <w:rsid w:val="008A3CCF"/>
    <w:rsid w:val="008A7BD9"/>
    <w:rsid w:val="008B2153"/>
    <w:rsid w:val="008B2A62"/>
    <w:rsid w:val="008B3B38"/>
    <w:rsid w:val="008B3C28"/>
    <w:rsid w:val="008B74AE"/>
    <w:rsid w:val="008B752A"/>
    <w:rsid w:val="008C03DF"/>
    <w:rsid w:val="008C2902"/>
    <w:rsid w:val="008C5367"/>
    <w:rsid w:val="008C5399"/>
    <w:rsid w:val="008C5D65"/>
    <w:rsid w:val="008C60E3"/>
    <w:rsid w:val="008C61CE"/>
    <w:rsid w:val="008D0BDB"/>
    <w:rsid w:val="008D17FD"/>
    <w:rsid w:val="008D3A92"/>
    <w:rsid w:val="008D69CB"/>
    <w:rsid w:val="008E11A7"/>
    <w:rsid w:val="008E2D2D"/>
    <w:rsid w:val="008E3DE6"/>
    <w:rsid w:val="008E40C5"/>
    <w:rsid w:val="008E55F7"/>
    <w:rsid w:val="008E6271"/>
    <w:rsid w:val="008F1C98"/>
    <w:rsid w:val="008F3E4C"/>
    <w:rsid w:val="008F479E"/>
    <w:rsid w:val="008F52CB"/>
    <w:rsid w:val="008F64F9"/>
    <w:rsid w:val="008F6E01"/>
    <w:rsid w:val="008F77ED"/>
    <w:rsid w:val="009013D2"/>
    <w:rsid w:val="0090222C"/>
    <w:rsid w:val="00906332"/>
    <w:rsid w:val="00907DEB"/>
    <w:rsid w:val="009104A4"/>
    <w:rsid w:val="00913F3A"/>
    <w:rsid w:val="009177C8"/>
    <w:rsid w:val="009267D5"/>
    <w:rsid w:val="00927023"/>
    <w:rsid w:val="00927FBF"/>
    <w:rsid w:val="00932016"/>
    <w:rsid w:val="00932368"/>
    <w:rsid w:val="00932837"/>
    <w:rsid w:val="0093316B"/>
    <w:rsid w:val="00934628"/>
    <w:rsid w:val="00935146"/>
    <w:rsid w:val="0093592D"/>
    <w:rsid w:val="00935C85"/>
    <w:rsid w:val="009377AD"/>
    <w:rsid w:val="00940AE5"/>
    <w:rsid w:val="009418C5"/>
    <w:rsid w:val="009421BA"/>
    <w:rsid w:val="00945F5C"/>
    <w:rsid w:val="009462AD"/>
    <w:rsid w:val="00950C62"/>
    <w:rsid w:val="00951096"/>
    <w:rsid w:val="00951CC3"/>
    <w:rsid w:val="009526B3"/>
    <w:rsid w:val="00953533"/>
    <w:rsid w:val="00955C51"/>
    <w:rsid w:val="00956284"/>
    <w:rsid w:val="00956F11"/>
    <w:rsid w:val="00957246"/>
    <w:rsid w:val="00957F47"/>
    <w:rsid w:val="009610D5"/>
    <w:rsid w:val="0096183A"/>
    <w:rsid w:val="009635E4"/>
    <w:rsid w:val="00963C6E"/>
    <w:rsid w:val="00964510"/>
    <w:rsid w:val="0096530D"/>
    <w:rsid w:val="00965CE9"/>
    <w:rsid w:val="009661F6"/>
    <w:rsid w:val="009700DC"/>
    <w:rsid w:val="00970E69"/>
    <w:rsid w:val="00971820"/>
    <w:rsid w:val="00971D1E"/>
    <w:rsid w:val="009721EB"/>
    <w:rsid w:val="00973D17"/>
    <w:rsid w:val="00973D2C"/>
    <w:rsid w:val="00976D3F"/>
    <w:rsid w:val="009770F6"/>
    <w:rsid w:val="0097791C"/>
    <w:rsid w:val="00980623"/>
    <w:rsid w:val="0098164C"/>
    <w:rsid w:val="00983237"/>
    <w:rsid w:val="0098520F"/>
    <w:rsid w:val="00985E64"/>
    <w:rsid w:val="00987B92"/>
    <w:rsid w:val="00987BB6"/>
    <w:rsid w:val="00992831"/>
    <w:rsid w:val="009946CA"/>
    <w:rsid w:val="009947F0"/>
    <w:rsid w:val="00996978"/>
    <w:rsid w:val="00996B82"/>
    <w:rsid w:val="00997E96"/>
    <w:rsid w:val="009A23F1"/>
    <w:rsid w:val="009A3A43"/>
    <w:rsid w:val="009A50F4"/>
    <w:rsid w:val="009A510C"/>
    <w:rsid w:val="009A58E5"/>
    <w:rsid w:val="009A746A"/>
    <w:rsid w:val="009B132E"/>
    <w:rsid w:val="009B3475"/>
    <w:rsid w:val="009B3E14"/>
    <w:rsid w:val="009C161B"/>
    <w:rsid w:val="009C287B"/>
    <w:rsid w:val="009C40C2"/>
    <w:rsid w:val="009C45B3"/>
    <w:rsid w:val="009C45C2"/>
    <w:rsid w:val="009C51D5"/>
    <w:rsid w:val="009C6344"/>
    <w:rsid w:val="009C7ED0"/>
    <w:rsid w:val="009D17FA"/>
    <w:rsid w:val="009D1F46"/>
    <w:rsid w:val="009D2574"/>
    <w:rsid w:val="009E19BB"/>
    <w:rsid w:val="009E2C0B"/>
    <w:rsid w:val="009E5808"/>
    <w:rsid w:val="009E6A50"/>
    <w:rsid w:val="009F0E8E"/>
    <w:rsid w:val="009F3A73"/>
    <w:rsid w:val="009F3E16"/>
    <w:rsid w:val="009F7278"/>
    <w:rsid w:val="009F760C"/>
    <w:rsid w:val="009F7B9A"/>
    <w:rsid w:val="00A00D24"/>
    <w:rsid w:val="00A01296"/>
    <w:rsid w:val="00A02CEB"/>
    <w:rsid w:val="00A0609C"/>
    <w:rsid w:val="00A07359"/>
    <w:rsid w:val="00A1494A"/>
    <w:rsid w:val="00A15ACB"/>
    <w:rsid w:val="00A16D6A"/>
    <w:rsid w:val="00A1700F"/>
    <w:rsid w:val="00A1790C"/>
    <w:rsid w:val="00A212B8"/>
    <w:rsid w:val="00A221A6"/>
    <w:rsid w:val="00A24548"/>
    <w:rsid w:val="00A24A20"/>
    <w:rsid w:val="00A27094"/>
    <w:rsid w:val="00A27782"/>
    <w:rsid w:val="00A30F4C"/>
    <w:rsid w:val="00A30F62"/>
    <w:rsid w:val="00A31356"/>
    <w:rsid w:val="00A324E7"/>
    <w:rsid w:val="00A35899"/>
    <w:rsid w:val="00A360B3"/>
    <w:rsid w:val="00A408D0"/>
    <w:rsid w:val="00A42E1F"/>
    <w:rsid w:val="00A433B1"/>
    <w:rsid w:val="00A458C2"/>
    <w:rsid w:val="00A46659"/>
    <w:rsid w:val="00A4726D"/>
    <w:rsid w:val="00A4788C"/>
    <w:rsid w:val="00A47A20"/>
    <w:rsid w:val="00A52277"/>
    <w:rsid w:val="00A5477A"/>
    <w:rsid w:val="00A555CF"/>
    <w:rsid w:val="00A56782"/>
    <w:rsid w:val="00A56870"/>
    <w:rsid w:val="00A608A3"/>
    <w:rsid w:val="00A616D4"/>
    <w:rsid w:val="00A61D6D"/>
    <w:rsid w:val="00A645D4"/>
    <w:rsid w:val="00A651F6"/>
    <w:rsid w:val="00A66471"/>
    <w:rsid w:val="00A679A3"/>
    <w:rsid w:val="00A7245F"/>
    <w:rsid w:val="00A77560"/>
    <w:rsid w:val="00A804A6"/>
    <w:rsid w:val="00A81BA4"/>
    <w:rsid w:val="00A82733"/>
    <w:rsid w:val="00A84E62"/>
    <w:rsid w:val="00A87E5D"/>
    <w:rsid w:val="00A916D6"/>
    <w:rsid w:val="00A93008"/>
    <w:rsid w:val="00A93166"/>
    <w:rsid w:val="00A94FC6"/>
    <w:rsid w:val="00A958C4"/>
    <w:rsid w:val="00A95912"/>
    <w:rsid w:val="00A97C55"/>
    <w:rsid w:val="00AA00D4"/>
    <w:rsid w:val="00AA07BC"/>
    <w:rsid w:val="00AA192B"/>
    <w:rsid w:val="00AA2CE7"/>
    <w:rsid w:val="00AA3466"/>
    <w:rsid w:val="00AA395B"/>
    <w:rsid w:val="00AA3CC8"/>
    <w:rsid w:val="00AA5341"/>
    <w:rsid w:val="00AA53CA"/>
    <w:rsid w:val="00AA63DE"/>
    <w:rsid w:val="00AA6E6E"/>
    <w:rsid w:val="00AA790A"/>
    <w:rsid w:val="00AB06F9"/>
    <w:rsid w:val="00AB11CC"/>
    <w:rsid w:val="00AB20C4"/>
    <w:rsid w:val="00AB22C1"/>
    <w:rsid w:val="00AB5E61"/>
    <w:rsid w:val="00AB603F"/>
    <w:rsid w:val="00AB6FCD"/>
    <w:rsid w:val="00AB7439"/>
    <w:rsid w:val="00AC08D6"/>
    <w:rsid w:val="00AC120D"/>
    <w:rsid w:val="00AC1D3C"/>
    <w:rsid w:val="00AC1EFD"/>
    <w:rsid w:val="00AC5E62"/>
    <w:rsid w:val="00AD165B"/>
    <w:rsid w:val="00AD250A"/>
    <w:rsid w:val="00AD531E"/>
    <w:rsid w:val="00AE0E50"/>
    <w:rsid w:val="00AE16DD"/>
    <w:rsid w:val="00AE195B"/>
    <w:rsid w:val="00AE2504"/>
    <w:rsid w:val="00AF03F2"/>
    <w:rsid w:val="00AF14D1"/>
    <w:rsid w:val="00AF3A0C"/>
    <w:rsid w:val="00AF4AE2"/>
    <w:rsid w:val="00B003F6"/>
    <w:rsid w:val="00B01FEF"/>
    <w:rsid w:val="00B040E6"/>
    <w:rsid w:val="00B04904"/>
    <w:rsid w:val="00B12615"/>
    <w:rsid w:val="00B151CB"/>
    <w:rsid w:val="00B15B11"/>
    <w:rsid w:val="00B17CBE"/>
    <w:rsid w:val="00B17D72"/>
    <w:rsid w:val="00B2308D"/>
    <w:rsid w:val="00B252E6"/>
    <w:rsid w:val="00B26E16"/>
    <w:rsid w:val="00B27889"/>
    <w:rsid w:val="00B31790"/>
    <w:rsid w:val="00B326CE"/>
    <w:rsid w:val="00B3402F"/>
    <w:rsid w:val="00B343D4"/>
    <w:rsid w:val="00B455E1"/>
    <w:rsid w:val="00B46517"/>
    <w:rsid w:val="00B46F1C"/>
    <w:rsid w:val="00B47071"/>
    <w:rsid w:val="00B50226"/>
    <w:rsid w:val="00B52BFA"/>
    <w:rsid w:val="00B604C1"/>
    <w:rsid w:val="00B62FD4"/>
    <w:rsid w:val="00B63291"/>
    <w:rsid w:val="00B65384"/>
    <w:rsid w:val="00B67668"/>
    <w:rsid w:val="00B7052F"/>
    <w:rsid w:val="00B71E65"/>
    <w:rsid w:val="00B73824"/>
    <w:rsid w:val="00B73FF5"/>
    <w:rsid w:val="00B746E5"/>
    <w:rsid w:val="00B751A1"/>
    <w:rsid w:val="00B772D0"/>
    <w:rsid w:val="00B77B5D"/>
    <w:rsid w:val="00B77D6A"/>
    <w:rsid w:val="00B81476"/>
    <w:rsid w:val="00B81B56"/>
    <w:rsid w:val="00B854DA"/>
    <w:rsid w:val="00B85DF3"/>
    <w:rsid w:val="00B86554"/>
    <w:rsid w:val="00B9090D"/>
    <w:rsid w:val="00B91122"/>
    <w:rsid w:val="00B915A5"/>
    <w:rsid w:val="00B91BDD"/>
    <w:rsid w:val="00B91BE5"/>
    <w:rsid w:val="00B92414"/>
    <w:rsid w:val="00B939A5"/>
    <w:rsid w:val="00B96BDE"/>
    <w:rsid w:val="00BA0FDD"/>
    <w:rsid w:val="00BA3286"/>
    <w:rsid w:val="00BA343C"/>
    <w:rsid w:val="00BA3E5A"/>
    <w:rsid w:val="00BA41FE"/>
    <w:rsid w:val="00BB1E6E"/>
    <w:rsid w:val="00BB3EA7"/>
    <w:rsid w:val="00BB43E9"/>
    <w:rsid w:val="00BC0C80"/>
    <w:rsid w:val="00BC0E6F"/>
    <w:rsid w:val="00BC158A"/>
    <w:rsid w:val="00BC1D40"/>
    <w:rsid w:val="00BC1F3B"/>
    <w:rsid w:val="00BC4AF5"/>
    <w:rsid w:val="00BC62F1"/>
    <w:rsid w:val="00BC6973"/>
    <w:rsid w:val="00BC7AA0"/>
    <w:rsid w:val="00BC7B37"/>
    <w:rsid w:val="00BD0058"/>
    <w:rsid w:val="00BD0D68"/>
    <w:rsid w:val="00BD1397"/>
    <w:rsid w:val="00BD1CE0"/>
    <w:rsid w:val="00BD27A3"/>
    <w:rsid w:val="00BD2A34"/>
    <w:rsid w:val="00BD40F5"/>
    <w:rsid w:val="00BD64B5"/>
    <w:rsid w:val="00BD7329"/>
    <w:rsid w:val="00BD7F15"/>
    <w:rsid w:val="00BE0825"/>
    <w:rsid w:val="00BE33FC"/>
    <w:rsid w:val="00BE40F1"/>
    <w:rsid w:val="00BE4A48"/>
    <w:rsid w:val="00BF1AEC"/>
    <w:rsid w:val="00BF3870"/>
    <w:rsid w:val="00BF564A"/>
    <w:rsid w:val="00BF5AEE"/>
    <w:rsid w:val="00C02312"/>
    <w:rsid w:val="00C02600"/>
    <w:rsid w:val="00C0532D"/>
    <w:rsid w:val="00C05C11"/>
    <w:rsid w:val="00C05CFF"/>
    <w:rsid w:val="00C111CD"/>
    <w:rsid w:val="00C13602"/>
    <w:rsid w:val="00C13875"/>
    <w:rsid w:val="00C177FE"/>
    <w:rsid w:val="00C20BB5"/>
    <w:rsid w:val="00C20C54"/>
    <w:rsid w:val="00C22D11"/>
    <w:rsid w:val="00C23C86"/>
    <w:rsid w:val="00C259AC"/>
    <w:rsid w:val="00C26672"/>
    <w:rsid w:val="00C272E5"/>
    <w:rsid w:val="00C313FE"/>
    <w:rsid w:val="00C32884"/>
    <w:rsid w:val="00C34985"/>
    <w:rsid w:val="00C37047"/>
    <w:rsid w:val="00C37979"/>
    <w:rsid w:val="00C414D5"/>
    <w:rsid w:val="00C44E95"/>
    <w:rsid w:val="00C44F18"/>
    <w:rsid w:val="00C45DBC"/>
    <w:rsid w:val="00C461BF"/>
    <w:rsid w:val="00C471CC"/>
    <w:rsid w:val="00C504D7"/>
    <w:rsid w:val="00C5058D"/>
    <w:rsid w:val="00C515EF"/>
    <w:rsid w:val="00C52AAA"/>
    <w:rsid w:val="00C54DA1"/>
    <w:rsid w:val="00C568BF"/>
    <w:rsid w:val="00C60190"/>
    <w:rsid w:val="00C6123B"/>
    <w:rsid w:val="00C62AF3"/>
    <w:rsid w:val="00C65121"/>
    <w:rsid w:val="00C65343"/>
    <w:rsid w:val="00C6536A"/>
    <w:rsid w:val="00C65B08"/>
    <w:rsid w:val="00C705B4"/>
    <w:rsid w:val="00C73E31"/>
    <w:rsid w:val="00C8179D"/>
    <w:rsid w:val="00C833B8"/>
    <w:rsid w:val="00C84CA8"/>
    <w:rsid w:val="00C863BF"/>
    <w:rsid w:val="00C86928"/>
    <w:rsid w:val="00C86D3F"/>
    <w:rsid w:val="00CA00B2"/>
    <w:rsid w:val="00CA3774"/>
    <w:rsid w:val="00CA45D6"/>
    <w:rsid w:val="00CA4C7F"/>
    <w:rsid w:val="00CA7626"/>
    <w:rsid w:val="00CB0917"/>
    <w:rsid w:val="00CB096B"/>
    <w:rsid w:val="00CB1238"/>
    <w:rsid w:val="00CB26BE"/>
    <w:rsid w:val="00CB5506"/>
    <w:rsid w:val="00CB5CAA"/>
    <w:rsid w:val="00CB691A"/>
    <w:rsid w:val="00CB6A58"/>
    <w:rsid w:val="00CB7368"/>
    <w:rsid w:val="00CB79FC"/>
    <w:rsid w:val="00CB7B2A"/>
    <w:rsid w:val="00CC2611"/>
    <w:rsid w:val="00CC47FF"/>
    <w:rsid w:val="00CC7A94"/>
    <w:rsid w:val="00CC7EA6"/>
    <w:rsid w:val="00CD08F0"/>
    <w:rsid w:val="00CD129E"/>
    <w:rsid w:val="00CD2457"/>
    <w:rsid w:val="00CD68DA"/>
    <w:rsid w:val="00CD7666"/>
    <w:rsid w:val="00CD7735"/>
    <w:rsid w:val="00CE0D3F"/>
    <w:rsid w:val="00CE1075"/>
    <w:rsid w:val="00CE386C"/>
    <w:rsid w:val="00CE4A53"/>
    <w:rsid w:val="00CE6CC5"/>
    <w:rsid w:val="00CE75C4"/>
    <w:rsid w:val="00CF2520"/>
    <w:rsid w:val="00CF5186"/>
    <w:rsid w:val="00CF5C93"/>
    <w:rsid w:val="00CF616A"/>
    <w:rsid w:val="00CF7049"/>
    <w:rsid w:val="00CF7CFF"/>
    <w:rsid w:val="00D0169F"/>
    <w:rsid w:val="00D01740"/>
    <w:rsid w:val="00D07888"/>
    <w:rsid w:val="00D14C58"/>
    <w:rsid w:val="00D15431"/>
    <w:rsid w:val="00D22B3A"/>
    <w:rsid w:val="00D24218"/>
    <w:rsid w:val="00D24BA3"/>
    <w:rsid w:val="00D26A62"/>
    <w:rsid w:val="00D274E1"/>
    <w:rsid w:val="00D319E2"/>
    <w:rsid w:val="00D32877"/>
    <w:rsid w:val="00D32879"/>
    <w:rsid w:val="00D34135"/>
    <w:rsid w:val="00D34A9E"/>
    <w:rsid w:val="00D374DE"/>
    <w:rsid w:val="00D4412E"/>
    <w:rsid w:val="00D44706"/>
    <w:rsid w:val="00D4641F"/>
    <w:rsid w:val="00D46C5C"/>
    <w:rsid w:val="00D46F10"/>
    <w:rsid w:val="00D504D8"/>
    <w:rsid w:val="00D50C8D"/>
    <w:rsid w:val="00D514FA"/>
    <w:rsid w:val="00D523C8"/>
    <w:rsid w:val="00D56069"/>
    <w:rsid w:val="00D60409"/>
    <w:rsid w:val="00D6380D"/>
    <w:rsid w:val="00D64A89"/>
    <w:rsid w:val="00D64F1D"/>
    <w:rsid w:val="00D6534B"/>
    <w:rsid w:val="00D66B0D"/>
    <w:rsid w:val="00D670BC"/>
    <w:rsid w:val="00D676A8"/>
    <w:rsid w:val="00D678DB"/>
    <w:rsid w:val="00D70E6C"/>
    <w:rsid w:val="00D723F9"/>
    <w:rsid w:val="00D73EA5"/>
    <w:rsid w:val="00D7508A"/>
    <w:rsid w:val="00D76023"/>
    <w:rsid w:val="00D764DF"/>
    <w:rsid w:val="00D77DA8"/>
    <w:rsid w:val="00D80345"/>
    <w:rsid w:val="00D8089A"/>
    <w:rsid w:val="00D80A30"/>
    <w:rsid w:val="00D80C43"/>
    <w:rsid w:val="00D818FF"/>
    <w:rsid w:val="00D821BB"/>
    <w:rsid w:val="00D84707"/>
    <w:rsid w:val="00D84DDC"/>
    <w:rsid w:val="00D8511E"/>
    <w:rsid w:val="00D87AC8"/>
    <w:rsid w:val="00D93A42"/>
    <w:rsid w:val="00D95DCB"/>
    <w:rsid w:val="00DA2C10"/>
    <w:rsid w:val="00DA59CB"/>
    <w:rsid w:val="00DB06B6"/>
    <w:rsid w:val="00DB67B7"/>
    <w:rsid w:val="00DB693C"/>
    <w:rsid w:val="00DC00E6"/>
    <w:rsid w:val="00DC157C"/>
    <w:rsid w:val="00DC31D1"/>
    <w:rsid w:val="00DD01F0"/>
    <w:rsid w:val="00DD0E18"/>
    <w:rsid w:val="00DD1A84"/>
    <w:rsid w:val="00DD1F26"/>
    <w:rsid w:val="00DD2B2E"/>
    <w:rsid w:val="00DD54F0"/>
    <w:rsid w:val="00DD74A1"/>
    <w:rsid w:val="00DE14FC"/>
    <w:rsid w:val="00DE1DE3"/>
    <w:rsid w:val="00DE210E"/>
    <w:rsid w:val="00DE24CF"/>
    <w:rsid w:val="00DE498A"/>
    <w:rsid w:val="00DE689F"/>
    <w:rsid w:val="00DE6EE4"/>
    <w:rsid w:val="00DF1D75"/>
    <w:rsid w:val="00DF7C7A"/>
    <w:rsid w:val="00E0003F"/>
    <w:rsid w:val="00E00F17"/>
    <w:rsid w:val="00E02CFE"/>
    <w:rsid w:val="00E052D3"/>
    <w:rsid w:val="00E06A07"/>
    <w:rsid w:val="00E130F4"/>
    <w:rsid w:val="00E1395F"/>
    <w:rsid w:val="00E15110"/>
    <w:rsid w:val="00E16808"/>
    <w:rsid w:val="00E213C0"/>
    <w:rsid w:val="00E21E2E"/>
    <w:rsid w:val="00E23DD3"/>
    <w:rsid w:val="00E2414F"/>
    <w:rsid w:val="00E254DD"/>
    <w:rsid w:val="00E27F33"/>
    <w:rsid w:val="00E31258"/>
    <w:rsid w:val="00E32D55"/>
    <w:rsid w:val="00E33DB6"/>
    <w:rsid w:val="00E363F6"/>
    <w:rsid w:val="00E36CCE"/>
    <w:rsid w:val="00E431DA"/>
    <w:rsid w:val="00E4494A"/>
    <w:rsid w:val="00E44AAB"/>
    <w:rsid w:val="00E4717A"/>
    <w:rsid w:val="00E51AA2"/>
    <w:rsid w:val="00E53DF9"/>
    <w:rsid w:val="00E60479"/>
    <w:rsid w:val="00E6321F"/>
    <w:rsid w:val="00E6345D"/>
    <w:rsid w:val="00E6473A"/>
    <w:rsid w:val="00E66824"/>
    <w:rsid w:val="00E71EC1"/>
    <w:rsid w:val="00E73CF6"/>
    <w:rsid w:val="00E7607B"/>
    <w:rsid w:val="00E801A0"/>
    <w:rsid w:val="00E804C1"/>
    <w:rsid w:val="00E807A9"/>
    <w:rsid w:val="00E81BEE"/>
    <w:rsid w:val="00E8384D"/>
    <w:rsid w:val="00E8531A"/>
    <w:rsid w:val="00E8565A"/>
    <w:rsid w:val="00E87E77"/>
    <w:rsid w:val="00E901F5"/>
    <w:rsid w:val="00E904B3"/>
    <w:rsid w:val="00E906AC"/>
    <w:rsid w:val="00E91251"/>
    <w:rsid w:val="00E91C9B"/>
    <w:rsid w:val="00E93827"/>
    <w:rsid w:val="00E93F9C"/>
    <w:rsid w:val="00E94767"/>
    <w:rsid w:val="00E95DD1"/>
    <w:rsid w:val="00E9664F"/>
    <w:rsid w:val="00E971F3"/>
    <w:rsid w:val="00EA092B"/>
    <w:rsid w:val="00EA0C44"/>
    <w:rsid w:val="00EA25A8"/>
    <w:rsid w:val="00EA4207"/>
    <w:rsid w:val="00EA5BD0"/>
    <w:rsid w:val="00EA6009"/>
    <w:rsid w:val="00EA7110"/>
    <w:rsid w:val="00EB0C16"/>
    <w:rsid w:val="00EB11A0"/>
    <w:rsid w:val="00EB2158"/>
    <w:rsid w:val="00EB2710"/>
    <w:rsid w:val="00EB3E21"/>
    <w:rsid w:val="00EB5E20"/>
    <w:rsid w:val="00EC0BA4"/>
    <w:rsid w:val="00EC2C80"/>
    <w:rsid w:val="00EC39D1"/>
    <w:rsid w:val="00EC4520"/>
    <w:rsid w:val="00EC55A0"/>
    <w:rsid w:val="00EC5F53"/>
    <w:rsid w:val="00ED414E"/>
    <w:rsid w:val="00EE0A90"/>
    <w:rsid w:val="00EE13DD"/>
    <w:rsid w:val="00EE146B"/>
    <w:rsid w:val="00EE2D1C"/>
    <w:rsid w:val="00EE4038"/>
    <w:rsid w:val="00EF143D"/>
    <w:rsid w:val="00EF2C7A"/>
    <w:rsid w:val="00EF54F3"/>
    <w:rsid w:val="00EF6003"/>
    <w:rsid w:val="00EF626B"/>
    <w:rsid w:val="00EF78A5"/>
    <w:rsid w:val="00F03201"/>
    <w:rsid w:val="00F04FA4"/>
    <w:rsid w:val="00F0645D"/>
    <w:rsid w:val="00F115A8"/>
    <w:rsid w:val="00F14397"/>
    <w:rsid w:val="00F162AD"/>
    <w:rsid w:val="00F176CD"/>
    <w:rsid w:val="00F1775B"/>
    <w:rsid w:val="00F177CE"/>
    <w:rsid w:val="00F20B8B"/>
    <w:rsid w:val="00F22348"/>
    <w:rsid w:val="00F23345"/>
    <w:rsid w:val="00F235CE"/>
    <w:rsid w:val="00F23DF1"/>
    <w:rsid w:val="00F251F4"/>
    <w:rsid w:val="00F27365"/>
    <w:rsid w:val="00F27C31"/>
    <w:rsid w:val="00F307EE"/>
    <w:rsid w:val="00F30C5B"/>
    <w:rsid w:val="00F32084"/>
    <w:rsid w:val="00F32A54"/>
    <w:rsid w:val="00F33F2D"/>
    <w:rsid w:val="00F35BAB"/>
    <w:rsid w:val="00F3614D"/>
    <w:rsid w:val="00F3662C"/>
    <w:rsid w:val="00F36EEB"/>
    <w:rsid w:val="00F36FED"/>
    <w:rsid w:val="00F41CA2"/>
    <w:rsid w:val="00F4263C"/>
    <w:rsid w:val="00F43227"/>
    <w:rsid w:val="00F44258"/>
    <w:rsid w:val="00F4589B"/>
    <w:rsid w:val="00F45A5B"/>
    <w:rsid w:val="00F50EE6"/>
    <w:rsid w:val="00F5212A"/>
    <w:rsid w:val="00F52288"/>
    <w:rsid w:val="00F52A44"/>
    <w:rsid w:val="00F53A62"/>
    <w:rsid w:val="00F54A89"/>
    <w:rsid w:val="00F54D95"/>
    <w:rsid w:val="00F54EA9"/>
    <w:rsid w:val="00F5737C"/>
    <w:rsid w:val="00F655CD"/>
    <w:rsid w:val="00F66C55"/>
    <w:rsid w:val="00F66CD6"/>
    <w:rsid w:val="00F671FC"/>
    <w:rsid w:val="00F71822"/>
    <w:rsid w:val="00F72A63"/>
    <w:rsid w:val="00F72BCA"/>
    <w:rsid w:val="00F74C7E"/>
    <w:rsid w:val="00F800B1"/>
    <w:rsid w:val="00F81D4C"/>
    <w:rsid w:val="00F82640"/>
    <w:rsid w:val="00F9099B"/>
    <w:rsid w:val="00F90D1A"/>
    <w:rsid w:val="00F9273E"/>
    <w:rsid w:val="00F9347E"/>
    <w:rsid w:val="00F93B72"/>
    <w:rsid w:val="00F96099"/>
    <w:rsid w:val="00FA12FD"/>
    <w:rsid w:val="00FA39A4"/>
    <w:rsid w:val="00FA4903"/>
    <w:rsid w:val="00FA65F0"/>
    <w:rsid w:val="00FA68A6"/>
    <w:rsid w:val="00FA6F96"/>
    <w:rsid w:val="00FA705B"/>
    <w:rsid w:val="00FB054D"/>
    <w:rsid w:val="00FB0616"/>
    <w:rsid w:val="00FB0DE4"/>
    <w:rsid w:val="00FB64C4"/>
    <w:rsid w:val="00FC2EC5"/>
    <w:rsid w:val="00FC4F80"/>
    <w:rsid w:val="00FC6EB9"/>
    <w:rsid w:val="00FC7776"/>
    <w:rsid w:val="00FC7D75"/>
    <w:rsid w:val="00FD346C"/>
    <w:rsid w:val="00FD4986"/>
    <w:rsid w:val="00FD4AAD"/>
    <w:rsid w:val="00FD5086"/>
    <w:rsid w:val="00FD5ADA"/>
    <w:rsid w:val="00FD6A84"/>
    <w:rsid w:val="00FE1830"/>
    <w:rsid w:val="00FE2FBF"/>
    <w:rsid w:val="00FE3D4F"/>
    <w:rsid w:val="00FE4D86"/>
    <w:rsid w:val="00FE55A9"/>
    <w:rsid w:val="00FE5BBA"/>
    <w:rsid w:val="00FE662A"/>
    <w:rsid w:val="00FE7A39"/>
    <w:rsid w:val="00FE7F32"/>
    <w:rsid w:val="00FF0C91"/>
    <w:rsid w:val="00FF17D7"/>
    <w:rsid w:val="00FF31AD"/>
    <w:rsid w:val="00FF427F"/>
    <w:rsid w:val="00FF43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6FABDF1E"/>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353"/>
    <w:pPr>
      <w:jc w:val="both"/>
    </w:pPr>
    <w:rPr>
      <w:rFonts w:ascii="Arial" w:hAnsi="Arial"/>
      <w:szCs w:val="24"/>
      <w:lang w:eastAsia="en-US"/>
    </w:rPr>
  </w:style>
  <w:style w:type="paragraph" w:styleId="Heading1">
    <w:name w:val="heading 1"/>
    <w:aliases w:val="H1"/>
    <w:basedOn w:val="Normal"/>
    <w:next w:val="Normal"/>
    <w:link w:val="Heading1Char"/>
    <w:autoRedefine/>
    <w:qFormat/>
    <w:rsid w:val="008222C1"/>
    <w:pPr>
      <w:keepNext/>
      <w:numPr>
        <w:numId w:val="1"/>
      </w:numPr>
      <w:spacing w:before="240" w:after="60"/>
      <w:outlineLvl w:val="0"/>
    </w:pPr>
    <w:rPr>
      <w:rFonts w:cs="Arial"/>
      <w:b/>
      <w:kern w:val="32"/>
      <w:sz w:val="24"/>
      <w:szCs w:val="32"/>
    </w:rPr>
  </w:style>
  <w:style w:type="paragraph" w:styleId="Heading2">
    <w:name w:val="heading 2"/>
    <w:basedOn w:val="Normal"/>
    <w:next w:val="Normal"/>
    <w:link w:val="Heading2Char"/>
    <w:autoRedefine/>
    <w:qFormat/>
    <w:rsid w:val="00060A82"/>
    <w:pPr>
      <w:keepNext/>
      <w:numPr>
        <w:ilvl w:val="1"/>
        <w:numId w:val="1"/>
      </w:numPr>
      <w:spacing w:before="120" w:after="120"/>
      <w:outlineLvl w:val="1"/>
    </w:pPr>
    <w:rPr>
      <w:b/>
      <w:caps/>
      <w:sz w:val="22"/>
      <w:szCs w:val="20"/>
    </w:rPr>
  </w:style>
  <w:style w:type="paragraph" w:styleId="Heading3">
    <w:name w:val="heading 3"/>
    <w:basedOn w:val="Normal"/>
    <w:next w:val="Normal"/>
    <w:link w:val="Heading3Char"/>
    <w:qFormat/>
    <w:rsid w:val="00557467"/>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222C1"/>
    <w:rPr>
      <w:rFonts w:ascii="Arial" w:hAnsi="Arial" w:cs="Arial"/>
      <w:b/>
      <w:kern w:val="32"/>
      <w:sz w:val="24"/>
      <w:szCs w:val="32"/>
      <w:lang w:eastAsia="en-US"/>
    </w:rPr>
  </w:style>
  <w:style w:type="character" w:customStyle="1" w:styleId="Heading2Char">
    <w:name w:val="Heading 2 Char"/>
    <w:link w:val="Heading2"/>
    <w:rsid w:val="00060A82"/>
    <w:rPr>
      <w:rFonts w:ascii="Arial" w:hAnsi="Arial"/>
      <w:b/>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7E7BEE"/>
    <w:pPr>
      <w:tabs>
        <w:tab w:val="left" w:pos="400"/>
        <w:tab w:val="right" w:leader="underscore" w:pos="9515"/>
      </w:tabs>
      <w:spacing w:before="120"/>
      <w:jc w:val="left"/>
    </w:pPr>
    <w:rPr>
      <w:rFonts w:cs="Arial"/>
      <w:b/>
      <w:bCs/>
      <w:noProof/>
      <w:sz w:val="22"/>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rsid w:val="00AA192B"/>
    <w:rPr>
      <w:rFonts w:cs="Times New Roman"/>
    </w:rPr>
  </w:style>
  <w:style w:type="paragraph" w:styleId="TOC2">
    <w:name w:val="toc 2"/>
    <w:basedOn w:val="Normal"/>
    <w:next w:val="Normal"/>
    <w:autoRedefine/>
    <w:uiPriority w:val="39"/>
    <w:rsid w:val="007E7BEE"/>
    <w:pPr>
      <w:tabs>
        <w:tab w:val="left" w:pos="800"/>
        <w:tab w:val="right" w:leader="underscore" w:pos="9515"/>
      </w:tabs>
      <w:spacing w:before="120" w:after="120"/>
      <w:ind w:left="198"/>
      <w:jc w:val="left"/>
    </w:pPr>
    <w:rPr>
      <w:caps/>
      <w:noProof/>
      <w:sz w:val="22"/>
    </w:rPr>
  </w:style>
  <w:style w:type="paragraph" w:styleId="TOC3">
    <w:name w:val="toc 3"/>
    <w:basedOn w:val="Normal"/>
    <w:next w:val="Normal"/>
    <w:autoRedefine/>
    <w:uiPriority w:val="39"/>
    <w:rsid w:val="007E7BEE"/>
    <w:pPr>
      <w:ind w:left="400"/>
      <w:jc w:val="left"/>
    </w:p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3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qFormat/>
    <w:rsid w:val="004E3847"/>
    <w:pPr>
      <w:numPr>
        <w:ilvl w:val="0"/>
        <w:numId w:val="0"/>
      </w:numPr>
      <w:jc w:val="center"/>
    </w:pPr>
    <w:rPr>
      <w:b w:val="0"/>
      <w:szCs w:val="22"/>
      <w:lang w:eastAsia="ar-SA"/>
    </w:rPr>
  </w:style>
  <w:style w:type="character" w:customStyle="1" w:styleId="Heading22Char">
    <w:name w:val="Heading 22 Char"/>
    <w:basedOn w:val="Heading2Char"/>
    <w:link w:val="Heading22"/>
    <w:rsid w:val="004E3847"/>
    <w:rPr>
      <w:rFonts w:ascii="Arial" w:hAnsi="Arial"/>
      <w:b w:val="0"/>
      <w:caps/>
      <w:sz w:val="22"/>
      <w:szCs w:val="22"/>
      <w:lang w:eastAsia="ar-SA"/>
    </w:rPr>
  </w:style>
  <w:style w:type="character" w:customStyle="1" w:styleId="ListParagraphChar">
    <w:name w:val="List Paragraph Char"/>
    <w:link w:val="ListParagraph"/>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2008"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1AF0B-4C8A-4FC9-A1AE-6A6460F4D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40</Pages>
  <Words>11950</Words>
  <Characters>78927</Characters>
  <Application>Microsoft Office Word</Application>
  <DocSecurity>0</DocSecurity>
  <Lines>657</Lines>
  <Paragraphs>181</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90696</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16</cp:revision>
  <cp:lastPrinted>2024-06-03T10:21:00Z</cp:lastPrinted>
  <dcterms:created xsi:type="dcterms:W3CDTF">2024-06-06T08:16:00Z</dcterms:created>
  <dcterms:modified xsi:type="dcterms:W3CDTF">2024-06-12T13:33:00Z</dcterms:modified>
</cp:coreProperties>
</file>